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B8F" w:rsidRPr="00411B8F" w:rsidRDefault="00411B8F" w:rsidP="00411B8F">
      <w:pPr>
        <w:tabs>
          <w:tab w:val="left" w:pos="426"/>
          <w:tab w:val="left" w:pos="993"/>
        </w:tabs>
        <w:suppressAutoHyphens/>
        <w:spacing w:after="0" w:line="240" w:lineRule="auto"/>
        <w:ind w:firstLine="567"/>
        <w:jc w:val="right"/>
        <w:rPr>
          <w:rFonts w:ascii="Times New Roman" w:eastAsia="Times New Roman" w:hAnsi="Times New Roman"/>
          <w:bCs/>
          <w:sz w:val="24"/>
          <w:szCs w:val="24"/>
          <w:lang w:eastAsia="ru-RU"/>
        </w:rPr>
      </w:pPr>
      <w:bookmarkStart w:id="0" w:name="_GoBack"/>
    </w:p>
    <w:p w:rsidR="00411B8F" w:rsidRPr="00411B8F" w:rsidRDefault="00411B8F" w:rsidP="00411B8F">
      <w:pPr>
        <w:tabs>
          <w:tab w:val="left" w:pos="426"/>
          <w:tab w:val="left" w:pos="993"/>
        </w:tabs>
        <w:suppressAutoHyphens/>
        <w:spacing w:after="0" w:line="240" w:lineRule="auto"/>
        <w:ind w:firstLine="567"/>
        <w:jc w:val="right"/>
        <w:rPr>
          <w:rFonts w:ascii="Times New Roman" w:eastAsia="Times New Roman" w:hAnsi="Times New Roman"/>
          <w:b/>
          <w:bCs/>
          <w:sz w:val="24"/>
          <w:szCs w:val="24"/>
          <w:lang w:eastAsia="ru-RU"/>
        </w:rPr>
      </w:pPr>
    </w:p>
    <w:p w:rsidR="00850A30" w:rsidRPr="00850A30" w:rsidRDefault="00850A30" w:rsidP="00850A30">
      <w:pPr>
        <w:spacing w:after="0" w:line="240" w:lineRule="auto"/>
        <w:jc w:val="center"/>
        <w:rPr>
          <w:rFonts w:ascii="Times New Roman" w:hAnsi="Times New Roman"/>
          <w:b/>
          <w:sz w:val="24"/>
          <w:szCs w:val="24"/>
        </w:rPr>
      </w:pPr>
      <w:r w:rsidRPr="00850A30">
        <w:rPr>
          <w:rFonts w:ascii="Times New Roman" w:hAnsi="Times New Roman"/>
          <w:b/>
          <w:sz w:val="24"/>
          <w:szCs w:val="24"/>
        </w:rPr>
        <w:t>ТЕХНИЧЕСКОЕ ЗАДАНИЕ</w:t>
      </w:r>
    </w:p>
    <w:p w:rsidR="00850A30" w:rsidRDefault="00850A30" w:rsidP="006149F2">
      <w:pPr>
        <w:spacing w:after="0" w:line="240" w:lineRule="auto"/>
        <w:jc w:val="center"/>
        <w:rPr>
          <w:rFonts w:ascii="Times New Roman" w:hAnsi="Times New Roman"/>
          <w:bCs/>
          <w:sz w:val="24"/>
          <w:szCs w:val="24"/>
        </w:rPr>
      </w:pPr>
      <w:r w:rsidRPr="00722136">
        <w:rPr>
          <w:rFonts w:ascii="Times New Roman" w:hAnsi="Times New Roman"/>
          <w:bCs/>
          <w:sz w:val="24"/>
          <w:szCs w:val="24"/>
        </w:rPr>
        <w:t xml:space="preserve">на оказание услуг по техническому обслуживанию, </w:t>
      </w:r>
      <w:r w:rsidR="009C0212">
        <w:rPr>
          <w:rFonts w:ascii="Times New Roman" w:hAnsi="Times New Roman"/>
          <w:bCs/>
          <w:sz w:val="24"/>
          <w:szCs w:val="24"/>
        </w:rPr>
        <w:t xml:space="preserve">аварийному </w:t>
      </w:r>
      <w:r w:rsidRPr="00722136">
        <w:rPr>
          <w:rFonts w:ascii="Times New Roman" w:hAnsi="Times New Roman"/>
          <w:bCs/>
          <w:sz w:val="24"/>
          <w:szCs w:val="24"/>
        </w:rPr>
        <w:t xml:space="preserve">восстановлению работоспособности и проверке соответствия мест установки оборудования АПВГК </w:t>
      </w:r>
    </w:p>
    <w:p w:rsidR="006149F2" w:rsidRPr="00850A30" w:rsidRDefault="006149F2" w:rsidP="006149F2">
      <w:pPr>
        <w:spacing w:after="0" w:line="240" w:lineRule="auto"/>
        <w:jc w:val="center"/>
        <w:rPr>
          <w:rFonts w:ascii="Times New Roman" w:hAnsi="Times New Roman"/>
          <w:b/>
          <w:sz w:val="24"/>
          <w:szCs w:val="24"/>
        </w:rPr>
      </w:pPr>
    </w:p>
    <w:p w:rsidR="00850A30" w:rsidRPr="00376EA2" w:rsidRDefault="00A31EC4" w:rsidP="00850A30">
      <w:pPr>
        <w:spacing w:after="0" w:line="240" w:lineRule="auto"/>
        <w:ind w:firstLine="709"/>
        <w:jc w:val="both"/>
        <w:rPr>
          <w:rFonts w:ascii="Times New Roman" w:hAnsi="Times New Roman"/>
          <w:b/>
          <w:bCs/>
          <w:sz w:val="24"/>
          <w:szCs w:val="24"/>
        </w:rPr>
      </w:pPr>
      <w:r w:rsidRPr="00376EA2">
        <w:rPr>
          <w:rFonts w:ascii="Times New Roman" w:hAnsi="Times New Roman"/>
          <w:b/>
          <w:bCs/>
          <w:sz w:val="24"/>
          <w:szCs w:val="24"/>
        </w:rPr>
        <w:t>1</w:t>
      </w:r>
      <w:r w:rsidR="00850A30" w:rsidRPr="00376EA2">
        <w:rPr>
          <w:rFonts w:ascii="Times New Roman" w:hAnsi="Times New Roman"/>
          <w:b/>
          <w:bCs/>
          <w:sz w:val="24"/>
          <w:szCs w:val="24"/>
        </w:rPr>
        <w:t>. Список сокращений и определений: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629"/>
      </w:tblGrid>
      <w:tr w:rsidR="00850A30"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850A30" w:rsidRPr="00850A30" w:rsidRDefault="00850A30" w:rsidP="00850A30">
            <w:pPr>
              <w:spacing w:after="0" w:line="240" w:lineRule="auto"/>
              <w:rPr>
                <w:rFonts w:ascii="Times New Roman" w:hAnsi="Times New Roman"/>
                <w:bCs/>
                <w:sz w:val="24"/>
                <w:szCs w:val="24"/>
              </w:rPr>
            </w:pPr>
            <w:r w:rsidRPr="00850A30">
              <w:rPr>
                <w:rFonts w:ascii="Times New Roman" w:hAnsi="Times New Roman"/>
                <w:bCs/>
                <w:sz w:val="24"/>
                <w:szCs w:val="24"/>
              </w:rPr>
              <w:t>АПВГК</w:t>
            </w:r>
          </w:p>
        </w:tc>
        <w:tc>
          <w:tcPr>
            <w:tcW w:w="7629" w:type="dxa"/>
            <w:tcBorders>
              <w:top w:val="single" w:sz="4" w:space="0" w:color="auto"/>
              <w:left w:val="single" w:sz="4" w:space="0" w:color="auto"/>
              <w:bottom w:val="single" w:sz="4" w:space="0" w:color="auto"/>
              <w:right w:val="single" w:sz="4" w:space="0" w:color="auto"/>
            </w:tcBorders>
            <w:hideMark/>
          </w:tcPr>
          <w:p w:rsidR="00850A30" w:rsidRPr="00850A30" w:rsidRDefault="00850A30" w:rsidP="00850A30">
            <w:pPr>
              <w:spacing w:after="0" w:line="240" w:lineRule="auto"/>
              <w:rPr>
                <w:rFonts w:ascii="Times New Roman" w:hAnsi="Times New Roman"/>
                <w:bCs/>
                <w:sz w:val="24"/>
                <w:szCs w:val="24"/>
              </w:rPr>
            </w:pPr>
            <w:r w:rsidRPr="00850A30">
              <w:rPr>
                <w:rFonts w:ascii="Times New Roman" w:hAnsi="Times New Roman"/>
                <w:bCs/>
                <w:sz w:val="24"/>
                <w:szCs w:val="24"/>
              </w:rPr>
              <w:t>Автоматический пункт весового и габаритного контроля транспортных средств</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АПВГК-2</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Система дорожного весового и габаритного контроля «СВК» производства</w:t>
            </w:r>
            <w:r>
              <w:rPr>
                <w:rFonts w:ascii="Times New Roman" w:hAnsi="Times New Roman"/>
                <w:bCs/>
                <w:sz w:val="24"/>
                <w:szCs w:val="24"/>
              </w:rPr>
              <w:t xml:space="preserve"> </w:t>
            </w:r>
            <w:r w:rsidRPr="00850A30">
              <w:rPr>
                <w:rFonts w:ascii="Times New Roman" w:hAnsi="Times New Roman"/>
                <w:bCs/>
                <w:sz w:val="24"/>
                <w:szCs w:val="24"/>
              </w:rPr>
              <w:t>АО «</w:t>
            </w:r>
            <w:proofErr w:type="spellStart"/>
            <w:r w:rsidRPr="00850A30">
              <w:rPr>
                <w:rFonts w:ascii="Times New Roman" w:hAnsi="Times New Roman"/>
                <w:bCs/>
                <w:sz w:val="24"/>
                <w:szCs w:val="24"/>
              </w:rPr>
              <w:t>Весоизмерительная</w:t>
            </w:r>
            <w:proofErr w:type="spellEnd"/>
            <w:r w:rsidRPr="00850A30">
              <w:rPr>
                <w:rFonts w:ascii="Times New Roman" w:hAnsi="Times New Roman"/>
                <w:bCs/>
                <w:sz w:val="24"/>
                <w:szCs w:val="24"/>
              </w:rPr>
              <w:t xml:space="preserve"> компания «</w:t>
            </w:r>
            <w:proofErr w:type="spellStart"/>
            <w:r w:rsidRPr="00850A30">
              <w:rPr>
                <w:rFonts w:ascii="Times New Roman" w:hAnsi="Times New Roman"/>
                <w:bCs/>
                <w:sz w:val="24"/>
                <w:szCs w:val="24"/>
              </w:rPr>
              <w:t>Тензо</w:t>
            </w:r>
            <w:proofErr w:type="spellEnd"/>
            <w:r w:rsidRPr="00850A30">
              <w:rPr>
                <w:rFonts w:ascii="Times New Roman" w:hAnsi="Times New Roman"/>
                <w:bCs/>
                <w:sz w:val="24"/>
                <w:szCs w:val="24"/>
              </w:rPr>
              <w:t xml:space="preserve">-М», </w:t>
            </w:r>
            <w:proofErr w:type="spellStart"/>
            <w:r w:rsidRPr="00850A30">
              <w:rPr>
                <w:rFonts w:ascii="Times New Roman" w:hAnsi="Times New Roman"/>
                <w:bCs/>
                <w:sz w:val="24"/>
                <w:szCs w:val="24"/>
              </w:rPr>
              <w:t>г.Москва</w:t>
            </w:r>
            <w:proofErr w:type="spellEnd"/>
            <w:r w:rsidRPr="00850A30">
              <w:rPr>
                <w:rFonts w:ascii="Times New Roman" w:hAnsi="Times New Roman"/>
                <w:bCs/>
                <w:sz w:val="24"/>
                <w:szCs w:val="24"/>
              </w:rPr>
              <w:t>.</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Зона АПВГК</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393CC0">
            <w:pPr>
              <w:spacing w:after="0" w:line="240" w:lineRule="auto"/>
              <w:rPr>
                <w:rFonts w:ascii="Times New Roman" w:hAnsi="Times New Roman"/>
                <w:bCs/>
                <w:sz w:val="24"/>
                <w:szCs w:val="24"/>
              </w:rPr>
            </w:pPr>
            <w:r w:rsidRPr="00850A30">
              <w:rPr>
                <w:rFonts w:ascii="Times New Roman" w:hAnsi="Times New Roman"/>
                <w:bCs/>
                <w:sz w:val="24"/>
                <w:szCs w:val="24"/>
              </w:rPr>
              <w:t xml:space="preserve">Участок полосы (полос) движения автомобильной дороги, в границах которого осуществляется автоматический весовой и габаритный контроль транспортных средств и для которого установлены технические требования в соответствии действующим законодательством РФ, нормативной, конструкторской и эксплуатационной документацией производителя измерительного оборудования,  в том числе участок полосы (полос) движения автомобильной дороги по направлению движения транспортных средств за 100 метров до места установки и </w:t>
            </w:r>
            <w:r>
              <w:rPr>
                <w:rFonts w:ascii="Times New Roman" w:hAnsi="Times New Roman"/>
                <w:bCs/>
                <w:sz w:val="24"/>
                <w:szCs w:val="24"/>
              </w:rPr>
              <w:t>10</w:t>
            </w:r>
            <w:r w:rsidRPr="00850A30">
              <w:rPr>
                <w:rFonts w:ascii="Times New Roman" w:hAnsi="Times New Roman"/>
                <w:bCs/>
                <w:sz w:val="24"/>
                <w:szCs w:val="24"/>
              </w:rPr>
              <w:t>0 метров после установки оборудования автоматического измерения весогабаритных параметров транспортных средств.</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Контрольное транспортное средство</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9C0212">
            <w:pPr>
              <w:spacing w:after="0" w:line="240" w:lineRule="auto"/>
              <w:rPr>
                <w:rFonts w:ascii="Times New Roman" w:hAnsi="Times New Roman"/>
                <w:bCs/>
                <w:sz w:val="24"/>
                <w:szCs w:val="24"/>
              </w:rPr>
            </w:pPr>
            <w:r w:rsidRPr="00850A30">
              <w:rPr>
                <w:rFonts w:ascii="Times New Roman" w:hAnsi="Times New Roman"/>
                <w:bCs/>
                <w:sz w:val="24"/>
                <w:szCs w:val="24"/>
              </w:rPr>
              <w:t>Транспортное средство с тремя или более осями, масса которого должна быть не менее 50 % от разрешенной максимальной массы транспортного средства, а нагрузка на оси не должна превышать допустимую нагрузку на оси транспортных средств на контролируемом участке дороги.</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КФВФ</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 xml:space="preserve">Комплекс </w:t>
            </w:r>
            <w:proofErr w:type="spellStart"/>
            <w:r w:rsidRPr="00850A30">
              <w:rPr>
                <w:rFonts w:ascii="Times New Roman" w:hAnsi="Times New Roman"/>
                <w:bCs/>
                <w:sz w:val="24"/>
                <w:szCs w:val="24"/>
              </w:rPr>
              <w:t>фотовидеофиксации</w:t>
            </w:r>
            <w:proofErr w:type="spellEnd"/>
            <w:r w:rsidRPr="00850A30">
              <w:rPr>
                <w:rFonts w:ascii="Times New Roman" w:hAnsi="Times New Roman"/>
                <w:bCs/>
                <w:sz w:val="24"/>
                <w:szCs w:val="24"/>
              </w:rPr>
              <w:t xml:space="preserve"> нарушений ПДД, т.е.  специальное техническое средство, работающее в автоматическом режиме и имеющее функции фото- и киносъемки, видеозаписи, для обеспечения контроля за дорожным движением, включая оборудование, обеспечивающее его функционирование</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МПС</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Модуль позиционирования и определения числа колес (скатов) на оси ТС</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МИГ</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Модуль измерения габаритных параметров ТС</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СМ</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proofErr w:type="spellStart"/>
            <w:r w:rsidRPr="00850A30">
              <w:rPr>
                <w:rFonts w:ascii="Times New Roman" w:hAnsi="Times New Roman"/>
                <w:bCs/>
                <w:sz w:val="24"/>
                <w:szCs w:val="24"/>
              </w:rPr>
              <w:t>Силоприемный</w:t>
            </w:r>
            <w:proofErr w:type="spellEnd"/>
            <w:r w:rsidRPr="00850A30">
              <w:rPr>
                <w:rFonts w:ascii="Times New Roman" w:hAnsi="Times New Roman"/>
                <w:bCs/>
                <w:sz w:val="24"/>
                <w:szCs w:val="24"/>
              </w:rPr>
              <w:t xml:space="preserve"> модуль</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ТЗ</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Pr>
                <w:rFonts w:ascii="Times New Roman" w:hAnsi="Times New Roman"/>
                <w:bCs/>
                <w:sz w:val="24"/>
                <w:szCs w:val="24"/>
              </w:rPr>
              <w:t>Т</w:t>
            </w:r>
            <w:r w:rsidRPr="00850A30">
              <w:rPr>
                <w:rFonts w:ascii="Times New Roman" w:hAnsi="Times New Roman"/>
                <w:bCs/>
                <w:sz w:val="24"/>
                <w:szCs w:val="24"/>
              </w:rPr>
              <w:t>ехническое задание</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ТС</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Транспортное средство</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ШЭ</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Шкаф с электронной частью АПВГК</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Элемент АПВГК, периферийный элемент</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Часть, компонент, устройство, механизм, подсистема, функциональный блок, оборудование или система АПВГК, которые могут быть индивидуально описаны и рассмотрены</w:t>
            </w:r>
          </w:p>
        </w:tc>
      </w:tr>
      <w:tr w:rsidR="006149F2" w:rsidRPr="00850A30" w:rsidTr="006149F2">
        <w:trPr>
          <w:trHeight w:val="879"/>
          <w:jc w:val="center"/>
        </w:trPr>
        <w:tc>
          <w:tcPr>
            <w:tcW w:w="2140"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ЭСУЗ</w:t>
            </w:r>
          </w:p>
        </w:tc>
        <w:tc>
          <w:tcPr>
            <w:tcW w:w="7629" w:type="dxa"/>
            <w:tcBorders>
              <w:top w:val="single" w:sz="4" w:space="0" w:color="auto"/>
              <w:left w:val="single" w:sz="4" w:space="0" w:color="auto"/>
              <w:bottom w:val="single" w:sz="4" w:space="0" w:color="auto"/>
              <w:right w:val="single" w:sz="4" w:space="0" w:color="auto"/>
            </w:tcBorders>
            <w:hideMark/>
          </w:tcPr>
          <w:p w:rsidR="006149F2" w:rsidRPr="00850A30" w:rsidRDefault="006149F2" w:rsidP="00850A30">
            <w:pPr>
              <w:spacing w:after="0" w:line="240" w:lineRule="auto"/>
              <w:rPr>
                <w:rFonts w:ascii="Times New Roman" w:hAnsi="Times New Roman"/>
                <w:bCs/>
                <w:sz w:val="24"/>
                <w:szCs w:val="24"/>
              </w:rPr>
            </w:pPr>
            <w:r w:rsidRPr="00850A30">
              <w:rPr>
                <w:rFonts w:ascii="Times New Roman" w:hAnsi="Times New Roman"/>
                <w:bCs/>
                <w:sz w:val="24"/>
                <w:szCs w:val="24"/>
              </w:rPr>
              <w:t>Электронная система учета заявок</w:t>
            </w:r>
          </w:p>
        </w:tc>
      </w:tr>
      <w:tr w:rsidR="006149F2" w:rsidRPr="00850A30" w:rsidTr="006149F2">
        <w:trPr>
          <w:jc w:val="center"/>
        </w:trPr>
        <w:tc>
          <w:tcPr>
            <w:tcW w:w="2140" w:type="dxa"/>
            <w:tcBorders>
              <w:top w:val="single" w:sz="4" w:space="0" w:color="auto"/>
              <w:left w:val="single" w:sz="4" w:space="0" w:color="auto"/>
              <w:bottom w:val="single" w:sz="4" w:space="0" w:color="auto"/>
              <w:right w:val="single" w:sz="4" w:space="0" w:color="auto"/>
            </w:tcBorders>
          </w:tcPr>
          <w:p w:rsidR="006149F2" w:rsidRPr="00850A30" w:rsidRDefault="006149F2" w:rsidP="00850A30">
            <w:pPr>
              <w:spacing w:after="0" w:line="240" w:lineRule="auto"/>
              <w:rPr>
                <w:rFonts w:ascii="Times New Roman" w:hAnsi="Times New Roman"/>
                <w:bCs/>
                <w:sz w:val="24"/>
                <w:szCs w:val="24"/>
              </w:rPr>
            </w:pPr>
          </w:p>
        </w:tc>
        <w:tc>
          <w:tcPr>
            <w:tcW w:w="7629" w:type="dxa"/>
            <w:tcBorders>
              <w:top w:val="single" w:sz="4" w:space="0" w:color="auto"/>
              <w:left w:val="single" w:sz="4" w:space="0" w:color="auto"/>
              <w:bottom w:val="single" w:sz="4" w:space="0" w:color="auto"/>
              <w:right w:val="single" w:sz="4" w:space="0" w:color="auto"/>
            </w:tcBorders>
          </w:tcPr>
          <w:p w:rsidR="006149F2" w:rsidRPr="00850A30" w:rsidRDefault="006149F2" w:rsidP="00850A30">
            <w:pPr>
              <w:spacing w:after="0" w:line="240" w:lineRule="auto"/>
              <w:rPr>
                <w:rFonts w:ascii="Times New Roman" w:hAnsi="Times New Roman"/>
                <w:bCs/>
                <w:sz w:val="24"/>
                <w:szCs w:val="24"/>
              </w:rPr>
            </w:pPr>
          </w:p>
        </w:tc>
      </w:tr>
    </w:tbl>
    <w:p w:rsidR="00850A30" w:rsidRDefault="00850A30" w:rsidP="00850A30">
      <w:pPr>
        <w:spacing w:after="0" w:line="240" w:lineRule="auto"/>
        <w:ind w:firstLine="709"/>
        <w:rPr>
          <w:rFonts w:ascii="Times New Roman" w:hAnsi="Times New Roman"/>
          <w:bCs/>
          <w:sz w:val="24"/>
          <w:szCs w:val="24"/>
        </w:rPr>
      </w:pPr>
    </w:p>
    <w:p w:rsidR="00850A30" w:rsidRPr="00376EA2" w:rsidRDefault="00A31EC4" w:rsidP="00850A30">
      <w:pPr>
        <w:spacing w:after="0" w:line="240" w:lineRule="auto"/>
        <w:ind w:firstLine="709"/>
        <w:jc w:val="both"/>
        <w:rPr>
          <w:rFonts w:ascii="Times New Roman" w:hAnsi="Times New Roman"/>
          <w:b/>
          <w:bCs/>
          <w:sz w:val="24"/>
          <w:szCs w:val="24"/>
        </w:rPr>
      </w:pPr>
      <w:r w:rsidRPr="00376EA2">
        <w:rPr>
          <w:rFonts w:ascii="Times New Roman" w:hAnsi="Times New Roman"/>
          <w:b/>
          <w:bCs/>
          <w:sz w:val="24"/>
          <w:szCs w:val="24"/>
        </w:rPr>
        <w:t>2</w:t>
      </w:r>
      <w:r w:rsidR="00850A30" w:rsidRPr="00376EA2">
        <w:rPr>
          <w:rFonts w:ascii="Times New Roman" w:hAnsi="Times New Roman"/>
          <w:b/>
          <w:bCs/>
          <w:sz w:val="24"/>
          <w:szCs w:val="24"/>
        </w:rPr>
        <w:t>. Список объектов</w:t>
      </w:r>
      <w:r w:rsidR="00F40C25">
        <w:rPr>
          <w:rFonts w:ascii="Times New Roman" w:hAnsi="Times New Roman"/>
          <w:b/>
          <w:bCs/>
          <w:sz w:val="24"/>
          <w:szCs w:val="24"/>
        </w:rPr>
        <w:t xml:space="preserve"> и места раз</w:t>
      </w:r>
      <w:r w:rsidR="004A0E1E">
        <w:rPr>
          <w:rFonts w:ascii="Times New Roman" w:hAnsi="Times New Roman"/>
          <w:b/>
          <w:bCs/>
          <w:sz w:val="24"/>
          <w:szCs w:val="24"/>
        </w:rPr>
        <w:t>мещения</w:t>
      </w:r>
      <w:r w:rsidR="00850A30" w:rsidRPr="00376EA2">
        <w:rPr>
          <w:rFonts w:ascii="Times New Roman" w:hAnsi="Times New Roman"/>
          <w:b/>
          <w:bCs/>
          <w:sz w:val="24"/>
          <w:szCs w:val="24"/>
        </w:rPr>
        <w:t>, на которых оказываются услуги:</w:t>
      </w:r>
    </w:p>
    <w:p w:rsidR="00850A30" w:rsidRPr="00850A30" w:rsidRDefault="00A31EC4"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2</w:t>
      </w:r>
      <w:r w:rsidR="00850A30" w:rsidRPr="00850A30">
        <w:rPr>
          <w:rFonts w:ascii="Times New Roman" w:hAnsi="Times New Roman"/>
          <w:bCs/>
          <w:sz w:val="24"/>
          <w:szCs w:val="24"/>
        </w:rPr>
        <w:t>.</w:t>
      </w:r>
      <w:r w:rsidR="006149F2" w:rsidRPr="006149F2">
        <w:rPr>
          <w:rFonts w:ascii="Times New Roman" w:hAnsi="Times New Roman"/>
          <w:bCs/>
          <w:sz w:val="24"/>
          <w:szCs w:val="24"/>
        </w:rPr>
        <w:t>1</w:t>
      </w:r>
      <w:r w:rsidR="00850A30" w:rsidRPr="00850A30">
        <w:rPr>
          <w:rFonts w:ascii="Times New Roman" w:hAnsi="Times New Roman"/>
          <w:bCs/>
          <w:sz w:val="24"/>
          <w:szCs w:val="24"/>
        </w:rPr>
        <w:t xml:space="preserve">. АПВГК-2, АПВГК «Мухтолово», местонахождение: автомобильная дорога 22 ОП РЗ 22К - 0036 Павлово - Сосновское – </w:t>
      </w:r>
      <w:proofErr w:type="spellStart"/>
      <w:r w:rsidR="00850A30" w:rsidRPr="00850A30">
        <w:rPr>
          <w:rFonts w:ascii="Times New Roman" w:hAnsi="Times New Roman"/>
          <w:bCs/>
          <w:sz w:val="24"/>
          <w:szCs w:val="24"/>
        </w:rPr>
        <w:t>Лесуново</w:t>
      </w:r>
      <w:proofErr w:type="spellEnd"/>
      <w:r w:rsidR="00850A30" w:rsidRPr="00850A30">
        <w:rPr>
          <w:rFonts w:ascii="Times New Roman" w:hAnsi="Times New Roman"/>
          <w:bCs/>
          <w:sz w:val="24"/>
          <w:szCs w:val="24"/>
        </w:rPr>
        <w:t xml:space="preserve"> – Мухтолово - Саконы», 70 км + 588 м. </w:t>
      </w:r>
    </w:p>
    <w:p w:rsidR="00850A30" w:rsidRPr="00850A30" w:rsidRDefault="00A31EC4" w:rsidP="00850A30">
      <w:pPr>
        <w:spacing w:after="0" w:line="240" w:lineRule="auto"/>
        <w:ind w:firstLine="709"/>
        <w:jc w:val="both"/>
        <w:rPr>
          <w:rFonts w:ascii="Times New Roman" w:hAnsi="Times New Roman"/>
          <w:bCs/>
          <w:sz w:val="24"/>
          <w:szCs w:val="24"/>
        </w:rPr>
      </w:pPr>
      <w:bookmarkStart w:id="1" w:name="_Hlk203133506"/>
      <w:r>
        <w:rPr>
          <w:rFonts w:ascii="Times New Roman" w:hAnsi="Times New Roman"/>
          <w:bCs/>
          <w:sz w:val="24"/>
          <w:szCs w:val="24"/>
        </w:rPr>
        <w:lastRenderedPageBreak/>
        <w:t>2</w:t>
      </w:r>
      <w:r w:rsidR="006149F2">
        <w:rPr>
          <w:rFonts w:ascii="Times New Roman" w:hAnsi="Times New Roman"/>
          <w:bCs/>
          <w:sz w:val="24"/>
          <w:szCs w:val="24"/>
        </w:rPr>
        <w:t>.2</w:t>
      </w:r>
      <w:r w:rsidR="00850A30" w:rsidRPr="00850A30">
        <w:rPr>
          <w:rFonts w:ascii="Times New Roman" w:hAnsi="Times New Roman"/>
          <w:bCs/>
          <w:sz w:val="24"/>
          <w:szCs w:val="24"/>
        </w:rPr>
        <w:t>. АПВГК-2, АПВГК «</w:t>
      </w:r>
      <w:proofErr w:type="spellStart"/>
      <w:r w:rsidR="00850A30" w:rsidRPr="00850A30">
        <w:rPr>
          <w:rFonts w:ascii="Times New Roman" w:hAnsi="Times New Roman"/>
          <w:bCs/>
          <w:sz w:val="24"/>
          <w:szCs w:val="24"/>
        </w:rPr>
        <w:t>Чернышиха</w:t>
      </w:r>
      <w:proofErr w:type="spellEnd"/>
      <w:r w:rsidR="00850A30" w:rsidRPr="00850A30">
        <w:rPr>
          <w:rFonts w:ascii="Times New Roman" w:hAnsi="Times New Roman"/>
          <w:bCs/>
          <w:sz w:val="24"/>
          <w:szCs w:val="24"/>
        </w:rPr>
        <w:t xml:space="preserve">» местонахождение: автомобильная дорога 22 ОП РЗ 22К - 0162 Работки - Порецкое, 7 км + 428 м. </w:t>
      </w:r>
    </w:p>
    <w:p w:rsidR="00706CB5" w:rsidRPr="00706CB5" w:rsidRDefault="006149F2" w:rsidP="00706CB5">
      <w:pPr>
        <w:spacing w:after="0" w:line="240" w:lineRule="auto"/>
        <w:ind w:firstLine="709"/>
        <w:rPr>
          <w:rFonts w:ascii="Times New Roman" w:hAnsi="Times New Roman"/>
          <w:bCs/>
          <w:sz w:val="24"/>
          <w:szCs w:val="24"/>
        </w:rPr>
      </w:pPr>
      <w:bookmarkStart w:id="2" w:name="_Hlk203570219"/>
      <w:bookmarkEnd w:id="1"/>
      <w:r>
        <w:rPr>
          <w:rFonts w:ascii="Times New Roman" w:hAnsi="Times New Roman"/>
          <w:bCs/>
          <w:sz w:val="24"/>
          <w:szCs w:val="24"/>
        </w:rPr>
        <w:t>2.3</w:t>
      </w:r>
      <w:r w:rsidR="00706CB5" w:rsidRPr="002B762B">
        <w:rPr>
          <w:rFonts w:ascii="Times New Roman" w:hAnsi="Times New Roman"/>
          <w:bCs/>
          <w:sz w:val="24"/>
          <w:szCs w:val="24"/>
        </w:rPr>
        <w:t xml:space="preserve">. </w:t>
      </w:r>
      <w:bookmarkStart w:id="3" w:name="_Hlk203136698"/>
      <w:r w:rsidR="00706CB5" w:rsidRPr="002B762B">
        <w:rPr>
          <w:rFonts w:ascii="Times New Roman" w:hAnsi="Times New Roman"/>
          <w:bCs/>
          <w:sz w:val="24"/>
          <w:szCs w:val="24"/>
        </w:rPr>
        <w:t xml:space="preserve">АПВГК-2, АПВГК «Первомайск» местонахождение: </w:t>
      </w:r>
      <w:r w:rsidR="00893BFA" w:rsidRPr="002B762B">
        <w:rPr>
          <w:rFonts w:ascii="Times New Roman" w:hAnsi="Times New Roman"/>
          <w:bCs/>
          <w:sz w:val="24"/>
          <w:szCs w:val="24"/>
        </w:rPr>
        <w:t>а</w:t>
      </w:r>
      <w:r w:rsidR="00A36339" w:rsidRPr="002B762B">
        <w:rPr>
          <w:rFonts w:ascii="Times New Roman" w:hAnsi="Times New Roman"/>
          <w:bCs/>
          <w:sz w:val="24"/>
          <w:szCs w:val="24"/>
        </w:rPr>
        <w:t>втомобильная дорога автомобильная дорога 22 ОП РЗ 22К-0070 «</w:t>
      </w:r>
      <w:proofErr w:type="spellStart"/>
      <w:r w:rsidR="00A36339" w:rsidRPr="002B762B">
        <w:rPr>
          <w:rFonts w:ascii="Times New Roman" w:hAnsi="Times New Roman"/>
          <w:bCs/>
          <w:sz w:val="24"/>
          <w:szCs w:val="24"/>
        </w:rPr>
        <w:t>Ковылкино</w:t>
      </w:r>
      <w:proofErr w:type="spellEnd"/>
      <w:r w:rsidR="00A36339" w:rsidRPr="002B762B">
        <w:rPr>
          <w:rFonts w:ascii="Times New Roman" w:hAnsi="Times New Roman"/>
          <w:bCs/>
          <w:sz w:val="24"/>
          <w:szCs w:val="24"/>
        </w:rPr>
        <w:t xml:space="preserve">- </w:t>
      </w:r>
      <w:proofErr w:type="spellStart"/>
      <w:r w:rsidR="00A36339" w:rsidRPr="002B762B">
        <w:rPr>
          <w:rFonts w:ascii="Times New Roman" w:hAnsi="Times New Roman"/>
          <w:bCs/>
          <w:sz w:val="24"/>
          <w:szCs w:val="24"/>
        </w:rPr>
        <w:t>Краснослободское</w:t>
      </w:r>
      <w:proofErr w:type="spellEnd"/>
      <w:r w:rsidR="00A36339" w:rsidRPr="002B762B">
        <w:rPr>
          <w:rFonts w:ascii="Times New Roman" w:hAnsi="Times New Roman"/>
          <w:bCs/>
          <w:sz w:val="24"/>
          <w:szCs w:val="24"/>
        </w:rPr>
        <w:t>-Первомайск»</w:t>
      </w:r>
      <w:r w:rsidR="00706CB5" w:rsidRPr="002B762B">
        <w:rPr>
          <w:rFonts w:ascii="Times New Roman" w:hAnsi="Times New Roman"/>
          <w:bCs/>
          <w:sz w:val="24"/>
          <w:szCs w:val="24"/>
        </w:rPr>
        <w:t xml:space="preserve">, </w:t>
      </w:r>
      <w:r w:rsidR="0073638C" w:rsidRPr="002B762B">
        <w:rPr>
          <w:rFonts w:ascii="Times New Roman" w:hAnsi="Times New Roman"/>
          <w:bCs/>
          <w:sz w:val="24"/>
          <w:szCs w:val="24"/>
        </w:rPr>
        <w:t>97 км + 900 м</w:t>
      </w:r>
      <w:bookmarkEnd w:id="3"/>
    </w:p>
    <w:bookmarkEnd w:id="2"/>
    <w:p w:rsidR="00850A30" w:rsidRDefault="006149F2" w:rsidP="00850A30">
      <w:pPr>
        <w:spacing w:after="0" w:line="240" w:lineRule="auto"/>
        <w:ind w:firstLine="709"/>
        <w:rPr>
          <w:rFonts w:ascii="Times New Roman" w:hAnsi="Times New Roman"/>
          <w:bCs/>
          <w:sz w:val="24"/>
          <w:szCs w:val="24"/>
        </w:rPr>
      </w:pPr>
      <w:r>
        <w:rPr>
          <w:rFonts w:ascii="Times New Roman" w:hAnsi="Times New Roman"/>
          <w:bCs/>
          <w:sz w:val="24"/>
          <w:szCs w:val="24"/>
        </w:rPr>
        <w:t>2.4</w:t>
      </w:r>
      <w:r w:rsidR="0073638C" w:rsidRPr="00722136">
        <w:rPr>
          <w:rFonts w:ascii="Times New Roman" w:hAnsi="Times New Roman"/>
          <w:bCs/>
          <w:sz w:val="24"/>
          <w:szCs w:val="24"/>
        </w:rPr>
        <w:t xml:space="preserve">. </w:t>
      </w:r>
      <w:r w:rsidR="00893BFA" w:rsidRPr="00722136">
        <w:rPr>
          <w:rFonts w:ascii="Times New Roman" w:hAnsi="Times New Roman"/>
          <w:bCs/>
          <w:sz w:val="24"/>
          <w:szCs w:val="24"/>
        </w:rPr>
        <w:t xml:space="preserve">АПВГК-2, </w:t>
      </w:r>
      <w:r w:rsidR="00E811D2" w:rsidRPr="00722136">
        <w:rPr>
          <w:rFonts w:ascii="Times New Roman" w:hAnsi="Times New Roman"/>
          <w:bCs/>
          <w:sz w:val="24"/>
          <w:szCs w:val="24"/>
        </w:rPr>
        <w:t>А</w:t>
      </w:r>
      <w:r w:rsidR="00893BFA" w:rsidRPr="00722136">
        <w:rPr>
          <w:rFonts w:ascii="Times New Roman" w:hAnsi="Times New Roman"/>
          <w:bCs/>
          <w:sz w:val="24"/>
          <w:szCs w:val="24"/>
        </w:rPr>
        <w:t>П</w:t>
      </w:r>
      <w:r w:rsidR="00E811D2" w:rsidRPr="00722136">
        <w:rPr>
          <w:rFonts w:ascii="Times New Roman" w:hAnsi="Times New Roman"/>
          <w:bCs/>
          <w:sz w:val="24"/>
          <w:szCs w:val="24"/>
        </w:rPr>
        <w:t xml:space="preserve">ВГК «Городец» </w:t>
      </w:r>
      <w:r w:rsidR="00893BFA" w:rsidRPr="00722136">
        <w:rPr>
          <w:rFonts w:ascii="Times New Roman" w:hAnsi="Times New Roman"/>
          <w:bCs/>
          <w:sz w:val="24"/>
          <w:szCs w:val="24"/>
        </w:rPr>
        <w:t>место нахождение:</w:t>
      </w:r>
      <w:r w:rsidR="0073638C" w:rsidRPr="00722136">
        <w:rPr>
          <w:rFonts w:ascii="Times New Roman" w:hAnsi="Times New Roman"/>
          <w:bCs/>
          <w:sz w:val="24"/>
          <w:szCs w:val="24"/>
        </w:rPr>
        <w:t xml:space="preserve"> </w:t>
      </w:r>
      <w:r w:rsidR="00893BFA" w:rsidRPr="00722136">
        <w:rPr>
          <w:rFonts w:ascii="Times New Roman" w:hAnsi="Times New Roman"/>
          <w:bCs/>
          <w:sz w:val="24"/>
          <w:szCs w:val="24"/>
        </w:rPr>
        <w:t>а</w:t>
      </w:r>
      <w:r w:rsidR="0073638C" w:rsidRPr="00722136">
        <w:rPr>
          <w:rFonts w:ascii="Times New Roman" w:hAnsi="Times New Roman"/>
          <w:bCs/>
          <w:sz w:val="24"/>
          <w:szCs w:val="24"/>
        </w:rPr>
        <w:t>втомобильная дорога 22 ОП РЗ 22К-0020 «Линда- Городец- Заволжье», 4</w:t>
      </w:r>
      <w:r w:rsidR="00341AF2" w:rsidRPr="00722136">
        <w:rPr>
          <w:rFonts w:ascii="Times New Roman" w:hAnsi="Times New Roman"/>
          <w:bCs/>
          <w:sz w:val="24"/>
          <w:szCs w:val="24"/>
        </w:rPr>
        <w:t>3</w:t>
      </w:r>
      <w:r w:rsidR="0073638C" w:rsidRPr="00722136">
        <w:rPr>
          <w:rFonts w:ascii="Times New Roman" w:hAnsi="Times New Roman"/>
          <w:bCs/>
          <w:sz w:val="24"/>
          <w:szCs w:val="24"/>
        </w:rPr>
        <w:t xml:space="preserve"> км</w:t>
      </w:r>
      <w:r w:rsidR="00341AF2" w:rsidRPr="00722136">
        <w:rPr>
          <w:rFonts w:ascii="Times New Roman" w:hAnsi="Times New Roman"/>
          <w:bCs/>
          <w:sz w:val="24"/>
          <w:szCs w:val="24"/>
        </w:rPr>
        <w:t xml:space="preserve"> +700 м</w:t>
      </w:r>
    </w:p>
    <w:p w:rsidR="00850A30" w:rsidRPr="00722136" w:rsidRDefault="006149F2"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2.5</w:t>
      </w:r>
      <w:r w:rsidR="0073638C" w:rsidRPr="00722136">
        <w:rPr>
          <w:rFonts w:ascii="Times New Roman" w:hAnsi="Times New Roman"/>
          <w:bCs/>
          <w:sz w:val="24"/>
          <w:szCs w:val="24"/>
        </w:rPr>
        <w:t>.</w:t>
      </w:r>
      <w:r w:rsidR="0073638C" w:rsidRPr="00722136">
        <w:t xml:space="preserve"> </w:t>
      </w:r>
      <w:r w:rsidR="0073638C" w:rsidRPr="00722136">
        <w:rPr>
          <w:rFonts w:ascii="Times New Roman" w:hAnsi="Times New Roman"/>
          <w:bCs/>
          <w:sz w:val="24"/>
          <w:szCs w:val="24"/>
        </w:rPr>
        <w:t>А</w:t>
      </w:r>
      <w:r w:rsidR="00E811D2" w:rsidRPr="00722136">
        <w:rPr>
          <w:rFonts w:ascii="Times New Roman" w:hAnsi="Times New Roman"/>
          <w:bCs/>
          <w:sz w:val="24"/>
          <w:szCs w:val="24"/>
        </w:rPr>
        <w:t>ПВГК</w:t>
      </w:r>
      <w:r w:rsidR="008F17FB" w:rsidRPr="00722136">
        <w:rPr>
          <w:rFonts w:ascii="Times New Roman" w:hAnsi="Times New Roman"/>
          <w:bCs/>
          <w:sz w:val="24"/>
          <w:szCs w:val="24"/>
        </w:rPr>
        <w:t>-2, АПВГК</w:t>
      </w:r>
      <w:r w:rsidR="00E811D2" w:rsidRPr="00722136">
        <w:rPr>
          <w:rFonts w:ascii="Times New Roman" w:hAnsi="Times New Roman"/>
          <w:bCs/>
          <w:sz w:val="24"/>
          <w:szCs w:val="24"/>
        </w:rPr>
        <w:t xml:space="preserve"> «Чернуха» место нахождение: а</w:t>
      </w:r>
      <w:r w:rsidR="0073638C" w:rsidRPr="00722136">
        <w:rPr>
          <w:rFonts w:ascii="Times New Roman" w:hAnsi="Times New Roman"/>
          <w:bCs/>
          <w:sz w:val="24"/>
          <w:szCs w:val="24"/>
        </w:rPr>
        <w:t xml:space="preserve">втомобильная дорога 22 ОП РЗ 22К-0037 «Кстово-Д. Константиново-а/д Н. Новгород-Саратов» (Чернуха) на км 10+673 (13+313) в </w:t>
      </w:r>
      <w:proofErr w:type="spellStart"/>
      <w:r w:rsidR="0073638C" w:rsidRPr="00722136">
        <w:rPr>
          <w:rFonts w:ascii="Times New Roman" w:hAnsi="Times New Roman"/>
          <w:bCs/>
          <w:sz w:val="24"/>
          <w:szCs w:val="24"/>
        </w:rPr>
        <w:t>Кстовском</w:t>
      </w:r>
      <w:proofErr w:type="spellEnd"/>
      <w:r w:rsidR="0073638C" w:rsidRPr="00722136">
        <w:rPr>
          <w:rFonts w:ascii="Times New Roman" w:hAnsi="Times New Roman"/>
          <w:bCs/>
          <w:sz w:val="24"/>
          <w:szCs w:val="24"/>
        </w:rPr>
        <w:t xml:space="preserve"> районе Нижегородской области</w:t>
      </w:r>
    </w:p>
    <w:p w:rsidR="00670FB1" w:rsidRDefault="006149F2"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2.6</w:t>
      </w:r>
      <w:r w:rsidR="00670FB1" w:rsidRPr="003D3F37">
        <w:rPr>
          <w:rFonts w:ascii="Times New Roman" w:hAnsi="Times New Roman"/>
          <w:bCs/>
          <w:sz w:val="24"/>
          <w:szCs w:val="24"/>
        </w:rPr>
        <w:t xml:space="preserve">. </w:t>
      </w:r>
      <w:r w:rsidR="00424E60" w:rsidRPr="003D3F37">
        <w:rPr>
          <w:rFonts w:ascii="Times New Roman" w:hAnsi="Times New Roman"/>
          <w:bCs/>
          <w:sz w:val="24"/>
          <w:szCs w:val="24"/>
        </w:rPr>
        <w:t xml:space="preserve">АПВГК-2, </w:t>
      </w:r>
      <w:r w:rsidR="009B2FFA" w:rsidRPr="003D3F37">
        <w:rPr>
          <w:rFonts w:ascii="Times New Roman" w:hAnsi="Times New Roman"/>
          <w:bCs/>
          <w:sz w:val="24"/>
          <w:szCs w:val="24"/>
        </w:rPr>
        <w:t>АПВГК «</w:t>
      </w:r>
      <w:proofErr w:type="spellStart"/>
      <w:r w:rsidR="009B2FFA" w:rsidRPr="003D3F37">
        <w:rPr>
          <w:rFonts w:ascii="Times New Roman" w:hAnsi="Times New Roman"/>
          <w:bCs/>
          <w:sz w:val="24"/>
          <w:szCs w:val="24"/>
        </w:rPr>
        <w:t>Трестьяны</w:t>
      </w:r>
      <w:proofErr w:type="spellEnd"/>
      <w:r w:rsidR="009B2FFA" w:rsidRPr="003D3F37">
        <w:rPr>
          <w:rFonts w:ascii="Times New Roman" w:hAnsi="Times New Roman"/>
          <w:bCs/>
          <w:sz w:val="24"/>
          <w:szCs w:val="24"/>
        </w:rPr>
        <w:t xml:space="preserve">» </w:t>
      </w:r>
      <w:bookmarkStart w:id="4" w:name="_Hlk203400256"/>
      <w:r w:rsidR="009B2FFA" w:rsidRPr="003D3F37">
        <w:rPr>
          <w:rFonts w:ascii="Times New Roman" w:hAnsi="Times New Roman"/>
          <w:bCs/>
          <w:sz w:val="24"/>
          <w:szCs w:val="24"/>
        </w:rPr>
        <w:t xml:space="preserve">место нахождение: автомобильная дорога 22 ОП РЗ 22Р – 0152 </w:t>
      </w:r>
      <w:proofErr w:type="spellStart"/>
      <w:r w:rsidR="009B2FFA" w:rsidRPr="003D3F37">
        <w:rPr>
          <w:rFonts w:ascii="Times New Roman" w:hAnsi="Times New Roman"/>
          <w:bCs/>
          <w:sz w:val="24"/>
          <w:szCs w:val="24"/>
        </w:rPr>
        <w:t>Шопша</w:t>
      </w:r>
      <w:proofErr w:type="spellEnd"/>
      <w:r w:rsidR="009B2FFA" w:rsidRPr="003D3F37">
        <w:rPr>
          <w:rFonts w:ascii="Times New Roman" w:hAnsi="Times New Roman"/>
          <w:bCs/>
          <w:sz w:val="24"/>
          <w:szCs w:val="24"/>
        </w:rPr>
        <w:t xml:space="preserve"> – Иваново - Н. Новгород (в районе п. </w:t>
      </w:r>
      <w:proofErr w:type="spellStart"/>
      <w:r w:rsidR="009B2FFA" w:rsidRPr="003D3F37">
        <w:rPr>
          <w:rFonts w:ascii="Times New Roman" w:hAnsi="Times New Roman"/>
          <w:bCs/>
          <w:sz w:val="24"/>
          <w:szCs w:val="24"/>
        </w:rPr>
        <w:t>Трестьяны</w:t>
      </w:r>
      <w:proofErr w:type="spellEnd"/>
      <w:r w:rsidR="009B2FFA" w:rsidRPr="003D3F37">
        <w:rPr>
          <w:rFonts w:ascii="Times New Roman" w:hAnsi="Times New Roman"/>
          <w:bCs/>
          <w:sz w:val="24"/>
          <w:szCs w:val="24"/>
        </w:rPr>
        <w:t>) 331 км + 803 м</w:t>
      </w:r>
      <w:bookmarkEnd w:id="4"/>
    </w:p>
    <w:p w:rsidR="00670FB1" w:rsidRDefault="00670FB1" w:rsidP="00850A30">
      <w:pPr>
        <w:spacing w:after="0" w:line="240" w:lineRule="auto"/>
        <w:ind w:firstLine="709"/>
        <w:jc w:val="both"/>
        <w:rPr>
          <w:rFonts w:ascii="Times New Roman" w:hAnsi="Times New Roman"/>
          <w:bCs/>
          <w:sz w:val="24"/>
          <w:szCs w:val="24"/>
        </w:rPr>
      </w:pPr>
    </w:p>
    <w:p w:rsidR="00850A30" w:rsidRDefault="00C64F4A" w:rsidP="00850A30">
      <w:pPr>
        <w:spacing w:after="0" w:line="240" w:lineRule="auto"/>
        <w:ind w:firstLine="709"/>
        <w:jc w:val="both"/>
        <w:rPr>
          <w:rFonts w:ascii="Times New Roman" w:hAnsi="Times New Roman"/>
          <w:b/>
          <w:bCs/>
          <w:sz w:val="24"/>
          <w:szCs w:val="24"/>
        </w:rPr>
      </w:pPr>
      <w:r w:rsidRPr="00376EA2">
        <w:rPr>
          <w:rFonts w:ascii="Times New Roman" w:hAnsi="Times New Roman"/>
          <w:b/>
          <w:bCs/>
          <w:sz w:val="24"/>
          <w:szCs w:val="24"/>
        </w:rPr>
        <w:t>3</w:t>
      </w:r>
      <w:r w:rsidR="00850A30" w:rsidRPr="00376EA2">
        <w:rPr>
          <w:rFonts w:ascii="Times New Roman" w:hAnsi="Times New Roman"/>
          <w:b/>
          <w:bCs/>
          <w:sz w:val="24"/>
          <w:szCs w:val="24"/>
        </w:rPr>
        <w:t xml:space="preserve">. </w:t>
      </w:r>
      <w:r w:rsidR="00952F3D">
        <w:rPr>
          <w:rFonts w:ascii="Times New Roman" w:hAnsi="Times New Roman"/>
          <w:b/>
          <w:bCs/>
          <w:sz w:val="24"/>
          <w:szCs w:val="24"/>
        </w:rPr>
        <w:t xml:space="preserve">Состав оборудования, входящего в АПВГК </w:t>
      </w:r>
      <w:r w:rsidR="00850A30" w:rsidRPr="00376EA2">
        <w:rPr>
          <w:rFonts w:ascii="Times New Roman" w:hAnsi="Times New Roman"/>
          <w:b/>
          <w:bCs/>
          <w:sz w:val="24"/>
          <w:szCs w:val="24"/>
        </w:rPr>
        <w:t xml:space="preserve">и </w:t>
      </w:r>
      <w:r w:rsidR="00952F3D">
        <w:rPr>
          <w:rFonts w:ascii="Times New Roman" w:hAnsi="Times New Roman"/>
          <w:b/>
          <w:bCs/>
          <w:sz w:val="24"/>
          <w:szCs w:val="24"/>
        </w:rPr>
        <w:t>перечень</w:t>
      </w:r>
      <w:r w:rsidR="00850A30" w:rsidRPr="00376EA2">
        <w:rPr>
          <w:rFonts w:ascii="Times New Roman" w:hAnsi="Times New Roman"/>
          <w:b/>
          <w:bCs/>
          <w:sz w:val="24"/>
          <w:szCs w:val="24"/>
        </w:rPr>
        <w:t xml:space="preserve"> оказываемых услуг:</w:t>
      </w:r>
    </w:p>
    <w:p w:rsidR="008304DA" w:rsidRDefault="008304DA" w:rsidP="00850A30">
      <w:pPr>
        <w:spacing w:after="0" w:line="240" w:lineRule="auto"/>
        <w:ind w:firstLine="709"/>
        <w:jc w:val="both"/>
        <w:rPr>
          <w:rFonts w:ascii="Times New Roman" w:hAnsi="Times New Roman"/>
          <w:b/>
          <w:bCs/>
          <w:sz w:val="24"/>
          <w:szCs w:val="24"/>
        </w:rPr>
      </w:pPr>
    </w:p>
    <w:p w:rsidR="008304DA" w:rsidRDefault="00952F3D" w:rsidP="00850A30">
      <w:pPr>
        <w:spacing w:after="0" w:line="240" w:lineRule="auto"/>
        <w:ind w:firstLine="709"/>
        <w:jc w:val="both"/>
        <w:rPr>
          <w:rFonts w:ascii="Times New Roman" w:hAnsi="Times New Roman"/>
          <w:b/>
          <w:bCs/>
          <w:sz w:val="24"/>
          <w:szCs w:val="24"/>
        </w:rPr>
      </w:pPr>
      <w:r>
        <w:rPr>
          <w:rFonts w:ascii="Times New Roman" w:hAnsi="Times New Roman"/>
          <w:b/>
          <w:bCs/>
          <w:sz w:val="24"/>
          <w:szCs w:val="24"/>
        </w:rPr>
        <w:t>3.1</w:t>
      </w:r>
      <w:r w:rsidR="00FF3927">
        <w:rPr>
          <w:rFonts w:ascii="Times New Roman" w:hAnsi="Times New Roman"/>
          <w:b/>
          <w:bCs/>
          <w:sz w:val="24"/>
          <w:szCs w:val="24"/>
        </w:rPr>
        <w:t>.1</w:t>
      </w:r>
      <w:r>
        <w:rPr>
          <w:rFonts w:ascii="Times New Roman" w:hAnsi="Times New Roman"/>
          <w:b/>
          <w:bCs/>
          <w:sz w:val="24"/>
          <w:szCs w:val="24"/>
        </w:rPr>
        <w:t xml:space="preserve"> </w:t>
      </w:r>
      <w:r w:rsidR="008304DA">
        <w:rPr>
          <w:rFonts w:ascii="Times New Roman" w:hAnsi="Times New Roman"/>
          <w:b/>
          <w:bCs/>
          <w:sz w:val="24"/>
          <w:szCs w:val="24"/>
        </w:rPr>
        <w:t>Состав оборудования</w:t>
      </w:r>
      <w:r w:rsidR="00E775D9">
        <w:rPr>
          <w:rFonts w:ascii="Times New Roman" w:hAnsi="Times New Roman"/>
          <w:b/>
          <w:bCs/>
          <w:sz w:val="24"/>
          <w:szCs w:val="24"/>
        </w:rPr>
        <w:t xml:space="preserve"> АПВГК «Мухтолово», «Первомайск», «Городец», «Чернуха», «</w:t>
      </w:r>
      <w:proofErr w:type="spellStart"/>
      <w:r w:rsidR="00E775D9">
        <w:rPr>
          <w:rFonts w:ascii="Times New Roman" w:hAnsi="Times New Roman"/>
          <w:b/>
          <w:bCs/>
          <w:sz w:val="24"/>
          <w:szCs w:val="24"/>
        </w:rPr>
        <w:t>Трестьяны</w:t>
      </w:r>
      <w:proofErr w:type="spellEnd"/>
      <w:r w:rsidR="00E775D9">
        <w:rPr>
          <w:rFonts w:ascii="Times New Roman" w:hAnsi="Times New Roman"/>
          <w:b/>
          <w:bCs/>
          <w:sz w:val="24"/>
          <w:szCs w:val="24"/>
        </w:rPr>
        <w:t>», «</w:t>
      </w:r>
      <w:proofErr w:type="spellStart"/>
      <w:r w:rsidR="00E775D9">
        <w:rPr>
          <w:rFonts w:ascii="Times New Roman" w:hAnsi="Times New Roman"/>
          <w:b/>
          <w:bCs/>
          <w:sz w:val="24"/>
          <w:szCs w:val="24"/>
        </w:rPr>
        <w:t>Чернышиха</w:t>
      </w:r>
      <w:proofErr w:type="spellEnd"/>
      <w:r w:rsidR="00E775D9">
        <w:rPr>
          <w:rFonts w:ascii="Times New Roman" w:hAnsi="Times New Roman"/>
          <w:b/>
          <w:bCs/>
          <w:sz w:val="24"/>
          <w:szCs w:val="24"/>
        </w:rPr>
        <w:t>»</w:t>
      </w:r>
      <w:r w:rsidR="008304DA">
        <w:rPr>
          <w:rFonts w:ascii="Times New Roman" w:hAnsi="Times New Roman"/>
          <w:b/>
          <w:bCs/>
          <w:sz w:val="24"/>
          <w:szCs w:val="24"/>
        </w:rPr>
        <w:t>:</w:t>
      </w:r>
    </w:p>
    <w:p w:rsidR="00160B51" w:rsidRDefault="00160B51" w:rsidP="00850A30">
      <w:pPr>
        <w:spacing w:after="0" w:line="240" w:lineRule="auto"/>
        <w:ind w:firstLine="709"/>
        <w:jc w:val="both"/>
        <w:rPr>
          <w:rFonts w:ascii="Times New Roman" w:hAnsi="Times New Roman"/>
          <w:b/>
          <w:bCs/>
          <w:sz w:val="24"/>
          <w:szCs w:val="24"/>
        </w:rPr>
      </w:pPr>
    </w:p>
    <w:p w:rsidR="00160B51" w:rsidRDefault="00160B51" w:rsidP="00850A30">
      <w:pPr>
        <w:spacing w:after="0" w:line="240" w:lineRule="auto"/>
        <w:ind w:firstLine="709"/>
        <w:jc w:val="both"/>
        <w:rPr>
          <w:rFonts w:ascii="Times New Roman" w:hAnsi="Times New Roman"/>
          <w:b/>
          <w:bCs/>
          <w:sz w:val="24"/>
          <w:szCs w:val="24"/>
        </w:rPr>
      </w:pPr>
      <w:r w:rsidRPr="00160B51">
        <w:rPr>
          <w:rFonts w:ascii="Times New Roman" w:hAnsi="Times New Roman"/>
          <w:b/>
          <w:bCs/>
          <w:noProof/>
          <w:sz w:val="24"/>
          <w:szCs w:val="24"/>
          <w:lang w:eastAsia="ru-RU"/>
        </w:rPr>
        <w:drawing>
          <wp:inline distT="0" distB="0" distL="0" distR="0" wp14:anchorId="742EB402" wp14:editId="575A340C">
            <wp:extent cx="5888960" cy="3441600"/>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93464" cy="3444232"/>
                    </a:xfrm>
                    <a:prstGeom prst="rect">
                      <a:avLst/>
                    </a:prstGeom>
                  </pic:spPr>
                </pic:pic>
              </a:graphicData>
            </a:graphic>
          </wp:inline>
        </w:drawing>
      </w:r>
    </w:p>
    <w:p w:rsidR="000102EB" w:rsidRDefault="000102EB" w:rsidP="00850A30">
      <w:pPr>
        <w:spacing w:after="0" w:line="240" w:lineRule="auto"/>
        <w:ind w:firstLine="709"/>
        <w:jc w:val="both"/>
        <w:rPr>
          <w:rFonts w:ascii="Times New Roman" w:hAnsi="Times New Roman"/>
          <w:b/>
          <w:bCs/>
          <w:sz w:val="24"/>
          <w:szCs w:val="24"/>
        </w:rPr>
      </w:pPr>
    </w:p>
    <w:p w:rsidR="00F4437D" w:rsidRDefault="00F4437D" w:rsidP="00850A30">
      <w:pPr>
        <w:spacing w:after="0" w:line="240" w:lineRule="auto"/>
        <w:ind w:firstLine="709"/>
        <w:jc w:val="both"/>
        <w:rPr>
          <w:rFonts w:ascii="Times New Roman" w:hAnsi="Times New Roman"/>
          <w:b/>
          <w:bCs/>
          <w:sz w:val="24"/>
          <w:szCs w:val="24"/>
        </w:rPr>
      </w:pP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.2</w:t>
      </w:r>
      <w:r w:rsidR="00850A30" w:rsidRPr="00850A30">
        <w:rPr>
          <w:rFonts w:ascii="Times New Roman" w:hAnsi="Times New Roman"/>
          <w:bCs/>
          <w:sz w:val="24"/>
          <w:szCs w:val="24"/>
        </w:rPr>
        <w:t>. Услуги по техническому обслуживани</w:t>
      </w:r>
      <w:r w:rsidR="006955D5">
        <w:rPr>
          <w:rFonts w:ascii="Times New Roman" w:hAnsi="Times New Roman"/>
          <w:bCs/>
          <w:sz w:val="24"/>
          <w:szCs w:val="24"/>
        </w:rPr>
        <w:t>ю</w:t>
      </w:r>
      <w:r w:rsidR="00850A30" w:rsidRPr="00850A30">
        <w:rPr>
          <w:rFonts w:ascii="Times New Roman" w:hAnsi="Times New Roman"/>
          <w:bCs/>
          <w:sz w:val="24"/>
          <w:szCs w:val="24"/>
        </w:rPr>
        <w:t xml:space="preserve"> АПВГК.</w:t>
      </w:r>
    </w:p>
    <w:p w:rsidR="00850A30" w:rsidRPr="00026FB0" w:rsidRDefault="00C64F4A" w:rsidP="00850A30">
      <w:pPr>
        <w:spacing w:after="0" w:line="240" w:lineRule="auto"/>
        <w:ind w:firstLine="709"/>
        <w:jc w:val="both"/>
        <w:rPr>
          <w:rFonts w:ascii="Times New Roman" w:hAnsi="Times New Roman"/>
          <w:bCs/>
          <w:color w:val="000000" w:themeColor="text1"/>
          <w:sz w:val="24"/>
          <w:szCs w:val="24"/>
        </w:rPr>
      </w:pPr>
      <w:r w:rsidRPr="00026FB0">
        <w:rPr>
          <w:rFonts w:ascii="Times New Roman" w:hAnsi="Times New Roman"/>
          <w:bCs/>
          <w:color w:val="000000" w:themeColor="text1"/>
          <w:sz w:val="24"/>
          <w:szCs w:val="24"/>
        </w:rPr>
        <w:t>3</w:t>
      </w:r>
      <w:r w:rsidR="00952F3D">
        <w:rPr>
          <w:rFonts w:ascii="Times New Roman" w:hAnsi="Times New Roman"/>
          <w:bCs/>
          <w:color w:val="000000" w:themeColor="text1"/>
          <w:sz w:val="24"/>
          <w:szCs w:val="24"/>
        </w:rPr>
        <w:t>.2</w:t>
      </w:r>
      <w:r w:rsidR="00850A30" w:rsidRPr="00026FB0">
        <w:rPr>
          <w:rFonts w:ascii="Times New Roman" w:hAnsi="Times New Roman"/>
          <w:bCs/>
          <w:color w:val="000000" w:themeColor="text1"/>
          <w:sz w:val="24"/>
          <w:szCs w:val="24"/>
        </w:rPr>
        <w:t>.1 Перечень и периодичность оказания услуг Исполнителем по техническому обслуживанию АПВГК указаны в п. 3</w:t>
      </w:r>
      <w:r w:rsidR="00850A30" w:rsidRPr="003960A4">
        <w:rPr>
          <w:rFonts w:ascii="Times New Roman" w:hAnsi="Times New Roman"/>
          <w:bCs/>
          <w:color w:val="000000" w:themeColor="text1"/>
          <w:sz w:val="24"/>
          <w:szCs w:val="24"/>
        </w:rPr>
        <w:t>.</w:t>
      </w:r>
      <w:r w:rsidR="00026FB0" w:rsidRPr="003960A4">
        <w:rPr>
          <w:rFonts w:ascii="Times New Roman" w:hAnsi="Times New Roman"/>
          <w:bCs/>
          <w:color w:val="000000" w:themeColor="text1"/>
          <w:sz w:val="24"/>
          <w:szCs w:val="24"/>
        </w:rPr>
        <w:t>5 (таблица 1)</w:t>
      </w:r>
      <w:r w:rsidR="00850A30" w:rsidRPr="003960A4">
        <w:rPr>
          <w:rFonts w:ascii="Times New Roman" w:hAnsi="Times New Roman"/>
          <w:bCs/>
          <w:color w:val="000000" w:themeColor="text1"/>
          <w:sz w:val="24"/>
          <w:szCs w:val="24"/>
        </w:rPr>
        <w:t xml:space="preserve"> Приложения №1 к ТЗ.</w:t>
      </w: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.3</w:t>
      </w:r>
      <w:r w:rsidR="00850A30" w:rsidRPr="00850A30">
        <w:rPr>
          <w:rFonts w:ascii="Times New Roman" w:hAnsi="Times New Roman"/>
          <w:bCs/>
          <w:sz w:val="24"/>
          <w:szCs w:val="24"/>
        </w:rPr>
        <w:t>. Проверка соответствия мест установки АПВГК установленным нормативным требованиям.</w:t>
      </w:r>
    </w:p>
    <w:p w:rsidR="00850A30" w:rsidRPr="00850A30" w:rsidRDefault="00C64F4A" w:rsidP="00850A30">
      <w:pPr>
        <w:spacing w:after="0" w:line="240" w:lineRule="auto"/>
        <w:ind w:firstLine="709"/>
        <w:jc w:val="both"/>
        <w:rPr>
          <w:rFonts w:ascii="Times New Roman" w:hAnsi="Times New Roman"/>
          <w:bCs/>
          <w:sz w:val="24"/>
          <w:szCs w:val="24"/>
        </w:rPr>
      </w:pPr>
      <w:r w:rsidRPr="006C7D26">
        <w:rPr>
          <w:rFonts w:ascii="Times New Roman" w:hAnsi="Times New Roman"/>
          <w:bCs/>
          <w:sz w:val="24"/>
          <w:szCs w:val="24"/>
        </w:rPr>
        <w:t>3</w:t>
      </w:r>
      <w:r w:rsidR="00952F3D">
        <w:rPr>
          <w:rFonts w:ascii="Times New Roman" w:hAnsi="Times New Roman"/>
          <w:bCs/>
          <w:sz w:val="24"/>
          <w:szCs w:val="24"/>
        </w:rPr>
        <w:t>.3</w:t>
      </w:r>
      <w:r w:rsidR="00850A30" w:rsidRPr="006C7D26">
        <w:rPr>
          <w:rFonts w:ascii="Times New Roman" w:hAnsi="Times New Roman"/>
          <w:bCs/>
          <w:sz w:val="24"/>
          <w:szCs w:val="24"/>
        </w:rPr>
        <w:t xml:space="preserve">.1. Проверка соответствия мест установки АПВГК </w:t>
      </w:r>
      <w:r w:rsidR="0041278E" w:rsidRPr="006C7D26">
        <w:rPr>
          <w:rFonts w:ascii="Times New Roman" w:hAnsi="Times New Roman"/>
          <w:bCs/>
          <w:sz w:val="24"/>
          <w:szCs w:val="24"/>
        </w:rPr>
        <w:t xml:space="preserve">требованиям Порядка осуществления весового и габаритного контроля транспортных средств, </w:t>
      </w:r>
      <w:r w:rsidR="00393CC0" w:rsidRPr="006C7D26">
        <w:rPr>
          <w:rFonts w:ascii="Times New Roman" w:hAnsi="Times New Roman"/>
          <w:bCs/>
          <w:sz w:val="24"/>
          <w:szCs w:val="24"/>
        </w:rPr>
        <w:t>установленного законодательством РФ</w:t>
      </w:r>
      <w:r w:rsidR="0041278E" w:rsidRPr="006C7D26">
        <w:rPr>
          <w:rFonts w:ascii="Times New Roman" w:hAnsi="Times New Roman"/>
          <w:bCs/>
          <w:sz w:val="24"/>
          <w:szCs w:val="24"/>
        </w:rPr>
        <w:t xml:space="preserve"> (далее – Порядок)</w:t>
      </w:r>
      <w:r w:rsidR="006C7D26" w:rsidRPr="006C7D26">
        <w:rPr>
          <w:rFonts w:ascii="Times New Roman" w:hAnsi="Times New Roman"/>
          <w:bCs/>
          <w:sz w:val="24"/>
          <w:szCs w:val="24"/>
        </w:rPr>
        <w:t xml:space="preserve"> проводится ежемесячно</w:t>
      </w:r>
      <w:r w:rsidR="00850A30" w:rsidRPr="006C7D26">
        <w:rPr>
          <w:rFonts w:ascii="Times New Roman" w:hAnsi="Times New Roman"/>
          <w:bCs/>
          <w:sz w:val="24"/>
          <w:szCs w:val="24"/>
        </w:rPr>
        <w:t xml:space="preserve">, по результатам которой оформляется соответствующий акт </w:t>
      </w:r>
      <w:r w:rsidR="005E49C0" w:rsidRPr="006C7D26">
        <w:rPr>
          <w:rFonts w:ascii="Times New Roman" w:hAnsi="Times New Roman"/>
          <w:bCs/>
          <w:sz w:val="24"/>
          <w:szCs w:val="24"/>
        </w:rPr>
        <w:t xml:space="preserve">по </w:t>
      </w:r>
      <w:r w:rsidR="00850A30" w:rsidRPr="006C7D26">
        <w:rPr>
          <w:rFonts w:ascii="Times New Roman" w:hAnsi="Times New Roman"/>
          <w:bCs/>
          <w:sz w:val="24"/>
          <w:szCs w:val="24"/>
        </w:rPr>
        <w:t>ф</w:t>
      </w:r>
      <w:r w:rsidR="00376EA2" w:rsidRPr="006C7D26">
        <w:rPr>
          <w:rFonts w:ascii="Times New Roman" w:hAnsi="Times New Roman"/>
          <w:bCs/>
          <w:sz w:val="24"/>
          <w:szCs w:val="24"/>
        </w:rPr>
        <w:t>орме, указанной в Приложении № 2</w:t>
      </w:r>
      <w:r w:rsidR="00850A30" w:rsidRPr="006C7D26">
        <w:rPr>
          <w:rFonts w:ascii="Times New Roman" w:hAnsi="Times New Roman"/>
          <w:bCs/>
          <w:sz w:val="24"/>
          <w:szCs w:val="24"/>
        </w:rPr>
        <w:t xml:space="preserve"> </w:t>
      </w:r>
      <w:r w:rsidR="005E49C0" w:rsidRPr="006C7D26">
        <w:rPr>
          <w:rFonts w:ascii="Times New Roman" w:hAnsi="Times New Roman"/>
          <w:bCs/>
          <w:sz w:val="24"/>
          <w:szCs w:val="24"/>
        </w:rPr>
        <w:t xml:space="preserve">к </w:t>
      </w:r>
      <w:r w:rsidR="00850A30" w:rsidRPr="006C7D26">
        <w:rPr>
          <w:rFonts w:ascii="Times New Roman" w:hAnsi="Times New Roman"/>
          <w:bCs/>
          <w:sz w:val="24"/>
          <w:szCs w:val="24"/>
        </w:rPr>
        <w:t>ТЗ.</w:t>
      </w: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.4</w:t>
      </w:r>
      <w:r w:rsidR="00850A30" w:rsidRPr="00850A30">
        <w:rPr>
          <w:rFonts w:ascii="Times New Roman" w:hAnsi="Times New Roman"/>
          <w:bCs/>
          <w:sz w:val="24"/>
          <w:szCs w:val="24"/>
        </w:rPr>
        <w:t xml:space="preserve">. Обслуживание дорожного покрытия </w:t>
      </w:r>
      <w:r w:rsidR="00DB375E">
        <w:rPr>
          <w:rFonts w:ascii="Times New Roman" w:hAnsi="Times New Roman"/>
          <w:bCs/>
          <w:sz w:val="24"/>
          <w:szCs w:val="24"/>
        </w:rPr>
        <w:t>зоны</w:t>
      </w:r>
      <w:r w:rsidR="00850A30" w:rsidRPr="00850A30">
        <w:rPr>
          <w:rFonts w:ascii="Times New Roman" w:hAnsi="Times New Roman"/>
          <w:bCs/>
          <w:sz w:val="24"/>
          <w:szCs w:val="24"/>
        </w:rPr>
        <w:t xml:space="preserve"> АПВГК и модулей АПВГК, установленных в дорожном покрытии.</w:t>
      </w:r>
    </w:p>
    <w:p w:rsidR="00850A30" w:rsidRPr="00850A30" w:rsidRDefault="00C64F4A" w:rsidP="00850A30">
      <w:pPr>
        <w:spacing w:after="0" w:line="240" w:lineRule="auto"/>
        <w:ind w:firstLine="709"/>
        <w:jc w:val="both"/>
        <w:rPr>
          <w:rFonts w:ascii="Times New Roman" w:hAnsi="Times New Roman"/>
          <w:bCs/>
          <w:sz w:val="24"/>
          <w:szCs w:val="24"/>
        </w:rPr>
      </w:pPr>
      <w:r w:rsidRPr="003960A4">
        <w:rPr>
          <w:rFonts w:ascii="Times New Roman" w:hAnsi="Times New Roman"/>
          <w:bCs/>
          <w:sz w:val="24"/>
          <w:szCs w:val="24"/>
        </w:rPr>
        <w:lastRenderedPageBreak/>
        <w:t>3</w:t>
      </w:r>
      <w:r w:rsidR="00952F3D">
        <w:rPr>
          <w:rFonts w:ascii="Times New Roman" w:hAnsi="Times New Roman"/>
          <w:bCs/>
          <w:sz w:val="24"/>
          <w:szCs w:val="24"/>
        </w:rPr>
        <w:t>.4</w:t>
      </w:r>
      <w:r w:rsidR="00850A30" w:rsidRPr="003960A4">
        <w:rPr>
          <w:rFonts w:ascii="Times New Roman" w:hAnsi="Times New Roman"/>
          <w:bCs/>
          <w:sz w:val="24"/>
          <w:szCs w:val="24"/>
        </w:rPr>
        <w:t xml:space="preserve">.1. Обслуживание дорожного покрытия </w:t>
      </w:r>
      <w:r w:rsidR="00DB375E">
        <w:rPr>
          <w:rFonts w:ascii="Times New Roman" w:hAnsi="Times New Roman"/>
          <w:bCs/>
          <w:sz w:val="24"/>
          <w:szCs w:val="24"/>
        </w:rPr>
        <w:t>зоны</w:t>
      </w:r>
      <w:r w:rsidR="00850A30" w:rsidRPr="003960A4">
        <w:rPr>
          <w:rFonts w:ascii="Times New Roman" w:hAnsi="Times New Roman"/>
          <w:bCs/>
          <w:sz w:val="24"/>
          <w:szCs w:val="24"/>
        </w:rPr>
        <w:t xml:space="preserve"> АПВГК и модулей АПВГК, установленных в дорожном покрытии, производится Ис</w:t>
      </w:r>
      <w:r w:rsidR="00DB375E">
        <w:rPr>
          <w:rFonts w:ascii="Times New Roman" w:hAnsi="Times New Roman"/>
          <w:bCs/>
          <w:sz w:val="24"/>
          <w:szCs w:val="24"/>
        </w:rPr>
        <w:t>полнителем в порядке и объемах</w:t>
      </w:r>
      <w:r w:rsidR="00850A30" w:rsidRPr="003960A4">
        <w:rPr>
          <w:rFonts w:ascii="Times New Roman" w:hAnsi="Times New Roman"/>
          <w:bCs/>
          <w:sz w:val="24"/>
          <w:szCs w:val="24"/>
        </w:rPr>
        <w:t>, указанных в Приложении №1 к ТЗ.</w:t>
      </w: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.5</w:t>
      </w:r>
      <w:r w:rsidR="00850A30" w:rsidRPr="00850A30">
        <w:rPr>
          <w:rFonts w:ascii="Times New Roman" w:hAnsi="Times New Roman"/>
          <w:bCs/>
          <w:sz w:val="24"/>
          <w:szCs w:val="24"/>
        </w:rPr>
        <w:t>. Метрологическая поверка АПВГК.</w:t>
      </w: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.5</w:t>
      </w:r>
      <w:r w:rsidR="00850A30" w:rsidRPr="00850A30">
        <w:rPr>
          <w:rFonts w:ascii="Times New Roman" w:hAnsi="Times New Roman"/>
          <w:bCs/>
          <w:sz w:val="24"/>
          <w:szCs w:val="24"/>
        </w:rPr>
        <w:t xml:space="preserve">.1. Метрологическая поверка проводится Исполнителем в отношении АПВГК, в том числе в отношении измерительных устройств, входящих в его состав, срок поверки по которым истекает в период действия </w:t>
      </w:r>
      <w:r w:rsidR="00F40C25">
        <w:rPr>
          <w:rFonts w:ascii="Times New Roman" w:hAnsi="Times New Roman"/>
          <w:bCs/>
          <w:sz w:val="24"/>
          <w:szCs w:val="24"/>
        </w:rPr>
        <w:t>Договор</w:t>
      </w:r>
      <w:r w:rsidR="00850A30" w:rsidRPr="00850A30">
        <w:rPr>
          <w:rFonts w:ascii="Times New Roman" w:hAnsi="Times New Roman"/>
          <w:bCs/>
          <w:sz w:val="24"/>
          <w:szCs w:val="24"/>
        </w:rPr>
        <w:t xml:space="preserve">а. </w:t>
      </w:r>
    </w:p>
    <w:p w:rsidR="00850A30" w:rsidRPr="00850A30" w:rsidRDefault="00C64F4A" w:rsidP="00850A30">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.5</w:t>
      </w:r>
      <w:r w:rsidR="00850A30" w:rsidRPr="00850A30">
        <w:rPr>
          <w:rFonts w:ascii="Times New Roman" w:hAnsi="Times New Roman"/>
          <w:bCs/>
          <w:sz w:val="24"/>
          <w:szCs w:val="24"/>
        </w:rPr>
        <w:t xml:space="preserve">.2. Исполнитель обязан обеспечивать своевременную поверку АПВГК с предварительным письменным уведомлением Заказчика. Метрологическая поверка должна быть проведена не позднее даты окончания действующего свидетельства о поверке. Исполнитель </w:t>
      </w:r>
      <w:r w:rsidR="005E49C0" w:rsidRPr="00850A30">
        <w:rPr>
          <w:rFonts w:ascii="Times New Roman" w:hAnsi="Times New Roman"/>
          <w:bCs/>
          <w:sz w:val="24"/>
          <w:szCs w:val="24"/>
        </w:rPr>
        <w:t xml:space="preserve">в письменном виде </w:t>
      </w:r>
      <w:r w:rsidR="00850A30" w:rsidRPr="00850A30">
        <w:rPr>
          <w:rFonts w:ascii="Times New Roman" w:hAnsi="Times New Roman"/>
          <w:bCs/>
          <w:sz w:val="24"/>
          <w:szCs w:val="24"/>
        </w:rPr>
        <w:t>обязан предоставить Заказчику информацию о записи по результатам поверки АПВГК в Федеральном информационном фонде по обеспечению единства измерений не позднее даты окончания действующего свидетельства.</w:t>
      </w:r>
    </w:p>
    <w:p w:rsidR="00850A30" w:rsidRPr="00850A30" w:rsidRDefault="00C64F4A" w:rsidP="007B1667">
      <w:pPr>
        <w:widowControl w:val="0"/>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.5</w:t>
      </w:r>
      <w:r w:rsidR="00850A30" w:rsidRPr="00850A30">
        <w:rPr>
          <w:rFonts w:ascii="Times New Roman" w:hAnsi="Times New Roman"/>
          <w:bCs/>
          <w:sz w:val="24"/>
          <w:szCs w:val="24"/>
        </w:rPr>
        <w:t>.3. В соответствии с частью 2 статьи 13 Федерального закона от 26 июня 2008 года</w:t>
      </w:r>
      <w:r w:rsidR="00393CC0">
        <w:rPr>
          <w:rFonts w:ascii="Times New Roman" w:hAnsi="Times New Roman"/>
          <w:bCs/>
          <w:sz w:val="24"/>
          <w:szCs w:val="24"/>
        </w:rPr>
        <w:t xml:space="preserve"> </w:t>
      </w:r>
      <w:r w:rsidR="00850A30" w:rsidRPr="00850A30">
        <w:rPr>
          <w:rFonts w:ascii="Times New Roman" w:hAnsi="Times New Roman"/>
          <w:bCs/>
          <w:sz w:val="24"/>
          <w:szCs w:val="24"/>
        </w:rPr>
        <w:t xml:space="preserve">№102-ФЗ «Об обеспечении единства измерений» поверку средств измерений осуществляют аккредитованные в соответствии с законодательством Российской Федерации об аккредитации в национальной системе аккредитации на проведение поверки средств измерений юридические лица и индивидуальные предприниматели. </w:t>
      </w:r>
    </w:p>
    <w:p w:rsidR="00850A30" w:rsidRDefault="00C64F4A" w:rsidP="007B1667">
      <w:pPr>
        <w:widowControl w:val="0"/>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00952F3D">
        <w:rPr>
          <w:rFonts w:ascii="Times New Roman" w:hAnsi="Times New Roman"/>
          <w:bCs/>
          <w:sz w:val="24"/>
          <w:szCs w:val="24"/>
        </w:rPr>
        <w:t>.5</w:t>
      </w:r>
      <w:r w:rsidR="00850A30" w:rsidRPr="00850A30">
        <w:rPr>
          <w:rFonts w:ascii="Times New Roman" w:hAnsi="Times New Roman"/>
          <w:bCs/>
          <w:sz w:val="24"/>
          <w:szCs w:val="24"/>
        </w:rPr>
        <w:t xml:space="preserve">.4. Все расходы, связанные с поверкой АПВГК </w:t>
      </w:r>
      <w:r w:rsidR="00EF03BC">
        <w:rPr>
          <w:rFonts w:ascii="Times New Roman" w:hAnsi="Times New Roman"/>
          <w:bCs/>
          <w:sz w:val="24"/>
          <w:szCs w:val="24"/>
        </w:rPr>
        <w:t xml:space="preserve">несет Исполнитель и </w:t>
      </w:r>
      <w:r w:rsidR="00850A30" w:rsidRPr="00850A30">
        <w:rPr>
          <w:rFonts w:ascii="Times New Roman" w:hAnsi="Times New Roman"/>
          <w:bCs/>
          <w:sz w:val="24"/>
          <w:szCs w:val="24"/>
        </w:rPr>
        <w:t xml:space="preserve">включены </w:t>
      </w:r>
      <w:r w:rsidR="00850A30" w:rsidRPr="001508D3">
        <w:rPr>
          <w:rFonts w:ascii="Times New Roman" w:hAnsi="Times New Roman"/>
          <w:bCs/>
          <w:sz w:val="24"/>
          <w:szCs w:val="24"/>
        </w:rPr>
        <w:t xml:space="preserve">в стоимость </w:t>
      </w:r>
      <w:r w:rsidR="00F40C25">
        <w:rPr>
          <w:rFonts w:ascii="Times New Roman" w:hAnsi="Times New Roman"/>
          <w:bCs/>
          <w:sz w:val="24"/>
          <w:szCs w:val="24"/>
        </w:rPr>
        <w:t>Договор</w:t>
      </w:r>
      <w:r w:rsidR="00850A30" w:rsidRPr="001508D3">
        <w:rPr>
          <w:rFonts w:ascii="Times New Roman" w:hAnsi="Times New Roman"/>
          <w:bCs/>
          <w:sz w:val="24"/>
          <w:szCs w:val="24"/>
        </w:rPr>
        <w:t>а.</w:t>
      </w:r>
    </w:p>
    <w:p w:rsidR="004A0E1E" w:rsidRPr="00850A30" w:rsidRDefault="00952F3D" w:rsidP="007B1667">
      <w:pPr>
        <w:widowControl w:val="0"/>
        <w:spacing w:after="0" w:line="240" w:lineRule="auto"/>
        <w:ind w:firstLine="709"/>
        <w:jc w:val="both"/>
        <w:rPr>
          <w:rFonts w:ascii="Times New Roman" w:hAnsi="Times New Roman"/>
          <w:bCs/>
          <w:sz w:val="24"/>
          <w:szCs w:val="24"/>
        </w:rPr>
      </w:pPr>
      <w:r>
        <w:rPr>
          <w:rFonts w:ascii="Times New Roman" w:hAnsi="Times New Roman"/>
          <w:bCs/>
          <w:sz w:val="24"/>
          <w:szCs w:val="24"/>
        </w:rPr>
        <w:t>3.6</w:t>
      </w:r>
      <w:r w:rsidR="004A0E1E">
        <w:rPr>
          <w:rFonts w:ascii="Times New Roman" w:hAnsi="Times New Roman"/>
          <w:bCs/>
          <w:sz w:val="24"/>
          <w:szCs w:val="24"/>
        </w:rPr>
        <w:t xml:space="preserve">. </w:t>
      </w:r>
      <w:r w:rsidR="003960A4">
        <w:rPr>
          <w:rFonts w:ascii="Times New Roman" w:hAnsi="Times New Roman"/>
          <w:bCs/>
          <w:sz w:val="24"/>
          <w:szCs w:val="24"/>
        </w:rPr>
        <w:t>Аварийное в</w:t>
      </w:r>
      <w:r w:rsidR="004A0E1E">
        <w:rPr>
          <w:rFonts w:ascii="Times New Roman" w:hAnsi="Times New Roman"/>
          <w:bCs/>
          <w:sz w:val="24"/>
          <w:szCs w:val="24"/>
        </w:rPr>
        <w:t>осстановление работоспособности АПВГК.</w:t>
      </w:r>
    </w:p>
    <w:p w:rsidR="004A0E1E" w:rsidRPr="007B1667" w:rsidRDefault="004A0E1E" w:rsidP="007B1667">
      <w:pPr>
        <w:widowControl w:val="0"/>
        <w:spacing w:after="0" w:line="240" w:lineRule="auto"/>
        <w:ind w:firstLine="709"/>
        <w:jc w:val="both"/>
        <w:rPr>
          <w:rFonts w:ascii="Times New Roman" w:hAnsi="Times New Roman"/>
          <w:bCs/>
          <w:sz w:val="24"/>
          <w:szCs w:val="24"/>
        </w:rPr>
      </w:pPr>
    </w:p>
    <w:p w:rsidR="00850A30" w:rsidRPr="00376EA2" w:rsidRDefault="00C64F4A" w:rsidP="007B1667">
      <w:pPr>
        <w:widowControl w:val="0"/>
        <w:spacing w:after="0" w:line="240" w:lineRule="auto"/>
        <w:ind w:firstLine="709"/>
        <w:jc w:val="both"/>
        <w:rPr>
          <w:rFonts w:ascii="Times New Roman" w:hAnsi="Times New Roman"/>
          <w:b/>
          <w:bCs/>
          <w:sz w:val="24"/>
          <w:szCs w:val="24"/>
        </w:rPr>
      </w:pPr>
      <w:r w:rsidRPr="00376EA2">
        <w:rPr>
          <w:rFonts w:ascii="Times New Roman" w:hAnsi="Times New Roman"/>
          <w:b/>
          <w:bCs/>
          <w:sz w:val="24"/>
          <w:szCs w:val="24"/>
        </w:rPr>
        <w:t>4</w:t>
      </w:r>
      <w:r w:rsidR="00850A30" w:rsidRPr="00376EA2">
        <w:rPr>
          <w:rFonts w:ascii="Times New Roman" w:hAnsi="Times New Roman"/>
          <w:b/>
          <w:bCs/>
          <w:sz w:val="24"/>
          <w:szCs w:val="24"/>
        </w:rPr>
        <w:t>. Общие требования к оказанию услуг</w:t>
      </w:r>
    </w:p>
    <w:p w:rsidR="00376EA2" w:rsidRDefault="00C64F4A" w:rsidP="007B1667">
      <w:pPr>
        <w:widowControl w:val="0"/>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50A30" w:rsidRPr="00850A30">
        <w:rPr>
          <w:rFonts w:ascii="Times New Roman" w:hAnsi="Times New Roman"/>
          <w:bCs/>
          <w:sz w:val="24"/>
          <w:szCs w:val="24"/>
        </w:rPr>
        <w:t xml:space="preserve">.1. Обслуживающий персонал должен иметь квалификацию необходимую для качественного оказания услуг. К оказанию услуг допускается персонал, прошедший подготовку у производителя или уполномоченного представителя производителя. </w:t>
      </w:r>
    </w:p>
    <w:p w:rsidR="00850A30" w:rsidRPr="00722136" w:rsidRDefault="00850A30" w:rsidP="007B1667">
      <w:pPr>
        <w:widowControl w:val="0"/>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Исполнитель обязан предоставить выданный АО «ВИК «</w:t>
      </w:r>
      <w:proofErr w:type="spellStart"/>
      <w:r w:rsidRPr="00850A30">
        <w:rPr>
          <w:rFonts w:ascii="Times New Roman" w:hAnsi="Times New Roman"/>
          <w:bCs/>
          <w:sz w:val="24"/>
          <w:szCs w:val="24"/>
        </w:rPr>
        <w:t>Тензо-Мсертификат</w:t>
      </w:r>
      <w:proofErr w:type="spellEnd"/>
      <w:r w:rsidRPr="00850A30">
        <w:rPr>
          <w:rFonts w:ascii="Times New Roman" w:hAnsi="Times New Roman"/>
          <w:bCs/>
          <w:sz w:val="24"/>
          <w:szCs w:val="24"/>
        </w:rPr>
        <w:t xml:space="preserve"> или иной официальный документ, предоставляющий право Исполнителю на техническое обслуживание и проведение гарантийного ремонта АПВГК. Исполнитель вправе привлекать для выполнения указанных услуг других лиц, при этом указанные лица должны иметь выданный АО «ВИК «</w:t>
      </w:r>
      <w:proofErr w:type="spellStart"/>
      <w:r w:rsidRPr="00850A30">
        <w:rPr>
          <w:rFonts w:ascii="Times New Roman" w:hAnsi="Times New Roman"/>
          <w:bCs/>
          <w:sz w:val="24"/>
          <w:szCs w:val="24"/>
        </w:rPr>
        <w:t>Тензо</w:t>
      </w:r>
      <w:proofErr w:type="spellEnd"/>
      <w:r w:rsidRPr="00850A30">
        <w:rPr>
          <w:rFonts w:ascii="Times New Roman" w:hAnsi="Times New Roman"/>
          <w:bCs/>
          <w:sz w:val="24"/>
          <w:szCs w:val="24"/>
        </w:rPr>
        <w:t>-М</w:t>
      </w:r>
      <w:r w:rsidR="00EC4019">
        <w:rPr>
          <w:rFonts w:ascii="Times New Roman" w:hAnsi="Times New Roman"/>
          <w:bCs/>
          <w:sz w:val="24"/>
          <w:szCs w:val="24"/>
        </w:rPr>
        <w:t xml:space="preserve"> </w:t>
      </w:r>
      <w:r w:rsidRPr="00850A30">
        <w:rPr>
          <w:rFonts w:ascii="Times New Roman" w:hAnsi="Times New Roman"/>
          <w:bCs/>
          <w:sz w:val="24"/>
          <w:szCs w:val="24"/>
        </w:rPr>
        <w:t>сертификат или иной официальный документ, предоставляющий право на техническое обслуживание и проведение гарантийного ремонта АПВГК Заказчика. В случае привлечения Исполнителем лица, имеющего выданный АО «ВИК «</w:t>
      </w:r>
      <w:proofErr w:type="spellStart"/>
      <w:r w:rsidRPr="00850A30">
        <w:rPr>
          <w:rFonts w:ascii="Times New Roman" w:hAnsi="Times New Roman"/>
          <w:bCs/>
          <w:sz w:val="24"/>
          <w:szCs w:val="24"/>
        </w:rPr>
        <w:t>Тензо</w:t>
      </w:r>
      <w:proofErr w:type="spellEnd"/>
      <w:r w:rsidRPr="00850A30">
        <w:rPr>
          <w:rFonts w:ascii="Times New Roman" w:hAnsi="Times New Roman"/>
          <w:bCs/>
          <w:sz w:val="24"/>
          <w:szCs w:val="24"/>
        </w:rPr>
        <w:t>-М» сертификат или иной официальный документ, требование к Исполнителю о наличие у н</w:t>
      </w:r>
      <w:r w:rsidR="00EC4019">
        <w:rPr>
          <w:rFonts w:ascii="Times New Roman" w:hAnsi="Times New Roman"/>
          <w:bCs/>
          <w:sz w:val="24"/>
          <w:szCs w:val="24"/>
        </w:rPr>
        <w:t>его выданного АО «ВИК «</w:t>
      </w:r>
      <w:proofErr w:type="spellStart"/>
      <w:r w:rsidR="00EC4019">
        <w:rPr>
          <w:rFonts w:ascii="Times New Roman" w:hAnsi="Times New Roman"/>
          <w:bCs/>
          <w:sz w:val="24"/>
          <w:szCs w:val="24"/>
        </w:rPr>
        <w:t>Тензо</w:t>
      </w:r>
      <w:proofErr w:type="spellEnd"/>
      <w:r w:rsidR="00EC4019">
        <w:rPr>
          <w:rFonts w:ascii="Times New Roman" w:hAnsi="Times New Roman"/>
          <w:bCs/>
          <w:sz w:val="24"/>
          <w:szCs w:val="24"/>
        </w:rPr>
        <w:t xml:space="preserve">-М» </w:t>
      </w:r>
      <w:r w:rsidRPr="00850A30">
        <w:rPr>
          <w:rFonts w:ascii="Times New Roman" w:hAnsi="Times New Roman"/>
          <w:bCs/>
          <w:sz w:val="24"/>
          <w:szCs w:val="24"/>
        </w:rPr>
        <w:t>сертификата или иного официального документа не предъявляется. Указанный сертификат или иной официальный документ</w:t>
      </w:r>
      <w:r w:rsidR="00D2331B">
        <w:rPr>
          <w:rFonts w:ascii="Times New Roman" w:hAnsi="Times New Roman"/>
          <w:bCs/>
          <w:sz w:val="24"/>
          <w:szCs w:val="24"/>
        </w:rPr>
        <w:t>, а также договор на оказание услуг на техническое обслуживание с привлекаемым лицом</w:t>
      </w:r>
      <w:r w:rsidRPr="00722136">
        <w:rPr>
          <w:rFonts w:ascii="Times New Roman" w:hAnsi="Times New Roman"/>
          <w:bCs/>
          <w:sz w:val="24"/>
          <w:szCs w:val="24"/>
        </w:rPr>
        <w:t xml:space="preserve">, предоставляется Исполнителем </w:t>
      </w:r>
      <w:r w:rsidR="00393CC0" w:rsidRPr="00722136">
        <w:rPr>
          <w:rFonts w:ascii="Times New Roman" w:hAnsi="Times New Roman"/>
          <w:bCs/>
          <w:sz w:val="24"/>
          <w:szCs w:val="24"/>
        </w:rPr>
        <w:t>в течение 3 дней</w:t>
      </w:r>
      <w:r w:rsidRPr="00722136">
        <w:rPr>
          <w:rFonts w:ascii="Times New Roman" w:hAnsi="Times New Roman"/>
          <w:bCs/>
          <w:sz w:val="24"/>
          <w:szCs w:val="24"/>
        </w:rPr>
        <w:t xml:space="preserve"> после </w:t>
      </w:r>
      <w:r w:rsidR="00EA1E0D" w:rsidRPr="00722136">
        <w:rPr>
          <w:rFonts w:ascii="Times New Roman" w:hAnsi="Times New Roman"/>
          <w:bCs/>
          <w:sz w:val="24"/>
          <w:szCs w:val="24"/>
        </w:rPr>
        <w:t>заключения</w:t>
      </w:r>
      <w:r w:rsidRPr="00722136">
        <w:rPr>
          <w:rFonts w:ascii="Times New Roman" w:hAnsi="Times New Roman"/>
          <w:bCs/>
          <w:sz w:val="24"/>
          <w:szCs w:val="24"/>
        </w:rPr>
        <w:t xml:space="preserve"> </w:t>
      </w:r>
      <w:r w:rsidR="00F40C25">
        <w:rPr>
          <w:rFonts w:ascii="Times New Roman" w:hAnsi="Times New Roman"/>
          <w:bCs/>
          <w:sz w:val="24"/>
          <w:szCs w:val="24"/>
        </w:rPr>
        <w:t>Договор</w:t>
      </w:r>
      <w:r w:rsidRPr="00722136">
        <w:rPr>
          <w:rFonts w:ascii="Times New Roman" w:hAnsi="Times New Roman"/>
          <w:bCs/>
          <w:sz w:val="24"/>
          <w:szCs w:val="24"/>
        </w:rPr>
        <w:t>а.</w:t>
      </w:r>
    </w:p>
    <w:p w:rsidR="00850A30" w:rsidRPr="00850A30" w:rsidRDefault="00850A30" w:rsidP="007B1667">
      <w:pPr>
        <w:widowControl w:val="0"/>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Исполнитель должен иметь разрешение от производителя АО «ВИК «</w:t>
      </w:r>
      <w:proofErr w:type="spellStart"/>
      <w:r w:rsidRPr="00850A30">
        <w:rPr>
          <w:rFonts w:ascii="Times New Roman" w:hAnsi="Times New Roman"/>
          <w:bCs/>
          <w:sz w:val="24"/>
          <w:szCs w:val="24"/>
        </w:rPr>
        <w:t>Тензо</w:t>
      </w:r>
      <w:proofErr w:type="spellEnd"/>
      <w:r w:rsidRPr="00850A30">
        <w:rPr>
          <w:rFonts w:ascii="Times New Roman" w:hAnsi="Times New Roman"/>
          <w:bCs/>
          <w:sz w:val="24"/>
          <w:szCs w:val="24"/>
        </w:rPr>
        <w:t xml:space="preserve">-М» </w:t>
      </w:r>
      <w:r w:rsidR="00A60BBE">
        <w:rPr>
          <w:rFonts w:ascii="Times New Roman" w:hAnsi="Times New Roman"/>
          <w:bCs/>
          <w:sz w:val="24"/>
          <w:szCs w:val="24"/>
        </w:rPr>
        <w:t xml:space="preserve">или договор с ними </w:t>
      </w:r>
      <w:r w:rsidRPr="00850A30">
        <w:rPr>
          <w:rFonts w:ascii="Times New Roman" w:hAnsi="Times New Roman"/>
          <w:bCs/>
          <w:sz w:val="24"/>
          <w:szCs w:val="24"/>
        </w:rPr>
        <w:t>на удаленное сопровождение СВК на протяжении гарантийного и послегарантийного периода.</w:t>
      </w:r>
    </w:p>
    <w:p w:rsidR="00850A30" w:rsidRDefault="00C64F4A" w:rsidP="007B1667">
      <w:pPr>
        <w:widowControl w:val="0"/>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50A30" w:rsidRPr="00850A30">
        <w:rPr>
          <w:rFonts w:ascii="Times New Roman" w:hAnsi="Times New Roman"/>
          <w:bCs/>
          <w:sz w:val="24"/>
          <w:szCs w:val="24"/>
        </w:rPr>
        <w:t>.2. Оказание услуг может быть начато Исполнителем только после предоставления документа(-</w:t>
      </w:r>
      <w:proofErr w:type="spellStart"/>
      <w:r w:rsidR="00850A30" w:rsidRPr="00850A30">
        <w:rPr>
          <w:rFonts w:ascii="Times New Roman" w:hAnsi="Times New Roman"/>
          <w:bCs/>
          <w:sz w:val="24"/>
          <w:szCs w:val="24"/>
        </w:rPr>
        <w:t>ов</w:t>
      </w:r>
      <w:proofErr w:type="spellEnd"/>
      <w:r w:rsidR="00850A30" w:rsidRPr="00850A30">
        <w:rPr>
          <w:rFonts w:ascii="Times New Roman" w:hAnsi="Times New Roman"/>
          <w:bCs/>
          <w:sz w:val="24"/>
          <w:szCs w:val="24"/>
        </w:rPr>
        <w:t>)</w:t>
      </w:r>
      <w:r w:rsidR="00EA1E0D">
        <w:rPr>
          <w:rFonts w:ascii="Times New Roman" w:hAnsi="Times New Roman"/>
          <w:bCs/>
          <w:sz w:val="24"/>
          <w:szCs w:val="24"/>
        </w:rPr>
        <w:t>, указанного в п.</w:t>
      </w:r>
      <w:r w:rsidR="002F0A1C">
        <w:rPr>
          <w:rFonts w:ascii="Times New Roman" w:hAnsi="Times New Roman"/>
          <w:bCs/>
          <w:sz w:val="24"/>
          <w:szCs w:val="24"/>
        </w:rPr>
        <w:t xml:space="preserve"> </w:t>
      </w:r>
      <w:r w:rsidR="00500903">
        <w:rPr>
          <w:rFonts w:ascii="Times New Roman" w:hAnsi="Times New Roman"/>
          <w:bCs/>
          <w:sz w:val="24"/>
          <w:szCs w:val="24"/>
        </w:rPr>
        <w:t>4</w:t>
      </w:r>
      <w:r w:rsidR="00EA1E0D">
        <w:rPr>
          <w:rFonts w:ascii="Times New Roman" w:hAnsi="Times New Roman"/>
          <w:bCs/>
          <w:sz w:val="24"/>
          <w:szCs w:val="24"/>
        </w:rPr>
        <w:t>.1 ТЗ</w:t>
      </w:r>
      <w:r w:rsidR="00850A30" w:rsidRPr="00850A30">
        <w:rPr>
          <w:rFonts w:ascii="Times New Roman" w:hAnsi="Times New Roman"/>
          <w:bCs/>
          <w:sz w:val="24"/>
          <w:szCs w:val="24"/>
        </w:rPr>
        <w:t>.</w:t>
      </w:r>
    </w:p>
    <w:p w:rsidR="00F620D3" w:rsidRPr="007C0576" w:rsidRDefault="00C26B70" w:rsidP="007B1667">
      <w:pPr>
        <w:pStyle w:val="af0"/>
        <w:widowControl w:val="0"/>
        <w:suppressAutoHyphens w:val="0"/>
        <w:ind w:left="0" w:firstLine="709"/>
        <w:jc w:val="both"/>
        <w:rPr>
          <w:rFonts w:eastAsia="Calibri" w:cs="Times New Roman"/>
          <w:bCs/>
          <w:lang w:eastAsia="en-US"/>
        </w:rPr>
      </w:pPr>
      <w:r w:rsidRPr="007C0576">
        <w:rPr>
          <w:rFonts w:eastAsia="Calibri" w:cs="Times New Roman"/>
          <w:bCs/>
          <w:lang w:eastAsia="en-US"/>
        </w:rPr>
        <w:t xml:space="preserve">4.3. </w:t>
      </w:r>
      <w:r w:rsidR="00F620D3" w:rsidRPr="007C0576">
        <w:rPr>
          <w:rFonts w:eastAsia="Calibri" w:cs="Times New Roman"/>
          <w:bCs/>
          <w:lang w:eastAsia="en-US"/>
        </w:rPr>
        <w:t>Исполнитель в течение 3 рабочих дней после заключ</w:t>
      </w:r>
      <w:r w:rsidR="00376EA2" w:rsidRPr="007C0576">
        <w:rPr>
          <w:rFonts w:eastAsia="Calibri" w:cs="Times New Roman"/>
          <w:bCs/>
          <w:lang w:eastAsia="en-US"/>
        </w:rPr>
        <w:t xml:space="preserve">ения </w:t>
      </w:r>
      <w:r w:rsidR="00F40C25">
        <w:rPr>
          <w:rFonts w:eastAsia="Calibri" w:cs="Times New Roman"/>
          <w:bCs/>
          <w:lang w:eastAsia="en-US"/>
        </w:rPr>
        <w:t>Договора</w:t>
      </w:r>
      <w:r w:rsidR="00376EA2" w:rsidRPr="007C0576">
        <w:rPr>
          <w:rFonts w:eastAsia="Calibri" w:cs="Times New Roman"/>
          <w:bCs/>
          <w:lang w:eastAsia="en-US"/>
        </w:rPr>
        <w:t xml:space="preserve"> должен</w:t>
      </w:r>
      <w:r w:rsidR="00F620D3" w:rsidRPr="007C0576">
        <w:rPr>
          <w:rFonts w:eastAsia="Calibri" w:cs="Times New Roman"/>
          <w:bCs/>
          <w:lang w:eastAsia="en-US"/>
        </w:rPr>
        <w:t>:</w:t>
      </w:r>
    </w:p>
    <w:p w:rsidR="00F620D3" w:rsidRPr="007C0576" w:rsidRDefault="00F620D3" w:rsidP="00A73271">
      <w:pPr>
        <w:pStyle w:val="afff5"/>
        <w:widowControl w:val="0"/>
        <w:numPr>
          <w:ilvl w:val="2"/>
          <w:numId w:val="35"/>
        </w:numPr>
        <w:spacing w:after="0" w:line="240" w:lineRule="auto"/>
        <w:ind w:left="0" w:firstLine="709"/>
        <w:jc w:val="both"/>
        <w:rPr>
          <w:rFonts w:ascii="Times New Roman" w:hAnsi="Times New Roman"/>
          <w:bCs/>
          <w:sz w:val="24"/>
          <w:szCs w:val="24"/>
        </w:rPr>
      </w:pPr>
      <w:bookmarkStart w:id="5" w:name="_Hlk119405295"/>
      <w:bookmarkStart w:id="6" w:name="_Hlk122351253"/>
      <w:bookmarkEnd w:id="5"/>
      <w:r w:rsidRPr="007C0576">
        <w:rPr>
          <w:rFonts w:ascii="Times New Roman" w:hAnsi="Times New Roman"/>
          <w:bCs/>
          <w:sz w:val="24"/>
          <w:szCs w:val="24"/>
        </w:rPr>
        <w:t>Определить и направить официальным письмом Заказчику документ «Перечень уполномоченных специалистов Исполнителя», содержащий контактную информацию (ФИО, должность, адрес рабочей электронной почты, номер телефона) лиц, ответственных за оказание услуг со стороны Исполнителя.</w:t>
      </w:r>
      <w:bookmarkEnd w:id="6"/>
      <w:r w:rsidRPr="007C0576">
        <w:rPr>
          <w:rFonts w:ascii="Times New Roman" w:hAnsi="Times New Roman"/>
          <w:bCs/>
          <w:sz w:val="24"/>
          <w:szCs w:val="24"/>
        </w:rPr>
        <w:t xml:space="preserve"> Заявки и обращения направленные на указанные адреса считаются полученными надлежащим образом.</w:t>
      </w:r>
    </w:p>
    <w:p w:rsidR="00F620D3" w:rsidRPr="007C0576" w:rsidRDefault="00376EA2" w:rsidP="00A73271">
      <w:pPr>
        <w:pStyle w:val="afff5"/>
        <w:widowControl w:val="0"/>
        <w:numPr>
          <w:ilvl w:val="2"/>
          <w:numId w:val="35"/>
        </w:numPr>
        <w:spacing w:after="0" w:line="240" w:lineRule="auto"/>
        <w:ind w:left="0" w:firstLine="709"/>
        <w:jc w:val="both"/>
        <w:rPr>
          <w:rFonts w:ascii="Times New Roman" w:hAnsi="Times New Roman"/>
          <w:bCs/>
          <w:sz w:val="24"/>
          <w:szCs w:val="24"/>
        </w:rPr>
      </w:pPr>
      <w:r w:rsidRPr="007C0576">
        <w:rPr>
          <w:rFonts w:ascii="Times New Roman" w:hAnsi="Times New Roman"/>
          <w:bCs/>
          <w:sz w:val="24"/>
          <w:szCs w:val="24"/>
        </w:rPr>
        <w:t>З</w:t>
      </w:r>
      <w:r w:rsidR="00F620D3" w:rsidRPr="007C0576">
        <w:rPr>
          <w:rFonts w:ascii="Times New Roman" w:hAnsi="Times New Roman"/>
          <w:bCs/>
          <w:sz w:val="24"/>
          <w:szCs w:val="24"/>
        </w:rPr>
        <w:t>апр</w:t>
      </w:r>
      <w:r w:rsidRPr="007C0576">
        <w:rPr>
          <w:rFonts w:ascii="Times New Roman" w:hAnsi="Times New Roman"/>
          <w:bCs/>
          <w:sz w:val="24"/>
          <w:szCs w:val="24"/>
        </w:rPr>
        <w:t>осить при необходимости</w:t>
      </w:r>
      <w:r w:rsidR="00F620D3" w:rsidRPr="007C0576">
        <w:rPr>
          <w:rFonts w:ascii="Times New Roman" w:hAnsi="Times New Roman"/>
          <w:bCs/>
          <w:sz w:val="24"/>
          <w:szCs w:val="24"/>
        </w:rPr>
        <w:t xml:space="preserve"> у Заказчика техническую и эксплуатационную документацию на </w:t>
      </w:r>
      <w:r w:rsidR="007916A7" w:rsidRPr="007C0576">
        <w:rPr>
          <w:rFonts w:ascii="Times New Roman" w:hAnsi="Times New Roman"/>
          <w:bCs/>
          <w:sz w:val="24"/>
          <w:szCs w:val="24"/>
        </w:rPr>
        <w:t>АПВГК</w:t>
      </w:r>
      <w:r w:rsidR="00F620D3" w:rsidRPr="007C0576">
        <w:rPr>
          <w:rFonts w:ascii="Times New Roman" w:hAnsi="Times New Roman"/>
          <w:bCs/>
          <w:sz w:val="24"/>
          <w:szCs w:val="24"/>
        </w:rPr>
        <w:t xml:space="preserve">. </w:t>
      </w:r>
      <w:bookmarkStart w:id="7" w:name="_Hlk122351243"/>
      <w:r w:rsidR="00F620D3" w:rsidRPr="007C0576">
        <w:rPr>
          <w:rFonts w:ascii="Times New Roman" w:hAnsi="Times New Roman"/>
          <w:bCs/>
          <w:sz w:val="24"/>
          <w:szCs w:val="24"/>
        </w:rPr>
        <w:t>Заказчик в свою очередь должен предоставить запрошенные документы любым способом по своему усмотрению или уведомить Исполнителя об от</w:t>
      </w:r>
      <w:r w:rsidR="007916A7" w:rsidRPr="007C0576">
        <w:rPr>
          <w:rFonts w:ascii="Times New Roman" w:hAnsi="Times New Roman"/>
          <w:bCs/>
          <w:sz w:val="24"/>
          <w:szCs w:val="24"/>
        </w:rPr>
        <w:t xml:space="preserve">сутствии </w:t>
      </w:r>
      <w:r w:rsidR="007916A7" w:rsidRPr="007C0576">
        <w:rPr>
          <w:rFonts w:ascii="Times New Roman" w:hAnsi="Times New Roman"/>
          <w:bCs/>
          <w:sz w:val="24"/>
          <w:szCs w:val="24"/>
        </w:rPr>
        <w:lastRenderedPageBreak/>
        <w:t>запрошенных документов</w:t>
      </w:r>
      <w:r w:rsidR="00F620D3" w:rsidRPr="007C0576">
        <w:rPr>
          <w:rFonts w:ascii="Times New Roman" w:hAnsi="Times New Roman"/>
          <w:bCs/>
          <w:sz w:val="24"/>
          <w:szCs w:val="24"/>
        </w:rPr>
        <w:t>.</w:t>
      </w:r>
      <w:bookmarkStart w:id="8" w:name="_Hlk122351260"/>
      <w:bookmarkEnd w:id="7"/>
    </w:p>
    <w:p w:rsidR="00F620D3" w:rsidRPr="007C0576" w:rsidRDefault="00F620D3" w:rsidP="00A73271">
      <w:pPr>
        <w:pStyle w:val="afff5"/>
        <w:widowControl w:val="0"/>
        <w:numPr>
          <w:ilvl w:val="2"/>
          <w:numId w:val="35"/>
        </w:numPr>
        <w:spacing w:after="0" w:line="240" w:lineRule="auto"/>
        <w:ind w:left="0" w:firstLine="709"/>
        <w:jc w:val="both"/>
        <w:rPr>
          <w:rFonts w:ascii="Times New Roman" w:hAnsi="Times New Roman"/>
          <w:bCs/>
          <w:sz w:val="24"/>
          <w:szCs w:val="24"/>
        </w:rPr>
      </w:pPr>
      <w:r w:rsidRPr="007C0576">
        <w:rPr>
          <w:rFonts w:ascii="Times New Roman" w:hAnsi="Times New Roman"/>
          <w:bCs/>
          <w:sz w:val="24"/>
          <w:szCs w:val="24"/>
        </w:rPr>
        <w:t xml:space="preserve">Запросить официальным письмом список ответственных лиц Заказчика, назначенных для взаимодействия с Исполнителем в рамках оказания услуг по сопровождению </w:t>
      </w:r>
      <w:r w:rsidR="00F40C25">
        <w:rPr>
          <w:rFonts w:ascii="Times New Roman" w:hAnsi="Times New Roman"/>
          <w:bCs/>
          <w:sz w:val="24"/>
          <w:szCs w:val="24"/>
        </w:rPr>
        <w:t>Договора</w:t>
      </w:r>
      <w:r w:rsidRPr="007C0576">
        <w:rPr>
          <w:rFonts w:ascii="Times New Roman" w:hAnsi="Times New Roman"/>
          <w:bCs/>
          <w:sz w:val="24"/>
          <w:szCs w:val="24"/>
        </w:rPr>
        <w:t>. Заказчик в свою очередь должен предоставить официальным письмом перечень ответственных лиц со стороны Заказчика.</w:t>
      </w:r>
      <w:bookmarkStart w:id="9" w:name="_Hlk122351323"/>
      <w:bookmarkEnd w:id="8"/>
    </w:p>
    <w:p w:rsidR="0008237C" w:rsidRPr="007C0576" w:rsidRDefault="00F620D3" w:rsidP="00A73271">
      <w:pPr>
        <w:pStyle w:val="afff5"/>
        <w:widowControl w:val="0"/>
        <w:numPr>
          <w:ilvl w:val="2"/>
          <w:numId w:val="35"/>
        </w:numPr>
        <w:suppressAutoHyphens/>
        <w:spacing w:after="0"/>
        <w:ind w:left="0" w:firstLine="709"/>
        <w:jc w:val="both"/>
        <w:rPr>
          <w:rFonts w:ascii="Times New Roman" w:hAnsi="Times New Roman"/>
          <w:bCs/>
          <w:sz w:val="24"/>
          <w:szCs w:val="24"/>
        </w:rPr>
      </w:pPr>
      <w:bookmarkStart w:id="10" w:name="_Hlk122351334"/>
      <w:bookmarkEnd w:id="9"/>
      <w:r w:rsidRPr="007C0576">
        <w:rPr>
          <w:rFonts w:ascii="Times New Roman" w:hAnsi="Times New Roman"/>
          <w:bCs/>
          <w:sz w:val="24"/>
          <w:szCs w:val="24"/>
        </w:rPr>
        <w:t xml:space="preserve">Направить Заказчику </w:t>
      </w:r>
      <w:r w:rsidR="00376EA2" w:rsidRPr="007C0576">
        <w:rPr>
          <w:rFonts w:ascii="Times New Roman" w:hAnsi="Times New Roman"/>
          <w:bCs/>
          <w:sz w:val="24"/>
          <w:szCs w:val="24"/>
        </w:rPr>
        <w:t xml:space="preserve">запрос </w:t>
      </w:r>
      <w:r w:rsidRPr="007C0576">
        <w:rPr>
          <w:rFonts w:ascii="Times New Roman" w:hAnsi="Times New Roman"/>
          <w:bCs/>
          <w:sz w:val="24"/>
          <w:szCs w:val="24"/>
        </w:rPr>
        <w:t xml:space="preserve">на получение доступа к </w:t>
      </w:r>
      <w:r w:rsidR="0008237C" w:rsidRPr="007C0576">
        <w:rPr>
          <w:rFonts w:ascii="Times New Roman" w:hAnsi="Times New Roman"/>
          <w:bCs/>
          <w:sz w:val="24"/>
          <w:szCs w:val="24"/>
        </w:rPr>
        <w:t>АПВГК</w:t>
      </w:r>
      <w:r w:rsidRPr="007C0576">
        <w:rPr>
          <w:rFonts w:ascii="Times New Roman" w:hAnsi="Times New Roman"/>
          <w:bCs/>
          <w:sz w:val="24"/>
          <w:szCs w:val="24"/>
        </w:rPr>
        <w:t xml:space="preserve">. Заказчик, в свою очередь, течение 2 рабочих дней обеспечивает организацию доступа к </w:t>
      </w:r>
      <w:r w:rsidR="0008237C" w:rsidRPr="007C0576">
        <w:rPr>
          <w:rFonts w:ascii="Times New Roman" w:hAnsi="Times New Roman"/>
          <w:bCs/>
          <w:sz w:val="24"/>
          <w:szCs w:val="24"/>
        </w:rPr>
        <w:t>АПВГК</w:t>
      </w:r>
      <w:r w:rsidR="00B26216">
        <w:rPr>
          <w:rFonts w:ascii="Times New Roman" w:hAnsi="Times New Roman"/>
          <w:bCs/>
          <w:sz w:val="24"/>
          <w:szCs w:val="24"/>
        </w:rPr>
        <w:t xml:space="preserve">, в </w:t>
      </w:r>
      <w:proofErr w:type="spellStart"/>
      <w:r w:rsidR="00B26216">
        <w:rPr>
          <w:rFonts w:ascii="Times New Roman" w:hAnsi="Times New Roman"/>
          <w:bCs/>
          <w:sz w:val="24"/>
          <w:szCs w:val="24"/>
        </w:rPr>
        <w:t>т.ч</w:t>
      </w:r>
      <w:proofErr w:type="spellEnd"/>
      <w:r w:rsidR="00B26216">
        <w:rPr>
          <w:rFonts w:ascii="Times New Roman" w:hAnsi="Times New Roman"/>
          <w:bCs/>
          <w:sz w:val="24"/>
          <w:szCs w:val="24"/>
        </w:rPr>
        <w:t>. с предоставлением ключей от шкафов АПВГК</w:t>
      </w:r>
      <w:r w:rsidRPr="007C0576">
        <w:rPr>
          <w:rFonts w:ascii="Times New Roman" w:hAnsi="Times New Roman"/>
          <w:bCs/>
          <w:sz w:val="24"/>
          <w:szCs w:val="24"/>
        </w:rPr>
        <w:t>.</w:t>
      </w:r>
      <w:bookmarkStart w:id="11" w:name="_Hlk120610019"/>
      <w:bookmarkStart w:id="12" w:name="_Hlk119405434"/>
      <w:bookmarkStart w:id="13" w:name="_Hlk122351461"/>
      <w:bookmarkEnd w:id="10"/>
      <w:bookmarkEnd w:id="11"/>
      <w:bookmarkEnd w:id="12"/>
      <w:bookmarkEnd w:id="13"/>
    </w:p>
    <w:p w:rsidR="0008237C" w:rsidRPr="00232C7C" w:rsidRDefault="00F620D3" w:rsidP="00A73271">
      <w:pPr>
        <w:pStyle w:val="afff5"/>
        <w:widowControl w:val="0"/>
        <w:numPr>
          <w:ilvl w:val="2"/>
          <w:numId w:val="35"/>
        </w:numPr>
        <w:suppressAutoHyphens/>
        <w:spacing w:after="0" w:line="240" w:lineRule="auto"/>
        <w:ind w:left="0" w:firstLine="709"/>
        <w:jc w:val="both"/>
        <w:rPr>
          <w:rFonts w:ascii="Times New Roman" w:hAnsi="Times New Roman"/>
          <w:bCs/>
          <w:sz w:val="24"/>
          <w:szCs w:val="24"/>
        </w:rPr>
      </w:pPr>
      <w:r w:rsidRPr="007C0576">
        <w:rPr>
          <w:rFonts w:ascii="Times New Roman" w:hAnsi="Times New Roman"/>
          <w:bCs/>
          <w:sz w:val="24"/>
          <w:szCs w:val="24"/>
        </w:rPr>
        <w:t>О любых изменениях контактной информации уполномоченных специалистов Стороны должны уведомить друг друга</w:t>
      </w:r>
      <w:r w:rsidRPr="00232C7C">
        <w:rPr>
          <w:rFonts w:ascii="Times New Roman" w:hAnsi="Times New Roman"/>
          <w:sz w:val="24"/>
          <w:szCs w:val="24"/>
        </w:rPr>
        <w:t xml:space="preserve"> в течение 5 рабочих дней с момента возникновения таких изменений.</w:t>
      </w:r>
      <w:bookmarkStart w:id="14" w:name="_Hlk119405626"/>
    </w:p>
    <w:p w:rsidR="00F620D3" w:rsidRPr="00232C7C" w:rsidRDefault="00F620D3" w:rsidP="00A73271">
      <w:pPr>
        <w:pStyle w:val="afff5"/>
        <w:widowControl w:val="0"/>
        <w:numPr>
          <w:ilvl w:val="2"/>
          <w:numId w:val="35"/>
        </w:numPr>
        <w:suppressAutoHyphens/>
        <w:spacing w:after="0" w:line="240" w:lineRule="auto"/>
        <w:ind w:left="0" w:firstLine="709"/>
        <w:jc w:val="both"/>
        <w:rPr>
          <w:rFonts w:ascii="Times New Roman" w:hAnsi="Times New Roman"/>
          <w:bCs/>
          <w:sz w:val="24"/>
          <w:szCs w:val="24"/>
        </w:rPr>
      </w:pPr>
      <w:r w:rsidRPr="00232C7C">
        <w:rPr>
          <w:rFonts w:ascii="Times New Roman" w:hAnsi="Times New Roman"/>
          <w:sz w:val="24"/>
          <w:szCs w:val="24"/>
        </w:rPr>
        <w:t xml:space="preserve">Организация сопровождения </w:t>
      </w:r>
      <w:r w:rsidR="009F6C8F" w:rsidRPr="00232C7C">
        <w:rPr>
          <w:rFonts w:ascii="Times New Roman" w:hAnsi="Times New Roman"/>
          <w:sz w:val="24"/>
          <w:szCs w:val="24"/>
        </w:rPr>
        <w:t>АПВГК</w:t>
      </w:r>
      <w:r w:rsidRPr="00232C7C">
        <w:rPr>
          <w:rFonts w:ascii="Times New Roman" w:hAnsi="Times New Roman"/>
          <w:sz w:val="24"/>
          <w:szCs w:val="24"/>
        </w:rPr>
        <w:t xml:space="preserve"> в рамках </w:t>
      </w:r>
      <w:r w:rsidR="009F6C8F" w:rsidRPr="00232C7C">
        <w:rPr>
          <w:rFonts w:ascii="Times New Roman" w:hAnsi="Times New Roman"/>
          <w:sz w:val="24"/>
          <w:szCs w:val="24"/>
        </w:rPr>
        <w:t>п</w:t>
      </w:r>
      <w:r w:rsidRPr="00232C7C">
        <w:rPr>
          <w:rFonts w:ascii="Times New Roman" w:hAnsi="Times New Roman"/>
          <w:sz w:val="24"/>
          <w:szCs w:val="24"/>
        </w:rPr>
        <w:t xml:space="preserve">одготовительных мероприятий не должна нарушать штатное функционирование </w:t>
      </w:r>
      <w:r w:rsidR="009F6C8F" w:rsidRPr="00232C7C">
        <w:rPr>
          <w:rFonts w:ascii="Times New Roman" w:hAnsi="Times New Roman"/>
          <w:sz w:val="24"/>
          <w:szCs w:val="24"/>
        </w:rPr>
        <w:t>АПВГК</w:t>
      </w:r>
      <w:r w:rsidRPr="00232C7C">
        <w:rPr>
          <w:rFonts w:ascii="Times New Roman" w:hAnsi="Times New Roman"/>
          <w:sz w:val="24"/>
          <w:szCs w:val="24"/>
        </w:rPr>
        <w:t>.</w:t>
      </w:r>
      <w:bookmarkEnd w:id="14"/>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50A30" w:rsidRPr="00850A30">
        <w:rPr>
          <w:rFonts w:ascii="Times New Roman" w:hAnsi="Times New Roman"/>
          <w:bCs/>
          <w:sz w:val="24"/>
          <w:szCs w:val="24"/>
        </w:rPr>
        <w:t>.</w:t>
      </w:r>
      <w:r w:rsidR="0008237C">
        <w:rPr>
          <w:rFonts w:ascii="Times New Roman" w:hAnsi="Times New Roman"/>
          <w:bCs/>
          <w:sz w:val="24"/>
          <w:szCs w:val="24"/>
        </w:rPr>
        <w:t>4</w:t>
      </w:r>
      <w:r w:rsidR="00850A30" w:rsidRPr="00850A30">
        <w:rPr>
          <w:rFonts w:ascii="Times New Roman" w:hAnsi="Times New Roman"/>
          <w:bCs/>
          <w:sz w:val="24"/>
          <w:szCs w:val="24"/>
        </w:rPr>
        <w:t xml:space="preserve">. </w:t>
      </w:r>
      <w:r w:rsidR="00AB516C">
        <w:rPr>
          <w:rFonts w:ascii="Times New Roman" w:hAnsi="Times New Roman"/>
          <w:bCs/>
          <w:sz w:val="24"/>
          <w:szCs w:val="24"/>
        </w:rPr>
        <w:t>Начало о</w:t>
      </w:r>
      <w:r w:rsidR="00850A30" w:rsidRPr="00850A30">
        <w:rPr>
          <w:rFonts w:ascii="Times New Roman" w:hAnsi="Times New Roman"/>
          <w:bCs/>
          <w:sz w:val="24"/>
          <w:szCs w:val="24"/>
        </w:rPr>
        <w:t>казани</w:t>
      </w:r>
      <w:r w:rsidR="00AB516C">
        <w:rPr>
          <w:rFonts w:ascii="Times New Roman" w:hAnsi="Times New Roman"/>
          <w:bCs/>
          <w:sz w:val="24"/>
          <w:szCs w:val="24"/>
        </w:rPr>
        <w:t>я</w:t>
      </w:r>
      <w:r w:rsidR="00850A30" w:rsidRPr="00850A30">
        <w:rPr>
          <w:rFonts w:ascii="Times New Roman" w:hAnsi="Times New Roman"/>
          <w:bCs/>
          <w:sz w:val="24"/>
          <w:szCs w:val="24"/>
        </w:rPr>
        <w:t xml:space="preserve"> услуг по каждому АПВГК</w:t>
      </w:r>
      <w:r w:rsidR="00AB516C">
        <w:rPr>
          <w:rFonts w:ascii="Times New Roman" w:hAnsi="Times New Roman"/>
          <w:bCs/>
          <w:sz w:val="24"/>
          <w:szCs w:val="24"/>
        </w:rPr>
        <w:t xml:space="preserve">, их </w:t>
      </w:r>
      <w:r w:rsidR="00850A30" w:rsidRPr="00850A30">
        <w:rPr>
          <w:rFonts w:ascii="Times New Roman" w:hAnsi="Times New Roman"/>
          <w:bCs/>
          <w:sz w:val="24"/>
          <w:szCs w:val="24"/>
        </w:rPr>
        <w:t>приостан</w:t>
      </w:r>
      <w:r w:rsidR="00AB516C">
        <w:rPr>
          <w:rFonts w:ascii="Times New Roman" w:hAnsi="Times New Roman"/>
          <w:bCs/>
          <w:sz w:val="24"/>
          <w:szCs w:val="24"/>
        </w:rPr>
        <w:t>овление</w:t>
      </w:r>
      <w:r w:rsidR="00850A30" w:rsidRPr="00850A30">
        <w:rPr>
          <w:rFonts w:ascii="Times New Roman" w:hAnsi="Times New Roman"/>
          <w:bCs/>
          <w:sz w:val="24"/>
          <w:szCs w:val="24"/>
        </w:rPr>
        <w:t xml:space="preserve"> и возобнов</w:t>
      </w:r>
      <w:r w:rsidR="00AB516C">
        <w:rPr>
          <w:rFonts w:ascii="Times New Roman" w:hAnsi="Times New Roman"/>
          <w:bCs/>
          <w:sz w:val="24"/>
          <w:szCs w:val="24"/>
        </w:rPr>
        <w:t>ление осуществляется</w:t>
      </w:r>
      <w:r w:rsidR="00850A30" w:rsidRPr="00850A30">
        <w:rPr>
          <w:rFonts w:ascii="Times New Roman" w:hAnsi="Times New Roman"/>
          <w:bCs/>
          <w:sz w:val="24"/>
          <w:szCs w:val="24"/>
        </w:rPr>
        <w:t xml:space="preserve"> на основании письменного уведомления Заказчика.</w:t>
      </w:r>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50A30" w:rsidRPr="00850A30">
        <w:rPr>
          <w:rFonts w:ascii="Times New Roman" w:hAnsi="Times New Roman"/>
          <w:bCs/>
          <w:sz w:val="24"/>
          <w:szCs w:val="24"/>
        </w:rPr>
        <w:t>.</w:t>
      </w:r>
      <w:r w:rsidR="0008237C">
        <w:rPr>
          <w:rFonts w:ascii="Times New Roman" w:hAnsi="Times New Roman"/>
          <w:bCs/>
          <w:sz w:val="24"/>
          <w:szCs w:val="24"/>
        </w:rPr>
        <w:t>5</w:t>
      </w:r>
      <w:r w:rsidR="00850A30" w:rsidRPr="00850A30">
        <w:rPr>
          <w:rFonts w:ascii="Times New Roman" w:hAnsi="Times New Roman"/>
          <w:bCs/>
          <w:sz w:val="24"/>
          <w:szCs w:val="24"/>
        </w:rPr>
        <w:t>. Исполнитель оказывает услуги в объеме, и с качеством, обеспечивающими выполнение обязательных требований действующ</w:t>
      </w:r>
      <w:r w:rsidR="006A1540">
        <w:rPr>
          <w:rFonts w:ascii="Times New Roman" w:hAnsi="Times New Roman"/>
          <w:bCs/>
          <w:sz w:val="24"/>
          <w:szCs w:val="24"/>
        </w:rPr>
        <w:t>его законодательства Российской Федерации,</w:t>
      </w:r>
      <w:r w:rsidR="00850A30" w:rsidRPr="00850A30">
        <w:rPr>
          <w:rFonts w:ascii="Times New Roman" w:hAnsi="Times New Roman"/>
          <w:bCs/>
          <w:sz w:val="24"/>
          <w:szCs w:val="24"/>
        </w:rPr>
        <w:t xml:space="preserve"> регламентирующих порядок осуществления весового и габаритного контроля ТС</w:t>
      </w:r>
      <w:r w:rsidR="0041278E">
        <w:rPr>
          <w:rFonts w:ascii="Times New Roman" w:hAnsi="Times New Roman"/>
          <w:bCs/>
          <w:sz w:val="24"/>
          <w:szCs w:val="24"/>
        </w:rPr>
        <w:t>.</w:t>
      </w:r>
      <w:r w:rsidR="00850A30" w:rsidRPr="00850A30">
        <w:rPr>
          <w:rFonts w:ascii="Times New Roman" w:hAnsi="Times New Roman"/>
          <w:bCs/>
          <w:sz w:val="24"/>
          <w:szCs w:val="24"/>
        </w:rPr>
        <w:t xml:space="preserve"> </w:t>
      </w:r>
    </w:p>
    <w:p w:rsidR="00376EA2" w:rsidRDefault="00376EA2" w:rsidP="00EC6F23">
      <w:pPr>
        <w:spacing w:after="0" w:line="240" w:lineRule="auto"/>
        <w:ind w:firstLine="709"/>
        <w:jc w:val="both"/>
        <w:rPr>
          <w:rFonts w:ascii="Times New Roman" w:hAnsi="Times New Roman"/>
          <w:bCs/>
          <w:sz w:val="24"/>
          <w:szCs w:val="24"/>
        </w:rPr>
      </w:pPr>
    </w:p>
    <w:p w:rsidR="00850A30" w:rsidRPr="00376EA2" w:rsidRDefault="00C64F4A" w:rsidP="00EC6F23">
      <w:pPr>
        <w:spacing w:after="0" w:line="240" w:lineRule="auto"/>
        <w:ind w:firstLine="709"/>
        <w:jc w:val="both"/>
        <w:rPr>
          <w:rFonts w:ascii="Times New Roman" w:hAnsi="Times New Roman"/>
          <w:b/>
          <w:bCs/>
          <w:sz w:val="24"/>
          <w:szCs w:val="24"/>
        </w:rPr>
      </w:pPr>
      <w:r w:rsidRPr="00376EA2">
        <w:rPr>
          <w:rFonts w:ascii="Times New Roman" w:hAnsi="Times New Roman"/>
          <w:b/>
          <w:bCs/>
          <w:sz w:val="24"/>
          <w:szCs w:val="24"/>
        </w:rPr>
        <w:t>5</w:t>
      </w:r>
      <w:r w:rsidR="00850A30" w:rsidRPr="00376EA2">
        <w:rPr>
          <w:rFonts w:ascii="Times New Roman" w:hAnsi="Times New Roman"/>
          <w:b/>
          <w:bCs/>
          <w:sz w:val="24"/>
          <w:szCs w:val="24"/>
        </w:rPr>
        <w:t>. Информационный обмен в рамках оказания услуг.</w:t>
      </w:r>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.1. Информационный обмен в рамках оказания услуг осуществляется посредством электронной системы учета заявок Заказчика, доступ к которой предоставляется Исполнителю. Заявки также могут создаваться в ЭСУЗ автоматически системой мониторинга работоспособности АПВГК.</w:t>
      </w:r>
      <w:r w:rsidR="00C43DE5">
        <w:rPr>
          <w:rFonts w:ascii="Times New Roman" w:hAnsi="Times New Roman"/>
          <w:bCs/>
          <w:sz w:val="24"/>
          <w:szCs w:val="24"/>
        </w:rPr>
        <w:t xml:space="preserve"> В случае неработоспособности ЭСУЗ</w:t>
      </w:r>
      <w:r w:rsidR="008D66D2">
        <w:rPr>
          <w:rFonts w:ascii="Times New Roman" w:hAnsi="Times New Roman"/>
          <w:bCs/>
          <w:sz w:val="24"/>
          <w:szCs w:val="24"/>
        </w:rPr>
        <w:t>, подача заявок и отчет об их исполнении</w:t>
      </w:r>
      <w:r w:rsidR="003447D0">
        <w:rPr>
          <w:rFonts w:ascii="Times New Roman" w:hAnsi="Times New Roman"/>
          <w:bCs/>
          <w:sz w:val="24"/>
          <w:szCs w:val="24"/>
        </w:rPr>
        <w:t xml:space="preserve"> передаются посредством официальной электронной почты.</w:t>
      </w:r>
      <w:r w:rsidR="008D66D2">
        <w:rPr>
          <w:rFonts w:ascii="Times New Roman" w:hAnsi="Times New Roman"/>
          <w:bCs/>
          <w:sz w:val="24"/>
          <w:szCs w:val="24"/>
        </w:rPr>
        <w:t xml:space="preserve"> </w:t>
      </w:r>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 xml:space="preserve">.2. При возникновении неработоспособности АПВГК Заказчик (уполномоченный представитель Заказчика) </w:t>
      </w:r>
      <w:r w:rsidR="00C838D7">
        <w:rPr>
          <w:rFonts w:ascii="Times New Roman" w:hAnsi="Times New Roman"/>
          <w:bCs/>
          <w:sz w:val="24"/>
          <w:szCs w:val="24"/>
        </w:rPr>
        <w:t>создает заявку</w:t>
      </w:r>
      <w:r w:rsidR="00850A30" w:rsidRPr="00850A30">
        <w:rPr>
          <w:rFonts w:ascii="Times New Roman" w:hAnsi="Times New Roman"/>
          <w:bCs/>
          <w:sz w:val="24"/>
          <w:szCs w:val="24"/>
        </w:rPr>
        <w:t xml:space="preserve"> ЭСУЗ. Исполнитель вправе также сам создавать заявку в ЭСУЗ при выявлении проблем в работоспособности АПВГК.</w:t>
      </w:r>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 xml:space="preserve">.4. Исполнитель должен принять заявку в ЭСУЗ в течение 1 часа с момента </w:t>
      </w:r>
      <w:r w:rsidR="00EA1E0D">
        <w:rPr>
          <w:rFonts w:ascii="Times New Roman" w:hAnsi="Times New Roman"/>
          <w:bCs/>
          <w:sz w:val="24"/>
          <w:szCs w:val="24"/>
        </w:rPr>
        <w:t>создания</w:t>
      </w:r>
      <w:r w:rsidR="00EA1E0D" w:rsidRPr="00850A30">
        <w:rPr>
          <w:rFonts w:ascii="Times New Roman" w:hAnsi="Times New Roman"/>
          <w:bCs/>
          <w:sz w:val="24"/>
          <w:szCs w:val="24"/>
        </w:rPr>
        <w:t xml:space="preserve"> </w:t>
      </w:r>
      <w:r w:rsidR="00850A30" w:rsidRPr="00850A30">
        <w:rPr>
          <w:rFonts w:ascii="Times New Roman" w:hAnsi="Times New Roman"/>
          <w:bCs/>
          <w:sz w:val="24"/>
          <w:szCs w:val="24"/>
        </w:rPr>
        <w:t>заявки и изменить статус заявки - «В работе».</w:t>
      </w:r>
    </w:p>
    <w:p w:rsidR="00850A30" w:rsidRPr="00850A30" w:rsidRDefault="00C64F4A"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 xml:space="preserve">.5. В течение 4 часов с момента </w:t>
      </w:r>
      <w:r w:rsidR="00EA1E0D">
        <w:rPr>
          <w:rFonts w:ascii="Times New Roman" w:hAnsi="Times New Roman"/>
          <w:bCs/>
          <w:sz w:val="24"/>
          <w:szCs w:val="24"/>
        </w:rPr>
        <w:t>создания</w:t>
      </w:r>
      <w:r w:rsidR="00EA1E0D" w:rsidRPr="00850A30">
        <w:rPr>
          <w:rFonts w:ascii="Times New Roman" w:hAnsi="Times New Roman"/>
          <w:bCs/>
          <w:sz w:val="24"/>
          <w:szCs w:val="24"/>
        </w:rPr>
        <w:t xml:space="preserve"> </w:t>
      </w:r>
      <w:r w:rsidR="00850A30" w:rsidRPr="00850A30">
        <w:rPr>
          <w:rFonts w:ascii="Times New Roman" w:hAnsi="Times New Roman"/>
          <w:bCs/>
          <w:sz w:val="24"/>
          <w:szCs w:val="24"/>
        </w:rPr>
        <w:t>заявки Исполнитель должен провести первичную диагностику работоспособности АПВГК, указать в заявке результаты первичной диагностики и планируемые сроки устранения проблем в работоспособности АПВГК.</w:t>
      </w:r>
    </w:p>
    <w:p w:rsidR="00850A30" w:rsidRPr="00850A30" w:rsidRDefault="00C64F4A" w:rsidP="00EC6F23">
      <w:pPr>
        <w:spacing w:after="0" w:line="240" w:lineRule="auto"/>
        <w:ind w:firstLine="709"/>
        <w:jc w:val="both"/>
        <w:rPr>
          <w:rFonts w:ascii="Times New Roman" w:hAnsi="Times New Roman"/>
          <w:bCs/>
          <w:sz w:val="24"/>
          <w:szCs w:val="24"/>
        </w:rPr>
      </w:pPr>
      <w:r w:rsidRPr="00C838D7">
        <w:rPr>
          <w:rFonts w:ascii="Times New Roman" w:hAnsi="Times New Roman"/>
          <w:bCs/>
          <w:sz w:val="24"/>
          <w:szCs w:val="24"/>
        </w:rPr>
        <w:t>5</w:t>
      </w:r>
      <w:r w:rsidR="00850A30" w:rsidRPr="00C838D7">
        <w:rPr>
          <w:rFonts w:ascii="Times New Roman" w:hAnsi="Times New Roman"/>
          <w:bCs/>
          <w:sz w:val="24"/>
          <w:szCs w:val="24"/>
        </w:rPr>
        <w:t>.6. Исполнитель</w:t>
      </w:r>
      <w:r w:rsidR="00850A30" w:rsidRPr="00850A30">
        <w:rPr>
          <w:rFonts w:ascii="Times New Roman" w:hAnsi="Times New Roman"/>
          <w:bCs/>
          <w:sz w:val="24"/>
          <w:szCs w:val="24"/>
        </w:rPr>
        <w:t xml:space="preserve"> должен ежедневно актуализировать в ЭСУЗ статус выполнения мероприятий </w:t>
      </w:r>
      <w:r w:rsidR="00EA1E0D">
        <w:rPr>
          <w:rFonts w:ascii="Times New Roman" w:hAnsi="Times New Roman"/>
          <w:bCs/>
          <w:sz w:val="24"/>
          <w:szCs w:val="24"/>
        </w:rPr>
        <w:t xml:space="preserve">по каждой заявке </w:t>
      </w:r>
      <w:r w:rsidR="00850A30" w:rsidRPr="00850A30">
        <w:rPr>
          <w:rFonts w:ascii="Times New Roman" w:hAnsi="Times New Roman"/>
          <w:bCs/>
          <w:sz w:val="24"/>
          <w:szCs w:val="24"/>
        </w:rPr>
        <w:t>по восстановлению работоспособности АПВГК с описанием причин неработоспособности.</w:t>
      </w:r>
    </w:p>
    <w:p w:rsidR="00850A30" w:rsidRPr="00850A30" w:rsidRDefault="003063E0"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w:t>
      </w:r>
      <w:r w:rsidR="00C838D7">
        <w:rPr>
          <w:rFonts w:ascii="Times New Roman" w:hAnsi="Times New Roman"/>
          <w:bCs/>
          <w:sz w:val="24"/>
          <w:szCs w:val="24"/>
        </w:rPr>
        <w:t>7</w:t>
      </w:r>
      <w:r w:rsidR="00850A30" w:rsidRPr="00850A30">
        <w:rPr>
          <w:rFonts w:ascii="Times New Roman" w:hAnsi="Times New Roman"/>
          <w:bCs/>
          <w:sz w:val="24"/>
          <w:szCs w:val="24"/>
        </w:rPr>
        <w:t>. Если работоспособность АПВГК не может быть восстановлена по причине повреждения дорожной инфраструктуры или объектов, не относящихся к элементам АПВГК, информация об этом должна быть зафиксирована Исполнителем в ЭСУЗ. Контрольные сроки устранения повреждения при этом продлеваются до момента устранения вышеуказанных причин.</w:t>
      </w:r>
    </w:p>
    <w:p w:rsidR="00850A30" w:rsidRPr="00C838D7" w:rsidRDefault="003063E0" w:rsidP="00EC6F23">
      <w:pPr>
        <w:spacing w:after="0" w:line="240" w:lineRule="auto"/>
        <w:ind w:firstLine="709"/>
        <w:jc w:val="both"/>
        <w:rPr>
          <w:rFonts w:ascii="Times New Roman" w:hAnsi="Times New Roman"/>
          <w:bCs/>
          <w:sz w:val="24"/>
          <w:szCs w:val="24"/>
        </w:rPr>
      </w:pPr>
      <w:r w:rsidRPr="00C838D7">
        <w:rPr>
          <w:rFonts w:ascii="Times New Roman" w:hAnsi="Times New Roman"/>
          <w:bCs/>
          <w:sz w:val="24"/>
          <w:szCs w:val="24"/>
        </w:rPr>
        <w:t>5</w:t>
      </w:r>
      <w:r w:rsidR="00850A30" w:rsidRPr="00C838D7">
        <w:rPr>
          <w:rFonts w:ascii="Times New Roman" w:hAnsi="Times New Roman"/>
          <w:bCs/>
          <w:sz w:val="24"/>
          <w:szCs w:val="24"/>
        </w:rPr>
        <w:t>.</w:t>
      </w:r>
      <w:r w:rsidR="00C838D7">
        <w:rPr>
          <w:rFonts w:ascii="Times New Roman" w:hAnsi="Times New Roman"/>
          <w:bCs/>
          <w:sz w:val="24"/>
          <w:szCs w:val="24"/>
        </w:rPr>
        <w:t>8</w:t>
      </w:r>
      <w:r w:rsidR="00850A30" w:rsidRPr="00C838D7">
        <w:rPr>
          <w:rFonts w:ascii="Times New Roman" w:hAnsi="Times New Roman"/>
          <w:bCs/>
          <w:sz w:val="24"/>
          <w:szCs w:val="24"/>
        </w:rPr>
        <w:t>. Заказчик также может согласовать продление срока восстановления работоспособности АПВГК при обращении Исполнителя с обоснованием причин невозможности восстановления работоспособности в срок.</w:t>
      </w:r>
    </w:p>
    <w:p w:rsidR="00C31053" w:rsidRPr="00C31053" w:rsidRDefault="00C31053" w:rsidP="00C31053">
      <w:pPr>
        <w:spacing w:after="0" w:line="240" w:lineRule="auto"/>
        <w:ind w:firstLine="709"/>
        <w:jc w:val="both"/>
        <w:rPr>
          <w:rFonts w:ascii="Times New Roman" w:hAnsi="Times New Roman"/>
          <w:bCs/>
          <w:sz w:val="24"/>
          <w:szCs w:val="24"/>
        </w:rPr>
      </w:pPr>
      <w:r w:rsidRPr="00C31053">
        <w:rPr>
          <w:rFonts w:ascii="Times New Roman" w:hAnsi="Times New Roman"/>
          <w:bCs/>
          <w:sz w:val="24"/>
          <w:szCs w:val="24"/>
        </w:rPr>
        <w:t>5.</w:t>
      </w:r>
      <w:r w:rsidR="00C838D7">
        <w:rPr>
          <w:rFonts w:ascii="Times New Roman" w:hAnsi="Times New Roman"/>
          <w:bCs/>
          <w:sz w:val="24"/>
          <w:szCs w:val="24"/>
        </w:rPr>
        <w:t>9</w:t>
      </w:r>
      <w:r w:rsidRPr="00C31053">
        <w:rPr>
          <w:rFonts w:ascii="Times New Roman" w:hAnsi="Times New Roman"/>
          <w:bCs/>
          <w:sz w:val="24"/>
          <w:szCs w:val="24"/>
        </w:rPr>
        <w:t>. При проведении технического обслуживания АПВГК с необходимостью его отключения, Исполнитель вносит сведения об отключении АПВГК в ЭСУЗ.</w:t>
      </w:r>
      <w:bookmarkStart w:id="15" w:name="_Hlk25845507"/>
      <w:r w:rsidRPr="00C31053">
        <w:rPr>
          <w:rFonts w:ascii="Times New Roman" w:hAnsi="Times New Roman"/>
          <w:bCs/>
          <w:sz w:val="24"/>
          <w:szCs w:val="24"/>
        </w:rPr>
        <w:t xml:space="preserve"> При этом сведения вносятся не менее чем за сутки до проведения мероприятий по техническому обслуживанию с указанием адреса отключения АПВГК, даты и предполагаемого временного интервала проведения мероприятий.</w:t>
      </w:r>
      <w:bookmarkEnd w:id="15"/>
    </w:p>
    <w:p w:rsidR="00850A30" w:rsidRPr="00C838D7" w:rsidRDefault="003063E0" w:rsidP="00EC6F23">
      <w:pPr>
        <w:spacing w:after="0" w:line="240" w:lineRule="auto"/>
        <w:ind w:firstLine="709"/>
        <w:jc w:val="both"/>
        <w:rPr>
          <w:rFonts w:ascii="Times New Roman" w:hAnsi="Times New Roman"/>
          <w:bCs/>
          <w:sz w:val="24"/>
          <w:szCs w:val="24"/>
        </w:rPr>
      </w:pPr>
      <w:r w:rsidRPr="00C838D7">
        <w:rPr>
          <w:rFonts w:ascii="Times New Roman" w:hAnsi="Times New Roman"/>
          <w:bCs/>
          <w:sz w:val="24"/>
          <w:szCs w:val="24"/>
        </w:rPr>
        <w:lastRenderedPageBreak/>
        <w:t>5</w:t>
      </w:r>
      <w:r w:rsidR="00850A30" w:rsidRPr="00C838D7">
        <w:rPr>
          <w:rFonts w:ascii="Times New Roman" w:hAnsi="Times New Roman"/>
          <w:bCs/>
          <w:sz w:val="24"/>
          <w:szCs w:val="24"/>
        </w:rPr>
        <w:t>.1</w:t>
      </w:r>
      <w:r w:rsidR="00C838D7">
        <w:rPr>
          <w:rFonts w:ascii="Times New Roman" w:hAnsi="Times New Roman"/>
          <w:bCs/>
          <w:sz w:val="24"/>
          <w:szCs w:val="24"/>
        </w:rPr>
        <w:t>0</w:t>
      </w:r>
      <w:r w:rsidR="00850A30" w:rsidRPr="00C838D7">
        <w:rPr>
          <w:rFonts w:ascii="Times New Roman" w:hAnsi="Times New Roman"/>
          <w:bCs/>
          <w:sz w:val="24"/>
          <w:szCs w:val="24"/>
        </w:rPr>
        <w:t>. По факту восстановления работоспособности АПВГК</w:t>
      </w:r>
      <w:r w:rsidR="00376EA2" w:rsidRPr="00C838D7">
        <w:rPr>
          <w:rFonts w:ascii="Times New Roman" w:hAnsi="Times New Roman"/>
          <w:bCs/>
          <w:sz w:val="24"/>
          <w:szCs w:val="24"/>
        </w:rPr>
        <w:t>,</w:t>
      </w:r>
      <w:r w:rsidR="00850A30" w:rsidRPr="00C838D7">
        <w:rPr>
          <w:rFonts w:ascii="Times New Roman" w:hAnsi="Times New Roman"/>
          <w:bCs/>
          <w:sz w:val="24"/>
          <w:szCs w:val="24"/>
        </w:rPr>
        <w:t xml:space="preserve"> Исполнитель должен указать в заявке причины неисправности, изменить статус заявки на «Подтверждение» и направить заявку Заказчику для проверки восстановления работоспособности АПВГК.</w:t>
      </w:r>
    </w:p>
    <w:p w:rsidR="00850A30" w:rsidRPr="00850A30" w:rsidRDefault="003063E0" w:rsidP="00EC6F23">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850A30" w:rsidRPr="00850A30">
        <w:rPr>
          <w:rFonts w:ascii="Times New Roman" w:hAnsi="Times New Roman"/>
          <w:bCs/>
          <w:sz w:val="24"/>
          <w:szCs w:val="24"/>
        </w:rPr>
        <w:t>.1</w:t>
      </w:r>
      <w:r w:rsidR="00C838D7">
        <w:rPr>
          <w:rFonts w:ascii="Times New Roman" w:hAnsi="Times New Roman"/>
          <w:bCs/>
          <w:sz w:val="24"/>
          <w:szCs w:val="24"/>
        </w:rPr>
        <w:t>1</w:t>
      </w:r>
      <w:r w:rsidR="00850A30" w:rsidRPr="00850A30">
        <w:rPr>
          <w:rFonts w:ascii="Times New Roman" w:hAnsi="Times New Roman"/>
          <w:bCs/>
          <w:sz w:val="24"/>
          <w:szCs w:val="24"/>
        </w:rPr>
        <w:t>. Заказчик должен проверить факт устранения неисправности и подтвердить восстановление работоспособности АПВГК (изменить статус заявки на «Закрыта»), либо направить заявку на доработку в адрес Исполнителя, если факт устранения проблемы не будет подтвержден (изменить статус заявки на «В работе»).</w:t>
      </w:r>
    </w:p>
    <w:p w:rsidR="00850A30" w:rsidRPr="00C838D7" w:rsidRDefault="003063E0" w:rsidP="00200AB0">
      <w:pPr>
        <w:spacing w:after="0" w:line="240" w:lineRule="auto"/>
        <w:ind w:firstLine="709"/>
        <w:jc w:val="both"/>
        <w:rPr>
          <w:rFonts w:ascii="Times New Roman" w:hAnsi="Times New Roman"/>
          <w:bCs/>
          <w:sz w:val="24"/>
          <w:szCs w:val="24"/>
        </w:rPr>
      </w:pPr>
      <w:r w:rsidRPr="00C838D7">
        <w:rPr>
          <w:rFonts w:ascii="Times New Roman" w:hAnsi="Times New Roman"/>
          <w:bCs/>
          <w:sz w:val="24"/>
          <w:szCs w:val="24"/>
        </w:rPr>
        <w:t>5</w:t>
      </w:r>
      <w:r w:rsidR="00850A30" w:rsidRPr="00C838D7">
        <w:rPr>
          <w:rFonts w:ascii="Times New Roman" w:hAnsi="Times New Roman"/>
          <w:bCs/>
          <w:sz w:val="24"/>
          <w:szCs w:val="24"/>
        </w:rPr>
        <w:t>.1</w:t>
      </w:r>
      <w:r w:rsidR="00C838D7" w:rsidRPr="00C838D7">
        <w:rPr>
          <w:rFonts w:ascii="Times New Roman" w:hAnsi="Times New Roman"/>
          <w:bCs/>
          <w:sz w:val="24"/>
          <w:szCs w:val="24"/>
        </w:rPr>
        <w:t>2</w:t>
      </w:r>
      <w:r w:rsidR="00850A30" w:rsidRPr="00C838D7">
        <w:rPr>
          <w:rFonts w:ascii="Times New Roman" w:hAnsi="Times New Roman"/>
          <w:bCs/>
          <w:sz w:val="24"/>
          <w:szCs w:val="24"/>
        </w:rPr>
        <w:t>. В случае не восстановления работоспособности АПВГК в сроки, предусмотренные ТЗ, услуги</w:t>
      </w:r>
      <w:r w:rsidR="000C3EEE" w:rsidRPr="00C838D7">
        <w:rPr>
          <w:rFonts w:ascii="Times New Roman" w:hAnsi="Times New Roman"/>
          <w:bCs/>
          <w:sz w:val="24"/>
          <w:szCs w:val="24"/>
        </w:rPr>
        <w:t xml:space="preserve"> </w:t>
      </w:r>
      <w:r w:rsidR="00850A30" w:rsidRPr="00C838D7">
        <w:rPr>
          <w:rFonts w:ascii="Times New Roman" w:hAnsi="Times New Roman"/>
          <w:bCs/>
          <w:sz w:val="24"/>
          <w:szCs w:val="24"/>
        </w:rPr>
        <w:t xml:space="preserve">в части указанного АПВГК не оплачиваются, </w:t>
      </w:r>
      <w:r w:rsidR="00CF791B" w:rsidRPr="00C838D7">
        <w:rPr>
          <w:rFonts w:ascii="Times New Roman" w:hAnsi="Times New Roman"/>
          <w:bCs/>
          <w:sz w:val="24"/>
          <w:szCs w:val="24"/>
        </w:rPr>
        <w:t xml:space="preserve">до </w:t>
      </w:r>
      <w:r w:rsidR="00850A30" w:rsidRPr="00C838D7">
        <w:rPr>
          <w:rFonts w:ascii="Times New Roman" w:hAnsi="Times New Roman"/>
          <w:bCs/>
          <w:sz w:val="24"/>
          <w:szCs w:val="24"/>
        </w:rPr>
        <w:t>восстан</w:t>
      </w:r>
      <w:r w:rsidR="00CF791B" w:rsidRPr="00C838D7">
        <w:rPr>
          <w:rFonts w:ascii="Times New Roman" w:hAnsi="Times New Roman"/>
          <w:bCs/>
          <w:sz w:val="24"/>
          <w:szCs w:val="24"/>
        </w:rPr>
        <w:t>овления работоспособности АПВГК. Восстановление работоспособности подтверждается</w:t>
      </w:r>
      <w:r w:rsidR="00850A30" w:rsidRPr="00C838D7">
        <w:rPr>
          <w:rFonts w:ascii="Times New Roman" w:hAnsi="Times New Roman"/>
          <w:bCs/>
          <w:sz w:val="24"/>
          <w:szCs w:val="24"/>
        </w:rPr>
        <w:t xml:space="preserve"> </w:t>
      </w:r>
      <w:r w:rsidR="00AB516C" w:rsidRPr="00C838D7">
        <w:rPr>
          <w:rFonts w:ascii="Times New Roman" w:hAnsi="Times New Roman"/>
          <w:bCs/>
          <w:sz w:val="24"/>
          <w:szCs w:val="24"/>
        </w:rPr>
        <w:t xml:space="preserve">Заказчиком </w:t>
      </w:r>
      <w:r w:rsidR="00CF791B" w:rsidRPr="00C838D7">
        <w:rPr>
          <w:rFonts w:ascii="Times New Roman" w:hAnsi="Times New Roman"/>
          <w:bCs/>
          <w:sz w:val="24"/>
          <w:szCs w:val="24"/>
        </w:rPr>
        <w:t>закрытием</w:t>
      </w:r>
      <w:r w:rsidR="00850A30" w:rsidRPr="00C838D7">
        <w:rPr>
          <w:rFonts w:ascii="Times New Roman" w:hAnsi="Times New Roman"/>
          <w:bCs/>
          <w:sz w:val="24"/>
          <w:szCs w:val="24"/>
        </w:rPr>
        <w:t xml:space="preserve"> заявки.</w:t>
      </w:r>
    </w:p>
    <w:p w:rsidR="00850A30" w:rsidRPr="00C838D7" w:rsidRDefault="003063E0" w:rsidP="00200AB0">
      <w:pPr>
        <w:spacing w:after="0" w:line="240" w:lineRule="auto"/>
        <w:ind w:firstLine="709"/>
        <w:jc w:val="both"/>
        <w:rPr>
          <w:rFonts w:ascii="Times New Roman" w:hAnsi="Times New Roman"/>
          <w:bCs/>
          <w:sz w:val="24"/>
          <w:szCs w:val="24"/>
        </w:rPr>
      </w:pPr>
      <w:r w:rsidRPr="00C838D7">
        <w:rPr>
          <w:rFonts w:ascii="Times New Roman" w:hAnsi="Times New Roman"/>
          <w:bCs/>
          <w:sz w:val="24"/>
          <w:szCs w:val="24"/>
        </w:rPr>
        <w:t>5</w:t>
      </w:r>
      <w:r w:rsidR="00850A30" w:rsidRPr="00C838D7">
        <w:rPr>
          <w:rFonts w:ascii="Times New Roman" w:hAnsi="Times New Roman"/>
          <w:bCs/>
          <w:sz w:val="24"/>
          <w:szCs w:val="24"/>
        </w:rPr>
        <w:t>.1</w:t>
      </w:r>
      <w:r w:rsidR="00C838D7" w:rsidRPr="00C838D7">
        <w:rPr>
          <w:rFonts w:ascii="Times New Roman" w:hAnsi="Times New Roman"/>
          <w:bCs/>
          <w:sz w:val="24"/>
          <w:szCs w:val="24"/>
        </w:rPr>
        <w:t>3</w:t>
      </w:r>
      <w:r w:rsidR="00850A30" w:rsidRPr="00C838D7">
        <w:rPr>
          <w:rFonts w:ascii="Times New Roman" w:hAnsi="Times New Roman"/>
          <w:bCs/>
          <w:sz w:val="24"/>
          <w:szCs w:val="24"/>
        </w:rPr>
        <w:t xml:space="preserve">. В случае, если восстановить работоспособность элемента АПВГК невозможно по причине изношенности и непригодности для дальнейшего использования, то Исполнитель представляет Заказчику заключение специализированной организации, </w:t>
      </w:r>
      <w:r w:rsidR="008C4207" w:rsidRPr="00C838D7">
        <w:rPr>
          <w:rFonts w:ascii="Times New Roman" w:hAnsi="Times New Roman"/>
          <w:bCs/>
          <w:sz w:val="24"/>
          <w:szCs w:val="24"/>
        </w:rPr>
        <w:t xml:space="preserve">осуществляющей </w:t>
      </w:r>
      <w:r w:rsidR="00850A30" w:rsidRPr="00C838D7">
        <w:rPr>
          <w:rFonts w:ascii="Times New Roman" w:hAnsi="Times New Roman"/>
          <w:bCs/>
          <w:sz w:val="24"/>
          <w:szCs w:val="24"/>
        </w:rPr>
        <w:t xml:space="preserve">обслуживание и ремонт оборудования, оргтехники, иного движимого имущества, подтверждающее его непригодность к дальнейшему использованию и копию лицензии или сертификата соответствия, иных документов, заверенную организацией, выдавшей заключение подтверждающее непригодность объекта движимого имущества к дальнейшему использованию (в соответствии с приказом министерства государственного имущества и земельных ресурсов Нижегородской области от </w:t>
      </w:r>
      <w:r w:rsidR="006F6F59" w:rsidRPr="00C838D7">
        <w:rPr>
          <w:rFonts w:ascii="Times New Roman" w:hAnsi="Times New Roman"/>
          <w:bCs/>
          <w:sz w:val="24"/>
          <w:szCs w:val="24"/>
        </w:rPr>
        <w:t>0</w:t>
      </w:r>
      <w:r w:rsidR="00850A30" w:rsidRPr="00C838D7">
        <w:rPr>
          <w:rFonts w:ascii="Times New Roman" w:hAnsi="Times New Roman"/>
          <w:bCs/>
          <w:sz w:val="24"/>
          <w:szCs w:val="24"/>
        </w:rPr>
        <w:t>6.04.2012 №</w:t>
      </w:r>
      <w:r w:rsidR="006F6F59" w:rsidRPr="00C838D7">
        <w:rPr>
          <w:rFonts w:ascii="Times New Roman" w:hAnsi="Times New Roman"/>
          <w:bCs/>
          <w:sz w:val="24"/>
          <w:szCs w:val="24"/>
        </w:rPr>
        <w:t xml:space="preserve"> </w:t>
      </w:r>
      <w:r w:rsidR="00850A30" w:rsidRPr="00C838D7">
        <w:rPr>
          <w:rFonts w:ascii="Times New Roman" w:hAnsi="Times New Roman"/>
          <w:bCs/>
          <w:sz w:val="24"/>
          <w:szCs w:val="24"/>
        </w:rPr>
        <w:t>311-05-11-32/12).</w:t>
      </w:r>
    </w:p>
    <w:p w:rsidR="00C31053" w:rsidRPr="00C31053" w:rsidRDefault="00C31053" w:rsidP="00C31053">
      <w:pPr>
        <w:spacing w:after="0" w:line="240" w:lineRule="auto"/>
        <w:ind w:firstLine="709"/>
        <w:jc w:val="both"/>
        <w:rPr>
          <w:rFonts w:ascii="Times New Roman" w:hAnsi="Times New Roman"/>
          <w:bCs/>
          <w:sz w:val="24"/>
          <w:szCs w:val="24"/>
        </w:rPr>
      </w:pPr>
      <w:r w:rsidRPr="00C31053">
        <w:rPr>
          <w:rFonts w:ascii="Times New Roman" w:hAnsi="Times New Roman"/>
          <w:bCs/>
          <w:sz w:val="24"/>
          <w:szCs w:val="24"/>
        </w:rPr>
        <w:t>5.1</w:t>
      </w:r>
      <w:r w:rsidR="00C838D7">
        <w:rPr>
          <w:rFonts w:ascii="Times New Roman" w:hAnsi="Times New Roman"/>
          <w:bCs/>
          <w:sz w:val="24"/>
          <w:szCs w:val="24"/>
        </w:rPr>
        <w:t>4</w:t>
      </w:r>
      <w:r w:rsidRPr="00C31053">
        <w:rPr>
          <w:rFonts w:ascii="Times New Roman" w:hAnsi="Times New Roman"/>
          <w:bCs/>
          <w:sz w:val="24"/>
          <w:szCs w:val="24"/>
        </w:rPr>
        <w:t xml:space="preserve">. </w:t>
      </w:r>
      <w:r w:rsidR="00C838D7">
        <w:rPr>
          <w:rFonts w:ascii="Times New Roman" w:hAnsi="Times New Roman"/>
          <w:bCs/>
          <w:sz w:val="24"/>
          <w:szCs w:val="24"/>
        </w:rPr>
        <w:t>Акты контрольных проездов, акты диагностики, о</w:t>
      </w:r>
      <w:r w:rsidRPr="00C31053">
        <w:rPr>
          <w:rFonts w:ascii="Times New Roman" w:hAnsi="Times New Roman"/>
          <w:bCs/>
          <w:sz w:val="24"/>
          <w:szCs w:val="24"/>
        </w:rPr>
        <w:t>тчет об оказании услуг по техническому обслуживанию АПВГК выкладывается Исполнителем в ЭСУЗ в формате фотоотчета и текстовой информации. Фотоотчет должен содержать фотографию или видеоматериал каждого проведенного мероприятия по техническому обслуживанию АПВГК с указанием местонахождения АПВГК.</w:t>
      </w:r>
    </w:p>
    <w:p w:rsidR="00C838D7" w:rsidRDefault="00C838D7" w:rsidP="00917FC5">
      <w:pPr>
        <w:spacing w:after="0" w:line="240" w:lineRule="auto"/>
        <w:ind w:firstLine="709"/>
        <w:jc w:val="both"/>
        <w:rPr>
          <w:rFonts w:ascii="Times New Roman" w:hAnsi="Times New Roman"/>
          <w:bCs/>
          <w:sz w:val="24"/>
          <w:szCs w:val="24"/>
        </w:rPr>
      </w:pPr>
    </w:p>
    <w:p w:rsidR="00850A30" w:rsidRPr="00850A30" w:rsidRDefault="003063E0"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6</w:t>
      </w:r>
      <w:r w:rsidR="00850A30" w:rsidRPr="00850A30">
        <w:rPr>
          <w:rFonts w:ascii="Times New Roman" w:hAnsi="Times New Roman"/>
          <w:bCs/>
          <w:sz w:val="24"/>
          <w:szCs w:val="24"/>
        </w:rPr>
        <w:t>. Все услуги должны оказываться в соответствии с эксплуатационной документацией производителя АПВГК с соблюдением условий сохранения гарантии производителей и поставщиков АПВГК, ГОСТ 15.601-98, ГОСТ 59105-2020 и иными требованиями действующего законодательства РФ. В случае наличия разночтений с эксплуатационной документацией (приложение к настоящей документации), приоритет имеет эксплуатационная документация.</w:t>
      </w:r>
    </w:p>
    <w:p w:rsidR="00850A30" w:rsidRPr="00850A30" w:rsidRDefault="00C838D7"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7</w:t>
      </w:r>
      <w:r w:rsidR="00850A30" w:rsidRPr="00850A30">
        <w:rPr>
          <w:rFonts w:ascii="Times New Roman" w:hAnsi="Times New Roman"/>
          <w:bCs/>
          <w:sz w:val="24"/>
          <w:szCs w:val="24"/>
        </w:rPr>
        <w:t>. В случае введения на участках автомобильных дорог, на которых установлены АПВГК</w:t>
      </w:r>
      <w:r w:rsidR="00AB516C">
        <w:rPr>
          <w:rFonts w:ascii="Times New Roman" w:hAnsi="Times New Roman"/>
          <w:bCs/>
          <w:sz w:val="24"/>
          <w:szCs w:val="24"/>
        </w:rPr>
        <w:t>,</w:t>
      </w:r>
      <w:r w:rsidR="00850A30" w:rsidRPr="00850A30">
        <w:rPr>
          <w:rFonts w:ascii="Times New Roman" w:hAnsi="Times New Roman"/>
          <w:bCs/>
          <w:sz w:val="24"/>
          <w:szCs w:val="24"/>
        </w:rPr>
        <w:t xml:space="preserve"> временных ограничений движения транспортных средств по общей массе или массе, приходящейся на ось или группу осей (тележку) транспортного средства, Исполнителем осуществляется настройка АПВГК </w:t>
      </w:r>
      <w:r w:rsidR="00AB516C">
        <w:rPr>
          <w:rFonts w:ascii="Times New Roman" w:hAnsi="Times New Roman"/>
          <w:bCs/>
          <w:sz w:val="24"/>
          <w:szCs w:val="24"/>
        </w:rPr>
        <w:t>на период</w:t>
      </w:r>
      <w:r w:rsidR="00850A30" w:rsidRPr="00850A30">
        <w:rPr>
          <w:rFonts w:ascii="Times New Roman" w:hAnsi="Times New Roman"/>
          <w:bCs/>
          <w:sz w:val="24"/>
          <w:szCs w:val="24"/>
        </w:rPr>
        <w:t xml:space="preserve"> временны</w:t>
      </w:r>
      <w:r w:rsidR="00AB516C">
        <w:rPr>
          <w:rFonts w:ascii="Times New Roman" w:hAnsi="Times New Roman"/>
          <w:bCs/>
          <w:sz w:val="24"/>
          <w:szCs w:val="24"/>
        </w:rPr>
        <w:t>х</w:t>
      </w:r>
      <w:r w:rsidR="00850A30" w:rsidRPr="00850A30">
        <w:rPr>
          <w:rFonts w:ascii="Times New Roman" w:hAnsi="Times New Roman"/>
          <w:bCs/>
          <w:sz w:val="24"/>
          <w:szCs w:val="24"/>
        </w:rPr>
        <w:t xml:space="preserve"> ограничени</w:t>
      </w:r>
      <w:r w:rsidR="00AB516C">
        <w:rPr>
          <w:rFonts w:ascii="Times New Roman" w:hAnsi="Times New Roman"/>
          <w:bCs/>
          <w:sz w:val="24"/>
          <w:szCs w:val="24"/>
        </w:rPr>
        <w:t>й</w:t>
      </w:r>
      <w:r w:rsidR="00850A30" w:rsidRPr="00850A30">
        <w:rPr>
          <w:rFonts w:ascii="Times New Roman" w:hAnsi="Times New Roman"/>
          <w:bCs/>
          <w:sz w:val="24"/>
          <w:szCs w:val="24"/>
        </w:rPr>
        <w:t xml:space="preserve">. </w:t>
      </w:r>
    </w:p>
    <w:p w:rsidR="00917FC5" w:rsidRPr="00441BE6" w:rsidRDefault="00C838D7" w:rsidP="00441BE6">
      <w:pPr>
        <w:spacing w:after="0" w:line="240" w:lineRule="auto"/>
        <w:ind w:firstLine="709"/>
        <w:jc w:val="both"/>
        <w:rPr>
          <w:rFonts w:ascii="Times New Roman" w:hAnsi="Times New Roman"/>
          <w:bCs/>
          <w:strike/>
          <w:sz w:val="24"/>
          <w:szCs w:val="24"/>
        </w:rPr>
      </w:pPr>
      <w:r>
        <w:rPr>
          <w:rFonts w:ascii="Times New Roman" w:hAnsi="Times New Roman"/>
          <w:bCs/>
          <w:sz w:val="24"/>
          <w:szCs w:val="24"/>
        </w:rPr>
        <w:t>8</w:t>
      </w:r>
      <w:r w:rsidR="00850A30" w:rsidRPr="00850A30">
        <w:rPr>
          <w:rFonts w:ascii="Times New Roman" w:hAnsi="Times New Roman"/>
          <w:bCs/>
          <w:sz w:val="24"/>
          <w:szCs w:val="24"/>
        </w:rPr>
        <w:t xml:space="preserve">. </w:t>
      </w:r>
      <w:r w:rsidR="00917FC5" w:rsidRPr="00441BE6">
        <w:rPr>
          <w:rFonts w:ascii="Times New Roman" w:hAnsi="Times New Roman"/>
          <w:bCs/>
          <w:sz w:val="24"/>
          <w:szCs w:val="24"/>
        </w:rPr>
        <w:t>К Техническому заданию прилагаются и являются его неотъемлемыми частями:</w:t>
      </w:r>
    </w:p>
    <w:p w:rsidR="00917FC5" w:rsidRPr="00441BE6" w:rsidRDefault="006D3190" w:rsidP="00441BE6">
      <w:pPr>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 xml:space="preserve">- Приложение № 1 </w:t>
      </w:r>
      <w:r w:rsidR="00F51406">
        <w:rPr>
          <w:rFonts w:ascii="Times New Roman" w:hAnsi="Times New Roman"/>
          <w:bCs/>
          <w:sz w:val="24"/>
          <w:szCs w:val="24"/>
        </w:rPr>
        <w:t>«</w:t>
      </w:r>
      <w:r w:rsidR="00C838D7">
        <w:rPr>
          <w:rFonts w:ascii="Times New Roman" w:hAnsi="Times New Roman"/>
          <w:bCs/>
          <w:sz w:val="24"/>
          <w:szCs w:val="24"/>
        </w:rPr>
        <w:t>Услуги</w:t>
      </w:r>
      <w:r w:rsidR="00560A3B">
        <w:rPr>
          <w:rFonts w:ascii="Times New Roman" w:hAnsi="Times New Roman"/>
          <w:bCs/>
          <w:sz w:val="24"/>
          <w:szCs w:val="24"/>
        </w:rPr>
        <w:t xml:space="preserve"> по техническому</w:t>
      </w:r>
      <w:r w:rsidR="005A6C4B" w:rsidRPr="005A6C4B">
        <w:rPr>
          <w:rFonts w:ascii="Times New Roman" w:hAnsi="Times New Roman"/>
          <w:bCs/>
          <w:sz w:val="24"/>
          <w:szCs w:val="24"/>
        </w:rPr>
        <w:t xml:space="preserve"> обслужив</w:t>
      </w:r>
      <w:r w:rsidR="00560A3B">
        <w:rPr>
          <w:rFonts w:ascii="Times New Roman" w:hAnsi="Times New Roman"/>
          <w:bCs/>
          <w:sz w:val="24"/>
          <w:szCs w:val="24"/>
        </w:rPr>
        <w:t>анию АПВГК</w:t>
      </w:r>
      <w:r w:rsidR="00F51406">
        <w:rPr>
          <w:rFonts w:ascii="Times New Roman" w:hAnsi="Times New Roman"/>
          <w:bCs/>
          <w:sz w:val="24"/>
          <w:szCs w:val="24"/>
        </w:rPr>
        <w:t>»</w:t>
      </w:r>
    </w:p>
    <w:p w:rsidR="00917FC5" w:rsidRDefault="00A609E8" w:rsidP="00B16CB8">
      <w:pPr>
        <w:spacing w:after="0" w:line="240" w:lineRule="auto"/>
        <w:ind w:firstLine="709"/>
        <w:jc w:val="both"/>
        <w:rPr>
          <w:rFonts w:ascii="Times New Roman" w:hAnsi="Times New Roman"/>
          <w:bCs/>
          <w:color w:val="000000" w:themeColor="text1"/>
          <w:sz w:val="24"/>
          <w:szCs w:val="24"/>
        </w:rPr>
      </w:pPr>
      <w:r>
        <w:rPr>
          <w:rFonts w:ascii="Times New Roman" w:hAnsi="Times New Roman"/>
          <w:bCs/>
          <w:color w:val="000000" w:themeColor="text1"/>
          <w:sz w:val="24"/>
          <w:szCs w:val="24"/>
        </w:rPr>
        <w:t>- Приложение № 2</w:t>
      </w:r>
      <w:r w:rsidR="00917FC5" w:rsidRPr="00320DFD">
        <w:rPr>
          <w:rFonts w:ascii="Times New Roman" w:hAnsi="Times New Roman"/>
          <w:bCs/>
          <w:color w:val="000000" w:themeColor="text1"/>
          <w:sz w:val="24"/>
          <w:szCs w:val="24"/>
        </w:rPr>
        <w:t xml:space="preserve"> «</w:t>
      </w:r>
      <w:r w:rsidR="00B16CB8" w:rsidRPr="00320DFD">
        <w:rPr>
          <w:rFonts w:ascii="Times New Roman" w:hAnsi="Times New Roman"/>
          <w:bCs/>
          <w:color w:val="000000" w:themeColor="text1"/>
          <w:sz w:val="24"/>
          <w:szCs w:val="24"/>
        </w:rPr>
        <w:t>А</w:t>
      </w:r>
      <w:r w:rsidR="00AB516C" w:rsidRPr="00320DFD">
        <w:rPr>
          <w:rFonts w:ascii="Times New Roman" w:hAnsi="Times New Roman"/>
          <w:bCs/>
          <w:color w:val="000000" w:themeColor="text1"/>
          <w:sz w:val="24"/>
          <w:szCs w:val="24"/>
        </w:rPr>
        <w:t>кт</w:t>
      </w:r>
      <w:r w:rsidR="00B16CB8" w:rsidRPr="00320DFD">
        <w:rPr>
          <w:rFonts w:ascii="Times New Roman" w:hAnsi="Times New Roman"/>
          <w:bCs/>
          <w:color w:val="000000" w:themeColor="text1"/>
          <w:sz w:val="24"/>
          <w:szCs w:val="24"/>
        </w:rPr>
        <w:t xml:space="preserve"> соответствия мест установки оборудования АПВГК требованиям </w:t>
      </w:r>
      <w:r w:rsidR="00D233BB" w:rsidRPr="00320DFD">
        <w:rPr>
          <w:rFonts w:ascii="Times New Roman" w:hAnsi="Times New Roman"/>
          <w:bCs/>
          <w:color w:val="000000" w:themeColor="text1"/>
          <w:sz w:val="24"/>
          <w:szCs w:val="24"/>
        </w:rPr>
        <w:t>П</w:t>
      </w:r>
      <w:r w:rsidR="00B16CB8" w:rsidRPr="00320DFD">
        <w:rPr>
          <w:rFonts w:ascii="Times New Roman" w:hAnsi="Times New Roman"/>
          <w:bCs/>
          <w:color w:val="000000" w:themeColor="text1"/>
          <w:sz w:val="24"/>
          <w:szCs w:val="24"/>
        </w:rPr>
        <w:t>орядка осуществления весового и габаритного</w:t>
      </w:r>
      <w:r w:rsidR="00320DFD" w:rsidRPr="00320DFD">
        <w:rPr>
          <w:rFonts w:ascii="Times New Roman" w:hAnsi="Times New Roman"/>
          <w:bCs/>
          <w:color w:val="000000" w:themeColor="text1"/>
          <w:sz w:val="24"/>
          <w:szCs w:val="24"/>
        </w:rPr>
        <w:t xml:space="preserve"> контроля транспортных средств.</w:t>
      </w:r>
    </w:p>
    <w:p w:rsidR="00232C7C" w:rsidRPr="00320DFD" w:rsidRDefault="00232C7C" w:rsidP="00B16CB8">
      <w:pPr>
        <w:spacing w:after="0" w:line="240" w:lineRule="auto"/>
        <w:ind w:firstLine="709"/>
        <w:jc w:val="both"/>
        <w:rPr>
          <w:rFonts w:ascii="Times New Roman" w:hAnsi="Times New Roman"/>
          <w:bCs/>
          <w:color w:val="000000" w:themeColor="text1"/>
          <w:sz w:val="24"/>
          <w:szCs w:val="24"/>
        </w:rPr>
      </w:pPr>
      <w:r w:rsidRPr="00835C72">
        <w:rPr>
          <w:rFonts w:ascii="Times New Roman" w:eastAsia="Times New Roman" w:hAnsi="Times New Roman"/>
          <w:sz w:val="24"/>
          <w:szCs w:val="24"/>
          <w:lang w:eastAsia="ar-SA"/>
        </w:rPr>
        <w:t xml:space="preserve">В случае, если </w:t>
      </w:r>
      <w:r w:rsidR="00A609E8" w:rsidRPr="00835C72">
        <w:rPr>
          <w:rFonts w:ascii="Times New Roman" w:eastAsia="Times New Roman" w:hAnsi="Times New Roman"/>
          <w:sz w:val="24"/>
          <w:szCs w:val="24"/>
          <w:lang w:eastAsia="ar-SA"/>
        </w:rPr>
        <w:t>документы,</w:t>
      </w:r>
      <w:r>
        <w:rPr>
          <w:rFonts w:ascii="Times New Roman" w:eastAsia="Times New Roman" w:hAnsi="Times New Roman"/>
          <w:sz w:val="24"/>
          <w:szCs w:val="24"/>
          <w:lang w:eastAsia="ar-SA"/>
        </w:rPr>
        <w:t xml:space="preserve"> указанные в техническом задании</w:t>
      </w:r>
      <w:r w:rsidRPr="00835C72">
        <w:rPr>
          <w:rFonts w:ascii="Times New Roman" w:eastAsia="Times New Roman" w:hAnsi="Times New Roman"/>
          <w:sz w:val="24"/>
          <w:szCs w:val="24"/>
          <w:lang w:eastAsia="ar-SA"/>
        </w:rPr>
        <w:t xml:space="preserve"> (ГОСТЫ, СНиПы и пр.)</w:t>
      </w:r>
      <w:r>
        <w:rPr>
          <w:rFonts w:ascii="Times New Roman" w:eastAsia="Times New Roman" w:hAnsi="Times New Roman"/>
          <w:sz w:val="24"/>
          <w:szCs w:val="24"/>
          <w:lang w:eastAsia="ar-SA"/>
        </w:rPr>
        <w:t xml:space="preserve"> при исполнении </w:t>
      </w:r>
      <w:r w:rsidR="00F40C25">
        <w:rPr>
          <w:rFonts w:ascii="Times New Roman" w:eastAsia="Times New Roman" w:hAnsi="Times New Roman"/>
          <w:sz w:val="24"/>
          <w:szCs w:val="24"/>
          <w:lang w:eastAsia="ar-SA"/>
        </w:rPr>
        <w:t>Договор</w:t>
      </w:r>
      <w:r>
        <w:rPr>
          <w:rFonts w:ascii="Times New Roman" w:eastAsia="Times New Roman" w:hAnsi="Times New Roman"/>
          <w:sz w:val="24"/>
          <w:szCs w:val="24"/>
          <w:lang w:eastAsia="ar-SA"/>
        </w:rPr>
        <w:t>а</w:t>
      </w:r>
      <w:r w:rsidRPr="00835C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будут изменены либо признаны утратившими силу, то применению подлежат вновь принятые либо измененные документы</w:t>
      </w:r>
      <w:r w:rsidR="00736E45">
        <w:rPr>
          <w:rFonts w:ascii="Times New Roman" w:eastAsia="Times New Roman" w:hAnsi="Times New Roman"/>
          <w:sz w:val="24"/>
          <w:szCs w:val="24"/>
          <w:lang w:eastAsia="ar-SA"/>
        </w:rPr>
        <w:t>.</w:t>
      </w:r>
    </w:p>
    <w:p w:rsidR="00917FC5" w:rsidRDefault="00917FC5" w:rsidP="00917FC5">
      <w:pPr>
        <w:spacing w:after="0" w:line="240" w:lineRule="auto"/>
        <w:ind w:firstLine="709"/>
        <w:jc w:val="both"/>
        <w:rPr>
          <w:rFonts w:ascii="Times New Roman" w:hAnsi="Times New Roman"/>
          <w:bCs/>
          <w:sz w:val="24"/>
          <w:szCs w:val="24"/>
        </w:rPr>
      </w:pPr>
    </w:p>
    <w:p w:rsidR="00850A30" w:rsidRPr="00850A30" w:rsidRDefault="00850A30" w:rsidP="00917FC5">
      <w:pPr>
        <w:spacing w:after="0" w:line="240" w:lineRule="auto"/>
        <w:jc w:val="right"/>
        <w:rPr>
          <w:rFonts w:ascii="Times New Roman" w:hAnsi="Times New Roman"/>
          <w:bCs/>
          <w:sz w:val="24"/>
          <w:szCs w:val="24"/>
        </w:rPr>
      </w:pPr>
      <w:r w:rsidRPr="00850A30">
        <w:rPr>
          <w:rFonts w:ascii="Times New Roman" w:hAnsi="Times New Roman"/>
          <w:b/>
          <w:sz w:val="24"/>
          <w:szCs w:val="24"/>
        </w:rPr>
        <w:br w:type="page"/>
      </w:r>
      <w:r w:rsidRPr="00850A30">
        <w:rPr>
          <w:rFonts w:ascii="Times New Roman" w:hAnsi="Times New Roman"/>
          <w:bCs/>
          <w:sz w:val="24"/>
          <w:szCs w:val="24"/>
        </w:rPr>
        <w:lastRenderedPageBreak/>
        <w:t>Приложение № 1</w:t>
      </w:r>
    </w:p>
    <w:p w:rsidR="00850A30" w:rsidRPr="00850A30" w:rsidRDefault="00850A30" w:rsidP="00917FC5">
      <w:pPr>
        <w:spacing w:after="0" w:line="240" w:lineRule="auto"/>
        <w:jc w:val="right"/>
        <w:rPr>
          <w:rFonts w:ascii="Times New Roman" w:hAnsi="Times New Roman"/>
          <w:bCs/>
          <w:sz w:val="24"/>
          <w:szCs w:val="24"/>
        </w:rPr>
      </w:pPr>
      <w:r w:rsidRPr="00850A30">
        <w:rPr>
          <w:rFonts w:ascii="Times New Roman" w:hAnsi="Times New Roman"/>
          <w:bCs/>
          <w:sz w:val="24"/>
          <w:szCs w:val="24"/>
        </w:rPr>
        <w:t>к техническому заданию</w:t>
      </w:r>
    </w:p>
    <w:p w:rsidR="00850A30" w:rsidRPr="00850A30" w:rsidRDefault="00850A30" w:rsidP="00850A30">
      <w:pPr>
        <w:spacing w:after="160" w:line="259" w:lineRule="auto"/>
        <w:rPr>
          <w:rFonts w:ascii="Times New Roman" w:hAnsi="Times New Roman"/>
          <w:b/>
          <w:sz w:val="24"/>
          <w:szCs w:val="24"/>
        </w:rPr>
      </w:pPr>
    </w:p>
    <w:p w:rsidR="00850A30" w:rsidRPr="00850A30" w:rsidRDefault="00C838D7" w:rsidP="00917FC5">
      <w:pPr>
        <w:spacing w:after="160" w:line="259" w:lineRule="auto"/>
        <w:jc w:val="center"/>
        <w:rPr>
          <w:rFonts w:ascii="Times New Roman" w:hAnsi="Times New Roman"/>
          <w:b/>
          <w:sz w:val="24"/>
          <w:szCs w:val="24"/>
        </w:rPr>
      </w:pPr>
      <w:r>
        <w:rPr>
          <w:rFonts w:ascii="Times New Roman" w:hAnsi="Times New Roman"/>
          <w:b/>
          <w:sz w:val="24"/>
          <w:szCs w:val="24"/>
        </w:rPr>
        <w:t>Услуги</w:t>
      </w:r>
      <w:r w:rsidR="00560A3B">
        <w:rPr>
          <w:rFonts w:ascii="Times New Roman" w:hAnsi="Times New Roman"/>
          <w:b/>
          <w:sz w:val="24"/>
          <w:szCs w:val="24"/>
        </w:rPr>
        <w:t xml:space="preserve"> по техническому обслуживанию АПВГК </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1. Техническое обслуживание АПВГК включает в себя:</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1.</w:t>
      </w:r>
      <w:r w:rsidR="00917FC5" w:rsidRPr="00850A30">
        <w:rPr>
          <w:rFonts w:ascii="Times New Roman" w:hAnsi="Times New Roman"/>
          <w:bCs/>
          <w:sz w:val="24"/>
          <w:szCs w:val="24"/>
        </w:rPr>
        <w:t>1. Диагностику</w:t>
      </w:r>
      <w:r w:rsidR="00F56806">
        <w:rPr>
          <w:rFonts w:ascii="Times New Roman" w:hAnsi="Times New Roman"/>
          <w:bCs/>
          <w:sz w:val="24"/>
          <w:szCs w:val="24"/>
        </w:rPr>
        <w:t xml:space="preserve"> оборудования;</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1.2. </w:t>
      </w:r>
      <w:r w:rsidR="00F56806">
        <w:rPr>
          <w:rFonts w:ascii="Times New Roman" w:hAnsi="Times New Roman"/>
          <w:bCs/>
          <w:sz w:val="24"/>
          <w:szCs w:val="24"/>
        </w:rPr>
        <w:t>Техническое обслуживание.</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2. Диагностика</w:t>
      </w:r>
      <w:r w:rsidR="00F56806">
        <w:rPr>
          <w:rFonts w:ascii="Times New Roman" w:hAnsi="Times New Roman"/>
          <w:bCs/>
          <w:sz w:val="24"/>
          <w:szCs w:val="24"/>
        </w:rPr>
        <w:t>.</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2.1 Диагностику проводят с целью выявления неисправностей, нарушений работоспособности элементов и предотвращения критических отказов АПВГК.</w:t>
      </w:r>
    </w:p>
    <w:p w:rsid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2.2 Диагностика состояния АПВГК включает постоянный дистанционный мониторинг работоспособности систем АПВГК в целом и их отдельных элементов, проведения </w:t>
      </w:r>
      <w:r w:rsidR="00E4074B">
        <w:rPr>
          <w:rFonts w:ascii="Times New Roman" w:hAnsi="Times New Roman"/>
          <w:bCs/>
          <w:sz w:val="24"/>
          <w:szCs w:val="24"/>
        </w:rPr>
        <w:t xml:space="preserve">выездных </w:t>
      </w:r>
      <w:r w:rsidRPr="00850A30">
        <w:rPr>
          <w:rFonts w:ascii="Times New Roman" w:hAnsi="Times New Roman"/>
          <w:bCs/>
          <w:sz w:val="24"/>
          <w:szCs w:val="24"/>
        </w:rPr>
        <w:t>осмотров.</w:t>
      </w:r>
    </w:p>
    <w:p w:rsidR="008D3AD3" w:rsidRDefault="008D3AD3" w:rsidP="008D3AD3">
      <w:pPr>
        <w:spacing w:after="0" w:line="240" w:lineRule="auto"/>
        <w:ind w:firstLine="709"/>
        <w:jc w:val="both"/>
        <w:rPr>
          <w:rFonts w:ascii="Times New Roman" w:hAnsi="Times New Roman"/>
          <w:bCs/>
          <w:sz w:val="24"/>
          <w:szCs w:val="24"/>
        </w:rPr>
      </w:pPr>
      <w:r>
        <w:rPr>
          <w:rFonts w:ascii="Times New Roman" w:hAnsi="Times New Roman"/>
          <w:bCs/>
          <w:sz w:val="24"/>
          <w:szCs w:val="24"/>
        </w:rPr>
        <w:t>2.3. Диагностика и последующий ремонт гарантийного оборудования осуществляется силами Исполнителя</w:t>
      </w:r>
      <w:r w:rsidR="003B33F0">
        <w:rPr>
          <w:rFonts w:ascii="Times New Roman" w:hAnsi="Times New Roman"/>
          <w:bCs/>
          <w:sz w:val="24"/>
          <w:szCs w:val="24"/>
        </w:rPr>
        <w:t>. Оплата ремонта гарантийного оборудования не осуществляется за исключения его повреждения третьими лицами либо в результате неблагоприятных погодных условий.</w:t>
      </w:r>
    </w:p>
    <w:p w:rsidR="0004144E" w:rsidRDefault="0004144E" w:rsidP="008D3AD3">
      <w:pPr>
        <w:spacing w:after="0" w:line="240" w:lineRule="auto"/>
        <w:ind w:firstLine="709"/>
        <w:jc w:val="both"/>
        <w:rPr>
          <w:rFonts w:ascii="Times New Roman" w:hAnsi="Times New Roman"/>
          <w:bCs/>
          <w:sz w:val="24"/>
          <w:szCs w:val="24"/>
        </w:rPr>
      </w:pPr>
      <w:r w:rsidRPr="0004144E">
        <w:rPr>
          <w:rFonts w:ascii="Times New Roman" w:hAnsi="Times New Roman"/>
          <w:bCs/>
          <w:sz w:val="24"/>
          <w:szCs w:val="24"/>
        </w:rPr>
        <w:t>2.4. Исполнитель обязан незамедлительно извещать Заказчика обо всех фактах нарушения работоспособного и/или исправного состояния элементов А</w:t>
      </w:r>
      <w:r>
        <w:rPr>
          <w:rFonts w:ascii="Times New Roman" w:hAnsi="Times New Roman"/>
          <w:bCs/>
          <w:sz w:val="24"/>
          <w:szCs w:val="24"/>
        </w:rPr>
        <w:t>П</w:t>
      </w:r>
      <w:r w:rsidRPr="0004144E">
        <w:rPr>
          <w:rFonts w:ascii="Times New Roman" w:hAnsi="Times New Roman"/>
          <w:bCs/>
          <w:sz w:val="24"/>
          <w:szCs w:val="24"/>
        </w:rPr>
        <w:t xml:space="preserve">ВГК путем направления соответствующего уведомления </w:t>
      </w:r>
      <w:r>
        <w:rPr>
          <w:rFonts w:ascii="Times New Roman" w:hAnsi="Times New Roman"/>
          <w:bCs/>
          <w:sz w:val="24"/>
          <w:szCs w:val="24"/>
        </w:rPr>
        <w:t xml:space="preserve">ЭСУЗ или </w:t>
      </w:r>
      <w:r w:rsidRPr="0004144E">
        <w:rPr>
          <w:rFonts w:ascii="Times New Roman" w:hAnsi="Times New Roman"/>
          <w:bCs/>
          <w:sz w:val="24"/>
          <w:szCs w:val="24"/>
        </w:rPr>
        <w:t xml:space="preserve">на электронную почту </w:t>
      </w:r>
      <w:r>
        <w:rPr>
          <w:rFonts w:ascii="Times New Roman" w:hAnsi="Times New Roman"/>
          <w:bCs/>
          <w:sz w:val="24"/>
          <w:szCs w:val="24"/>
        </w:rPr>
        <w:t>З</w:t>
      </w:r>
      <w:r w:rsidRPr="0004144E">
        <w:rPr>
          <w:rFonts w:ascii="Times New Roman" w:hAnsi="Times New Roman"/>
          <w:bCs/>
          <w:sz w:val="24"/>
          <w:szCs w:val="24"/>
        </w:rPr>
        <w:t>аказчика.</w:t>
      </w:r>
    </w:p>
    <w:p w:rsidR="008D3AD3" w:rsidRDefault="003B33F0" w:rsidP="00F56806">
      <w:pPr>
        <w:spacing w:after="0" w:line="240" w:lineRule="auto"/>
        <w:ind w:firstLine="709"/>
        <w:jc w:val="both"/>
        <w:rPr>
          <w:rFonts w:ascii="Times New Roman" w:hAnsi="Times New Roman"/>
          <w:bCs/>
          <w:sz w:val="24"/>
          <w:szCs w:val="24"/>
        </w:rPr>
      </w:pPr>
      <w:r>
        <w:rPr>
          <w:rFonts w:ascii="Times New Roman" w:hAnsi="Times New Roman"/>
          <w:bCs/>
          <w:sz w:val="24"/>
          <w:szCs w:val="24"/>
        </w:rPr>
        <w:t>2.</w:t>
      </w:r>
      <w:r w:rsidR="0004144E">
        <w:rPr>
          <w:rFonts w:ascii="Times New Roman" w:hAnsi="Times New Roman"/>
          <w:bCs/>
          <w:sz w:val="24"/>
          <w:szCs w:val="24"/>
        </w:rPr>
        <w:t>5</w:t>
      </w:r>
      <w:r>
        <w:rPr>
          <w:rFonts w:ascii="Times New Roman" w:hAnsi="Times New Roman"/>
          <w:bCs/>
          <w:sz w:val="24"/>
          <w:szCs w:val="24"/>
        </w:rPr>
        <w:t xml:space="preserve">. </w:t>
      </w:r>
      <w:r w:rsidR="008D3AD3" w:rsidRPr="008D3AD3">
        <w:rPr>
          <w:rFonts w:ascii="Times New Roman" w:hAnsi="Times New Roman"/>
          <w:bCs/>
          <w:sz w:val="24"/>
          <w:szCs w:val="24"/>
        </w:rPr>
        <w:t xml:space="preserve">Неисправное оборудование АПВГК, не находящееся на гарантии и </w:t>
      </w:r>
      <w:r w:rsidR="00E4074B">
        <w:rPr>
          <w:rFonts w:ascii="Times New Roman" w:hAnsi="Times New Roman"/>
          <w:bCs/>
          <w:sz w:val="24"/>
          <w:szCs w:val="24"/>
        </w:rPr>
        <w:t xml:space="preserve">по </w:t>
      </w:r>
      <w:r w:rsidR="009C583A" w:rsidRPr="008D3AD3">
        <w:rPr>
          <w:rFonts w:ascii="Times New Roman" w:hAnsi="Times New Roman"/>
          <w:bCs/>
          <w:sz w:val="24"/>
          <w:szCs w:val="24"/>
        </w:rPr>
        <w:t>которо</w:t>
      </w:r>
      <w:r w:rsidR="009C583A">
        <w:rPr>
          <w:rFonts w:ascii="Times New Roman" w:hAnsi="Times New Roman"/>
          <w:bCs/>
          <w:sz w:val="24"/>
          <w:szCs w:val="24"/>
        </w:rPr>
        <w:t>му невозможно</w:t>
      </w:r>
      <w:r w:rsidR="008D3AD3" w:rsidRPr="008D3AD3">
        <w:rPr>
          <w:rFonts w:ascii="Times New Roman" w:hAnsi="Times New Roman"/>
          <w:bCs/>
          <w:sz w:val="24"/>
          <w:szCs w:val="24"/>
        </w:rPr>
        <w:t xml:space="preserve"> </w:t>
      </w:r>
      <w:r w:rsidR="00E4074B">
        <w:rPr>
          <w:rFonts w:ascii="Times New Roman" w:hAnsi="Times New Roman"/>
          <w:bCs/>
          <w:sz w:val="24"/>
          <w:szCs w:val="24"/>
        </w:rPr>
        <w:t>определить причину неработоспособности на месте</w:t>
      </w:r>
      <w:r w:rsidR="008D3AD3" w:rsidRPr="008D3AD3">
        <w:rPr>
          <w:rFonts w:ascii="Times New Roman" w:hAnsi="Times New Roman"/>
          <w:bCs/>
          <w:sz w:val="24"/>
          <w:szCs w:val="24"/>
        </w:rPr>
        <w:t>, Исполнител</w:t>
      </w:r>
      <w:r w:rsidR="00E4074B">
        <w:rPr>
          <w:rFonts w:ascii="Times New Roman" w:hAnsi="Times New Roman"/>
          <w:bCs/>
          <w:sz w:val="24"/>
          <w:szCs w:val="24"/>
        </w:rPr>
        <w:t>ь</w:t>
      </w:r>
      <w:r w:rsidR="008D3AD3" w:rsidRPr="008D3AD3">
        <w:rPr>
          <w:rFonts w:ascii="Times New Roman" w:hAnsi="Times New Roman"/>
          <w:bCs/>
          <w:sz w:val="24"/>
          <w:szCs w:val="24"/>
        </w:rPr>
        <w:t xml:space="preserve"> демонтирует и доставляет в соответствующий сервисный центр для диагностики, о чем Исполнитель уведомляет Заказчика в срок не позднее 1 рабочего дня, с момента отправки оборудования в сервисный центр, с предоставлением подтверждающих документов об отправке.</w:t>
      </w:r>
      <w:r w:rsidR="00F56806">
        <w:rPr>
          <w:rFonts w:ascii="Times New Roman" w:hAnsi="Times New Roman"/>
          <w:bCs/>
          <w:sz w:val="24"/>
          <w:szCs w:val="24"/>
        </w:rPr>
        <w:t xml:space="preserve"> </w:t>
      </w:r>
      <w:r w:rsidR="008D3AD3" w:rsidRPr="008D3AD3">
        <w:rPr>
          <w:rFonts w:ascii="Times New Roman" w:hAnsi="Times New Roman"/>
          <w:bCs/>
          <w:sz w:val="24"/>
          <w:szCs w:val="24"/>
        </w:rPr>
        <w:t>О сроках проведения диагностики, Исполнитель уведомляет Заказчика с предоставлением документального подтверждения сроков от сервисного центра.</w:t>
      </w:r>
      <w:r w:rsidR="0077009D">
        <w:rPr>
          <w:rFonts w:ascii="Times New Roman" w:hAnsi="Times New Roman"/>
          <w:bCs/>
          <w:sz w:val="24"/>
          <w:szCs w:val="24"/>
        </w:rPr>
        <w:t xml:space="preserve"> </w:t>
      </w:r>
      <w:r w:rsidR="008D3AD3" w:rsidRPr="008D3AD3">
        <w:rPr>
          <w:rFonts w:ascii="Times New Roman" w:hAnsi="Times New Roman"/>
          <w:bCs/>
          <w:sz w:val="24"/>
          <w:szCs w:val="24"/>
        </w:rPr>
        <w:t xml:space="preserve">После проведения диагностики Исполнитель должен уведомить Заказчика о результатах диагностирования. </w:t>
      </w:r>
    </w:p>
    <w:p w:rsidR="00F56806" w:rsidRPr="008D3AD3" w:rsidRDefault="00F56806" w:rsidP="00F56806">
      <w:pPr>
        <w:spacing w:after="0" w:line="240" w:lineRule="auto"/>
        <w:ind w:firstLine="709"/>
        <w:jc w:val="both"/>
        <w:rPr>
          <w:rFonts w:ascii="Times New Roman" w:hAnsi="Times New Roman"/>
          <w:bCs/>
          <w:sz w:val="24"/>
          <w:szCs w:val="24"/>
        </w:rPr>
      </w:pPr>
      <w:r>
        <w:rPr>
          <w:rFonts w:ascii="Times New Roman" w:hAnsi="Times New Roman"/>
          <w:bCs/>
          <w:sz w:val="24"/>
          <w:szCs w:val="24"/>
        </w:rPr>
        <w:t>2.</w:t>
      </w:r>
      <w:r w:rsidR="0004144E">
        <w:rPr>
          <w:rFonts w:ascii="Times New Roman" w:hAnsi="Times New Roman"/>
          <w:bCs/>
          <w:sz w:val="24"/>
          <w:szCs w:val="24"/>
        </w:rPr>
        <w:t>6</w:t>
      </w:r>
      <w:r>
        <w:rPr>
          <w:rFonts w:ascii="Times New Roman" w:hAnsi="Times New Roman"/>
          <w:bCs/>
          <w:sz w:val="24"/>
          <w:szCs w:val="24"/>
        </w:rPr>
        <w:t>. По результатам диагностики силами Исполнителя составляется акт, в котором указывается неисправность и причина ее возникновения.</w:t>
      </w:r>
    </w:p>
    <w:p w:rsidR="008D3AD3" w:rsidRPr="008D3AD3" w:rsidRDefault="0077009D" w:rsidP="008D3AD3">
      <w:pPr>
        <w:spacing w:after="0" w:line="240" w:lineRule="auto"/>
        <w:ind w:firstLine="709"/>
        <w:jc w:val="both"/>
        <w:rPr>
          <w:rFonts w:ascii="Times New Roman" w:hAnsi="Times New Roman"/>
          <w:bCs/>
          <w:sz w:val="24"/>
          <w:szCs w:val="24"/>
        </w:rPr>
      </w:pPr>
      <w:r>
        <w:rPr>
          <w:rFonts w:ascii="Times New Roman" w:hAnsi="Times New Roman"/>
          <w:bCs/>
          <w:sz w:val="24"/>
          <w:szCs w:val="24"/>
        </w:rPr>
        <w:t>2.</w:t>
      </w:r>
      <w:r w:rsidR="0004144E">
        <w:rPr>
          <w:rFonts w:ascii="Times New Roman" w:hAnsi="Times New Roman"/>
          <w:bCs/>
          <w:sz w:val="24"/>
          <w:szCs w:val="24"/>
        </w:rPr>
        <w:t>7</w:t>
      </w:r>
      <w:r>
        <w:rPr>
          <w:rFonts w:ascii="Times New Roman" w:hAnsi="Times New Roman"/>
          <w:bCs/>
          <w:sz w:val="24"/>
          <w:szCs w:val="24"/>
        </w:rPr>
        <w:t xml:space="preserve">. </w:t>
      </w:r>
      <w:r w:rsidR="008D3AD3" w:rsidRPr="008D3AD3">
        <w:rPr>
          <w:rFonts w:ascii="Times New Roman" w:hAnsi="Times New Roman"/>
          <w:bCs/>
          <w:sz w:val="24"/>
          <w:szCs w:val="24"/>
        </w:rPr>
        <w:t>Решение о производстве ремонта или замене неисправного оборудования принимает Заказчик.</w:t>
      </w:r>
    </w:p>
    <w:p w:rsidR="008D3AD3" w:rsidRPr="00F56806" w:rsidRDefault="008D3AD3" w:rsidP="008D3AD3">
      <w:pPr>
        <w:spacing w:after="0" w:line="240" w:lineRule="auto"/>
        <w:ind w:firstLine="709"/>
        <w:jc w:val="both"/>
        <w:rPr>
          <w:rFonts w:ascii="Times New Roman" w:hAnsi="Times New Roman"/>
          <w:bCs/>
          <w:sz w:val="24"/>
          <w:szCs w:val="24"/>
        </w:rPr>
      </w:pPr>
      <w:r w:rsidRPr="00F56806">
        <w:rPr>
          <w:rFonts w:ascii="Times New Roman" w:hAnsi="Times New Roman"/>
          <w:bCs/>
          <w:sz w:val="24"/>
          <w:szCs w:val="24"/>
        </w:rPr>
        <w:t xml:space="preserve">Демонтаж и монтаж неисправного оборудования Исполнитель </w:t>
      </w:r>
      <w:r w:rsidR="00F56806" w:rsidRPr="00F56806">
        <w:rPr>
          <w:rFonts w:ascii="Times New Roman" w:hAnsi="Times New Roman"/>
          <w:bCs/>
          <w:sz w:val="24"/>
          <w:szCs w:val="24"/>
        </w:rPr>
        <w:t>входит в стоимость услуги по диагностике</w:t>
      </w:r>
      <w:r w:rsidRPr="00F56806">
        <w:rPr>
          <w:rFonts w:ascii="Times New Roman" w:hAnsi="Times New Roman"/>
          <w:bCs/>
          <w:sz w:val="24"/>
          <w:szCs w:val="24"/>
        </w:rPr>
        <w:t>.</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3. </w:t>
      </w:r>
      <w:r w:rsidR="00F56806">
        <w:rPr>
          <w:rFonts w:ascii="Times New Roman" w:hAnsi="Times New Roman"/>
          <w:bCs/>
          <w:sz w:val="24"/>
          <w:szCs w:val="24"/>
        </w:rPr>
        <w:t>Техническое о</w:t>
      </w:r>
      <w:r w:rsidRPr="00850A30">
        <w:rPr>
          <w:rFonts w:ascii="Times New Roman" w:hAnsi="Times New Roman"/>
          <w:bCs/>
          <w:sz w:val="24"/>
          <w:szCs w:val="24"/>
        </w:rPr>
        <w:t>бслуживание</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3.1. </w:t>
      </w:r>
      <w:r w:rsidR="00F56806">
        <w:rPr>
          <w:rFonts w:ascii="Times New Roman" w:hAnsi="Times New Roman"/>
          <w:bCs/>
          <w:sz w:val="24"/>
          <w:szCs w:val="24"/>
        </w:rPr>
        <w:t>Техническое о</w:t>
      </w:r>
      <w:r w:rsidRPr="00850A30">
        <w:rPr>
          <w:rFonts w:ascii="Times New Roman" w:hAnsi="Times New Roman"/>
          <w:bCs/>
          <w:sz w:val="24"/>
          <w:szCs w:val="24"/>
        </w:rPr>
        <w:t xml:space="preserve">бслуживание АПВГК проводят с целью своевременной </w:t>
      </w:r>
      <w:r w:rsidRPr="00F56806">
        <w:rPr>
          <w:rFonts w:ascii="Times New Roman" w:hAnsi="Times New Roman"/>
          <w:bCs/>
          <w:sz w:val="24"/>
          <w:szCs w:val="24"/>
        </w:rPr>
        <w:t>регулировки</w:t>
      </w:r>
      <w:r w:rsidR="00F56806" w:rsidRPr="00F56806">
        <w:rPr>
          <w:rFonts w:ascii="Times New Roman" w:hAnsi="Times New Roman"/>
          <w:bCs/>
          <w:sz w:val="24"/>
          <w:szCs w:val="24"/>
        </w:rPr>
        <w:t>/калибровки</w:t>
      </w:r>
      <w:r w:rsidRPr="00850A30">
        <w:rPr>
          <w:rFonts w:ascii="Times New Roman" w:hAnsi="Times New Roman"/>
          <w:bCs/>
          <w:sz w:val="24"/>
          <w:szCs w:val="24"/>
        </w:rPr>
        <w:t xml:space="preserve"> элементов АПВГК, устранения возможных причин и раннего выявления отказов.</w:t>
      </w:r>
    </w:p>
    <w:p w:rsidR="00850A30" w:rsidRPr="00371795" w:rsidRDefault="00850A30" w:rsidP="00917FC5">
      <w:pPr>
        <w:spacing w:after="0" w:line="240" w:lineRule="auto"/>
        <w:ind w:firstLine="709"/>
        <w:jc w:val="both"/>
        <w:rPr>
          <w:rFonts w:ascii="Times New Roman" w:hAnsi="Times New Roman"/>
          <w:bCs/>
          <w:color w:val="FF0000"/>
          <w:sz w:val="24"/>
          <w:szCs w:val="24"/>
        </w:rPr>
      </w:pPr>
      <w:r w:rsidRPr="00F56806">
        <w:rPr>
          <w:rFonts w:ascii="Times New Roman" w:hAnsi="Times New Roman"/>
          <w:bCs/>
          <w:sz w:val="24"/>
          <w:szCs w:val="24"/>
        </w:rPr>
        <w:t xml:space="preserve">3.2. </w:t>
      </w:r>
      <w:r w:rsidR="00F56806" w:rsidRPr="00F56806">
        <w:rPr>
          <w:rFonts w:ascii="Times New Roman" w:hAnsi="Times New Roman"/>
          <w:bCs/>
          <w:sz w:val="24"/>
          <w:szCs w:val="24"/>
        </w:rPr>
        <w:t>Техническое</w:t>
      </w:r>
      <w:r w:rsidR="00F56806">
        <w:rPr>
          <w:rFonts w:ascii="Times New Roman" w:hAnsi="Times New Roman"/>
          <w:bCs/>
          <w:sz w:val="24"/>
          <w:szCs w:val="24"/>
        </w:rPr>
        <w:t xml:space="preserve"> о</w:t>
      </w:r>
      <w:r w:rsidR="00F56806" w:rsidRPr="00850A30">
        <w:rPr>
          <w:rFonts w:ascii="Times New Roman" w:hAnsi="Times New Roman"/>
          <w:bCs/>
          <w:sz w:val="24"/>
          <w:szCs w:val="24"/>
        </w:rPr>
        <w:t xml:space="preserve">бслуживание </w:t>
      </w:r>
      <w:r w:rsidR="00F56806">
        <w:rPr>
          <w:rFonts w:ascii="Times New Roman" w:hAnsi="Times New Roman"/>
          <w:bCs/>
          <w:sz w:val="24"/>
          <w:szCs w:val="24"/>
        </w:rPr>
        <w:t xml:space="preserve">также проводится в ходе </w:t>
      </w:r>
      <w:r w:rsidR="00F56806" w:rsidRPr="00F56806">
        <w:rPr>
          <w:rFonts w:ascii="Times New Roman" w:hAnsi="Times New Roman"/>
          <w:bCs/>
          <w:sz w:val="24"/>
          <w:szCs w:val="24"/>
        </w:rPr>
        <w:t>контрольных проездов на</w:t>
      </w:r>
      <w:r w:rsidRPr="00F56806">
        <w:rPr>
          <w:rFonts w:ascii="Times New Roman" w:hAnsi="Times New Roman"/>
          <w:bCs/>
          <w:sz w:val="24"/>
          <w:szCs w:val="24"/>
        </w:rPr>
        <w:t xml:space="preserve"> АПВГК</w:t>
      </w:r>
      <w:r w:rsidR="00F56806">
        <w:rPr>
          <w:rFonts w:ascii="Times New Roman" w:hAnsi="Times New Roman"/>
          <w:bCs/>
          <w:sz w:val="24"/>
          <w:szCs w:val="24"/>
        </w:rPr>
        <w:t xml:space="preserve"> при выявлении отклонений измерений</w:t>
      </w:r>
      <w:r w:rsidR="00F56806" w:rsidRPr="00F56806">
        <w:rPr>
          <w:rFonts w:ascii="Times New Roman" w:hAnsi="Times New Roman"/>
          <w:bCs/>
          <w:sz w:val="24"/>
          <w:szCs w:val="24"/>
        </w:rPr>
        <w:t>.</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3.3. В состав услуг по </w:t>
      </w:r>
      <w:r w:rsidR="00F56806">
        <w:rPr>
          <w:rFonts w:ascii="Times New Roman" w:hAnsi="Times New Roman"/>
          <w:bCs/>
          <w:sz w:val="24"/>
          <w:szCs w:val="24"/>
        </w:rPr>
        <w:t xml:space="preserve">техническому </w:t>
      </w:r>
      <w:r w:rsidRPr="00850A30">
        <w:rPr>
          <w:rFonts w:ascii="Times New Roman" w:hAnsi="Times New Roman"/>
          <w:bCs/>
          <w:sz w:val="24"/>
          <w:szCs w:val="24"/>
        </w:rPr>
        <w:t>обслуживани</w:t>
      </w:r>
      <w:r w:rsidR="00F56806">
        <w:rPr>
          <w:rFonts w:ascii="Times New Roman" w:hAnsi="Times New Roman"/>
          <w:bCs/>
          <w:sz w:val="24"/>
          <w:szCs w:val="24"/>
        </w:rPr>
        <w:t>ю</w:t>
      </w:r>
      <w:r w:rsidRPr="00850A30">
        <w:rPr>
          <w:rFonts w:ascii="Times New Roman" w:hAnsi="Times New Roman"/>
          <w:bCs/>
          <w:sz w:val="24"/>
          <w:szCs w:val="24"/>
        </w:rPr>
        <w:t xml:space="preserve"> включают</w:t>
      </w:r>
      <w:r w:rsidR="000F59A1">
        <w:rPr>
          <w:rFonts w:ascii="Times New Roman" w:hAnsi="Times New Roman"/>
          <w:bCs/>
          <w:sz w:val="24"/>
          <w:szCs w:val="24"/>
        </w:rPr>
        <w:t xml:space="preserve">ся </w:t>
      </w:r>
      <w:proofErr w:type="gramStart"/>
      <w:r w:rsidR="000F59A1">
        <w:rPr>
          <w:rFonts w:ascii="Times New Roman" w:hAnsi="Times New Roman"/>
          <w:bCs/>
          <w:sz w:val="24"/>
          <w:szCs w:val="24"/>
        </w:rPr>
        <w:t>мероприятия</w:t>
      </w:r>
      <w:proofErr w:type="gramEnd"/>
      <w:r w:rsidR="000F59A1">
        <w:rPr>
          <w:rFonts w:ascii="Times New Roman" w:hAnsi="Times New Roman"/>
          <w:bCs/>
          <w:sz w:val="24"/>
          <w:szCs w:val="24"/>
        </w:rPr>
        <w:t xml:space="preserve"> указанные в </w:t>
      </w:r>
      <w:r w:rsidR="000F59A1" w:rsidRPr="00850A30">
        <w:rPr>
          <w:rFonts w:ascii="Times New Roman" w:hAnsi="Times New Roman"/>
          <w:bCs/>
          <w:sz w:val="24"/>
          <w:szCs w:val="24"/>
        </w:rPr>
        <w:t>Таблице 1</w:t>
      </w:r>
      <w:r w:rsidR="000F59A1">
        <w:rPr>
          <w:rFonts w:ascii="Times New Roman" w:hAnsi="Times New Roman"/>
          <w:bCs/>
          <w:sz w:val="24"/>
          <w:szCs w:val="24"/>
        </w:rPr>
        <w:t xml:space="preserve"> настоящего Приложения, а также </w:t>
      </w:r>
      <w:r w:rsidRPr="00850A30">
        <w:rPr>
          <w:rFonts w:ascii="Times New Roman" w:hAnsi="Times New Roman"/>
          <w:bCs/>
          <w:sz w:val="24"/>
          <w:szCs w:val="24"/>
        </w:rPr>
        <w:t xml:space="preserve">поддержание работоспособности программного обеспечения АПВГК, </w:t>
      </w:r>
      <w:r w:rsidR="000F59A1">
        <w:rPr>
          <w:rFonts w:ascii="Times New Roman" w:hAnsi="Times New Roman"/>
          <w:bCs/>
          <w:sz w:val="24"/>
          <w:szCs w:val="24"/>
        </w:rPr>
        <w:t>устранения ошибок</w:t>
      </w:r>
      <w:r w:rsidRPr="00850A30">
        <w:rPr>
          <w:rFonts w:ascii="Times New Roman" w:hAnsi="Times New Roman"/>
          <w:bCs/>
          <w:sz w:val="24"/>
          <w:szCs w:val="24"/>
        </w:rPr>
        <w:t>;</w:t>
      </w:r>
      <w:r w:rsidR="000F59A1">
        <w:rPr>
          <w:rFonts w:ascii="Times New Roman" w:hAnsi="Times New Roman"/>
          <w:bCs/>
          <w:sz w:val="24"/>
          <w:szCs w:val="24"/>
        </w:rPr>
        <w:t xml:space="preserve"> </w:t>
      </w:r>
      <w:r w:rsidRPr="00850A30">
        <w:rPr>
          <w:rFonts w:ascii="Times New Roman" w:hAnsi="Times New Roman"/>
          <w:bCs/>
          <w:sz w:val="24"/>
          <w:szCs w:val="24"/>
        </w:rPr>
        <w:t>регламентированную замену расходных элементов.</w:t>
      </w:r>
    </w:p>
    <w:p w:rsidR="00850A30" w:rsidRPr="00850A30" w:rsidRDefault="00F56806"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3.4. </w:t>
      </w:r>
      <w:r w:rsidR="00850A30" w:rsidRPr="00850A30">
        <w:rPr>
          <w:rFonts w:ascii="Times New Roman" w:hAnsi="Times New Roman"/>
          <w:bCs/>
          <w:sz w:val="24"/>
          <w:szCs w:val="24"/>
        </w:rPr>
        <w:t xml:space="preserve">Исполнитель ежедневно оценивает состояние системы </w:t>
      </w:r>
      <w:r>
        <w:rPr>
          <w:rFonts w:ascii="Times New Roman" w:hAnsi="Times New Roman"/>
          <w:bCs/>
          <w:sz w:val="24"/>
          <w:szCs w:val="24"/>
        </w:rPr>
        <w:t xml:space="preserve">посредством удаленного мониторинга </w:t>
      </w:r>
      <w:r w:rsidR="00850A30" w:rsidRPr="00850A30">
        <w:rPr>
          <w:rFonts w:ascii="Times New Roman" w:hAnsi="Times New Roman"/>
          <w:bCs/>
          <w:sz w:val="24"/>
          <w:szCs w:val="24"/>
        </w:rPr>
        <w:t>по следующим признакам:</w:t>
      </w:r>
    </w:p>
    <w:p w:rsidR="00850A30" w:rsidRPr="00F56806" w:rsidRDefault="00850A30" w:rsidP="00917FC5">
      <w:pPr>
        <w:spacing w:after="0" w:line="240" w:lineRule="auto"/>
        <w:ind w:firstLine="709"/>
        <w:jc w:val="both"/>
        <w:rPr>
          <w:rFonts w:ascii="Times New Roman" w:hAnsi="Times New Roman"/>
          <w:bCs/>
          <w:sz w:val="24"/>
          <w:szCs w:val="24"/>
        </w:rPr>
      </w:pPr>
      <w:r w:rsidRPr="00F56806">
        <w:rPr>
          <w:rFonts w:ascii="Times New Roman" w:hAnsi="Times New Roman"/>
          <w:bCs/>
          <w:sz w:val="24"/>
          <w:szCs w:val="24"/>
        </w:rPr>
        <w:t>3.4.1. Состояние дорожного покрытия в зоне установки СВК по изображению, получаемому с обзорной видеокамеры, с точки зрения отсутствия на нем посторонних предметов, загрязнений, снежного покрова, снежного наката и наледи;</w:t>
      </w:r>
    </w:p>
    <w:p w:rsidR="00850A30" w:rsidRPr="00F56806" w:rsidRDefault="00850A30" w:rsidP="00917FC5">
      <w:pPr>
        <w:spacing w:after="0" w:line="240" w:lineRule="auto"/>
        <w:ind w:firstLine="709"/>
        <w:jc w:val="both"/>
        <w:rPr>
          <w:rFonts w:ascii="Times New Roman" w:hAnsi="Times New Roman"/>
          <w:bCs/>
          <w:sz w:val="24"/>
          <w:szCs w:val="24"/>
        </w:rPr>
      </w:pPr>
      <w:r w:rsidRPr="00F56806">
        <w:rPr>
          <w:rFonts w:ascii="Times New Roman" w:hAnsi="Times New Roman"/>
          <w:bCs/>
          <w:sz w:val="24"/>
          <w:szCs w:val="24"/>
        </w:rPr>
        <w:lastRenderedPageBreak/>
        <w:t xml:space="preserve">3.4.2. </w:t>
      </w:r>
      <w:r w:rsidR="00F56806" w:rsidRPr="00F56806">
        <w:rPr>
          <w:rFonts w:ascii="Times New Roman" w:hAnsi="Times New Roman"/>
          <w:bCs/>
          <w:sz w:val="24"/>
          <w:szCs w:val="24"/>
        </w:rPr>
        <w:t xml:space="preserve">Выявления явных отклонений </w:t>
      </w:r>
      <w:r w:rsidRPr="00F56806">
        <w:rPr>
          <w:rFonts w:ascii="Times New Roman" w:hAnsi="Times New Roman"/>
          <w:bCs/>
          <w:sz w:val="24"/>
          <w:szCs w:val="24"/>
        </w:rPr>
        <w:t xml:space="preserve">значений измеряемых параметров, таких как скорость, габариты, осевые нагрузки и полная масса ТС </w:t>
      </w:r>
      <w:r w:rsidR="00F56806" w:rsidRPr="00F56806">
        <w:rPr>
          <w:rFonts w:ascii="Times New Roman" w:hAnsi="Times New Roman"/>
          <w:bCs/>
          <w:sz w:val="24"/>
          <w:szCs w:val="24"/>
        </w:rPr>
        <w:t>с зафиксированным фотоизображением транспортного средства</w:t>
      </w:r>
      <w:r w:rsidRPr="00F56806">
        <w:rPr>
          <w:rFonts w:ascii="Times New Roman" w:hAnsi="Times New Roman"/>
          <w:bCs/>
          <w:sz w:val="24"/>
          <w:szCs w:val="24"/>
        </w:rPr>
        <w:t>;</w:t>
      </w:r>
    </w:p>
    <w:p w:rsidR="00850A30" w:rsidRPr="00DC7F2D" w:rsidRDefault="00850A30" w:rsidP="00917FC5">
      <w:pPr>
        <w:spacing w:after="0" w:line="240" w:lineRule="auto"/>
        <w:ind w:firstLine="709"/>
        <w:jc w:val="both"/>
        <w:rPr>
          <w:rFonts w:ascii="Times New Roman" w:hAnsi="Times New Roman"/>
          <w:bCs/>
          <w:sz w:val="24"/>
          <w:szCs w:val="24"/>
          <w:highlight w:val="yellow"/>
        </w:rPr>
      </w:pPr>
      <w:r w:rsidRPr="00850A30">
        <w:rPr>
          <w:rFonts w:ascii="Times New Roman" w:hAnsi="Times New Roman"/>
          <w:bCs/>
          <w:sz w:val="24"/>
          <w:szCs w:val="24"/>
        </w:rPr>
        <w:t>3.4.3. Четкость фронтальных и обзорных фо</w:t>
      </w:r>
      <w:r w:rsidR="00F56806">
        <w:rPr>
          <w:rFonts w:ascii="Times New Roman" w:hAnsi="Times New Roman"/>
          <w:bCs/>
          <w:sz w:val="24"/>
          <w:szCs w:val="24"/>
        </w:rPr>
        <w:t>тографий ТС, изображения ГРЗ ТС</w:t>
      </w:r>
      <w:r w:rsidRPr="00F56806">
        <w:rPr>
          <w:rFonts w:ascii="Times New Roman" w:hAnsi="Times New Roman"/>
          <w:bCs/>
          <w:sz w:val="24"/>
          <w:szCs w:val="24"/>
        </w:rPr>
        <w:t>;</w:t>
      </w:r>
    </w:p>
    <w:p w:rsidR="00850A30" w:rsidRPr="00F56806" w:rsidRDefault="00850A30" w:rsidP="00917FC5">
      <w:pPr>
        <w:spacing w:after="0" w:line="240" w:lineRule="auto"/>
        <w:ind w:firstLine="709"/>
        <w:jc w:val="both"/>
        <w:rPr>
          <w:rFonts w:ascii="Times New Roman" w:hAnsi="Times New Roman"/>
          <w:bCs/>
          <w:sz w:val="24"/>
          <w:szCs w:val="24"/>
        </w:rPr>
      </w:pPr>
      <w:r w:rsidRPr="00F56806">
        <w:rPr>
          <w:rFonts w:ascii="Times New Roman" w:hAnsi="Times New Roman"/>
          <w:bCs/>
          <w:sz w:val="24"/>
          <w:szCs w:val="24"/>
        </w:rPr>
        <w:t xml:space="preserve">3.4.4. </w:t>
      </w:r>
      <w:r w:rsidR="00DC7F2D" w:rsidRPr="00F56806">
        <w:rPr>
          <w:rFonts w:ascii="Times New Roman" w:hAnsi="Times New Roman"/>
          <w:bCs/>
          <w:sz w:val="24"/>
          <w:szCs w:val="24"/>
        </w:rPr>
        <w:t xml:space="preserve">Получения </w:t>
      </w:r>
      <w:r w:rsidRPr="00F56806">
        <w:rPr>
          <w:rFonts w:ascii="Times New Roman" w:hAnsi="Times New Roman"/>
          <w:bCs/>
          <w:sz w:val="24"/>
          <w:szCs w:val="24"/>
        </w:rPr>
        <w:t xml:space="preserve">диагностических сообщений о наличии неисправностей, </w:t>
      </w:r>
      <w:proofErr w:type="gramStart"/>
      <w:r w:rsidRPr="00F56806">
        <w:rPr>
          <w:rFonts w:ascii="Times New Roman" w:hAnsi="Times New Roman"/>
          <w:bCs/>
          <w:sz w:val="24"/>
          <w:szCs w:val="24"/>
        </w:rPr>
        <w:t>например</w:t>
      </w:r>
      <w:proofErr w:type="gramEnd"/>
      <w:r w:rsidRPr="00F56806">
        <w:rPr>
          <w:rFonts w:ascii="Times New Roman" w:hAnsi="Times New Roman"/>
          <w:bCs/>
          <w:sz w:val="24"/>
          <w:szCs w:val="24"/>
        </w:rPr>
        <w:t>:</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значение напряжения электрического питания, не соответствующее установленному диапазону;</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отсутствие электрического питания;</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отсутствие связи с модулями системы (МВР, МИГ, СМ);</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значение температуры воздуха внутри ШЭ, не соответствующее установленному диапазону.</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 xml:space="preserve">3.5. Перечень элементов и периодичность </w:t>
      </w:r>
      <w:r w:rsidR="00626FEF">
        <w:rPr>
          <w:rFonts w:ascii="Times New Roman" w:hAnsi="Times New Roman"/>
          <w:bCs/>
          <w:sz w:val="24"/>
          <w:szCs w:val="24"/>
        </w:rPr>
        <w:t xml:space="preserve">технического </w:t>
      </w:r>
      <w:r w:rsidRPr="00850A30">
        <w:rPr>
          <w:rFonts w:ascii="Times New Roman" w:hAnsi="Times New Roman"/>
          <w:bCs/>
          <w:sz w:val="24"/>
          <w:szCs w:val="24"/>
        </w:rPr>
        <w:t xml:space="preserve">обслуживания АПВГК указан в Таблице 1. </w:t>
      </w:r>
    </w:p>
    <w:p w:rsidR="00902B7F" w:rsidRDefault="00902B7F" w:rsidP="00902B7F">
      <w:pPr>
        <w:spacing w:after="0" w:line="240" w:lineRule="auto"/>
        <w:ind w:firstLine="709"/>
        <w:jc w:val="center"/>
        <w:rPr>
          <w:rFonts w:ascii="Times New Roman" w:hAnsi="Times New Roman"/>
          <w:b/>
          <w:sz w:val="24"/>
          <w:szCs w:val="24"/>
        </w:rPr>
      </w:pPr>
      <w:r w:rsidRPr="00902B7F">
        <w:rPr>
          <w:rFonts w:ascii="Times New Roman" w:hAnsi="Times New Roman"/>
          <w:b/>
          <w:sz w:val="24"/>
          <w:szCs w:val="24"/>
        </w:rPr>
        <w:t xml:space="preserve">Состав </w:t>
      </w:r>
      <w:r w:rsidR="00CF118C">
        <w:rPr>
          <w:rFonts w:ascii="Times New Roman" w:hAnsi="Times New Roman"/>
          <w:b/>
          <w:sz w:val="24"/>
          <w:szCs w:val="24"/>
        </w:rPr>
        <w:t>услуг,</w:t>
      </w:r>
      <w:r w:rsidRPr="00902B7F">
        <w:rPr>
          <w:rFonts w:ascii="Times New Roman" w:hAnsi="Times New Roman"/>
          <w:b/>
          <w:sz w:val="24"/>
          <w:szCs w:val="24"/>
        </w:rPr>
        <w:t xml:space="preserve"> входящих в </w:t>
      </w:r>
      <w:r w:rsidR="009276C6">
        <w:rPr>
          <w:rFonts w:ascii="Times New Roman" w:hAnsi="Times New Roman"/>
          <w:b/>
          <w:sz w:val="24"/>
          <w:szCs w:val="24"/>
        </w:rPr>
        <w:t>техническое обслуживание</w:t>
      </w:r>
    </w:p>
    <w:p w:rsidR="00850A30" w:rsidRPr="00850A30" w:rsidRDefault="00850A30" w:rsidP="00D51A1C">
      <w:pPr>
        <w:spacing w:after="0" w:line="240" w:lineRule="auto"/>
        <w:ind w:firstLine="709"/>
        <w:jc w:val="right"/>
        <w:rPr>
          <w:rFonts w:ascii="Times New Roman" w:hAnsi="Times New Roman"/>
          <w:b/>
          <w:sz w:val="24"/>
          <w:szCs w:val="24"/>
        </w:rPr>
      </w:pPr>
      <w:r w:rsidRPr="00850A30">
        <w:rPr>
          <w:rFonts w:ascii="Times New Roman" w:hAnsi="Times New Roman"/>
          <w:b/>
          <w:sz w:val="24"/>
          <w:szCs w:val="24"/>
        </w:rPr>
        <w:t>Таблица 1</w:t>
      </w:r>
    </w:p>
    <w:tbl>
      <w:tblPr>
        <w:tblpPr w:leftFromText="180" w:rightFromText="180" w:vertAnchor="text" w:tblpX="-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39"/>
        <w:gridCol w:w="2794"/>
      </w:tblGrid>
      <w:tr w:rsidR="006D205E" w:rsidRPr="004B6B9B" w:rsidTr="001A0344">
        <w:trPr>
          <w:tblHead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D205E" w:rsidRPr="004B6B9B" w:rsidRDefault="006D205E" w:rsidP="000C4299">
            <w:pPr>
              <w:spacing w:after="0" w:line="240" w:lineRule="auto"/>
              <w:rPr>
                <w:rFonts w:ascii="Times New Roman" w:hAnsi="Times New Roman"/>
                <w:b/>
                <w:sz w:val="24"/>
                <w:szCs w:val="24"/>
              </w:rPr>
            </w:pPr>
            <w:r w:rsidRPr="004B6B9B">
              <w:rPr>
                <w:rFonts w:ascii="Times New Roman" w:hAnsi="Times New Roman"/>
                <w:b/>
                <w:sz w:val="24"/>
                <w:szCs w:val="24"/>
              </w:rPr>
              <w:t>№</w:t>
            </w:r>
          </w:p>
        </w:tc>
        <w:tc>
          <w:tcPr>
            <w:tcW w:w="63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D205E" w:rsidRPr="004B6B9B" w:rsidRDefault="006D205E" w:rsidP="000C4299">
            <w:pPr>
              <w:spacing w:after="0" w:line="240" w:lineRule="auto"/>
              <w:rPr>
                <w:rFonts w:ascii="Times New Roman" w:hAnsi="Times New Roman"/>
                <w:b/>
                <w:sz w:val="24"/>
                <w:szCs w:val="24"/>
              </w:rPr>
            </w:pPr>
            <w:r w:rsidRPr="004B6B9B">
              <w:rPr>
                <w:rFonts w:ascii="Times New Roman" w:hAnsi="Times New Roman"/>
                <w:b/>
                <w:sz w:val="24"/>
                <w:szCs w:val="24"/>
              </w:rPr>
              <w:t>Элементы АПВГК</w:t>
            </w:r>
          </w:p>
        </w:tc>
        <w:tc>
          <w:tcPr>
            <w:tcW w:w="2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D205E" w:rsidRPr="004B6B9B" w:rsidRDefault="00923B28" w:rsidP="000C4299">
            <w:pPr>
              <w:spacing w:after="0" w:line="240" w:lineRule="auto"/>
              <w:rPr>
                <w:rFonts w:ascii="Times New Roman" w:hAnsi="Times New Roman"/>
                <w:b/>
                <w:sz w:val="24"/>
                <w:szCs w:val="24"/>
              </w:rPr>
            </w:pPr>
            <w:r>
              <w:rPr>
                <w:rFonts w:ascii="Times New Roman" w:hAnsi="Times New Roman"/>
                <w:b/>
                <w:sz w:val="24"/>
                <w:szCs w:val="24"/>
              </w:rPr>
              <w:t>Периодичность</w:t>
            </w:r>
          </w:p>
        </w:tc>
      </w:tr>
      <w:tr w:rsidR="00952F3D" w:rsidRPr="00850A30" w:rsidTr="001A0344">
        <w:tc>
          <w:tcPr>
            <w:tcW w:w="0" w:type="auto"/>
            <w:tcBorders>
              <w:top w:val="single" w:sz="4" w:space="0" w:color="auto"/>
              <w:left w:val="single" w:sz="4" w:space="0" w:color="auto"/>
              <w:bottom w:val="single" w:sz="4" w:space="0" w:color="auto"/>
              <w:right w:val="single" w:sz="4" w:space="0" w:color="auto"/>
            </w:tcBorders>
            <w:vAlign w:val="center"/>
          </w:tcPr>
          <w:p w:rsidR="00952F3D"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tcPr>
          <w:p w:rsidR="00952F3D" w:rsidRPr="00E93572" w:rsidRDefault="00952F3D" w:rsidP="00D37C48">
            <w:pPr>
              <w:spacing w:after="0" w:line="240" w:lineRule="auto"/>
              <w:rPr>
                <w:rFonts w:ascii="Times New Roman" w:hAnsi="Times New Roman"/>
                <w:b/>
                <w:sz w:val="24"/>
                <w:szCs w:val="24"/>
              </w:rPr>
            </w:pPr>
            <w:r w:rsidRPr="00952F3D">
              <w:rPr>
                <w:rFonts w:ascii="Times New Roman" w:hAnsi="Times New Roman"/>
                <w:b/>
                <w:sz w:val="24"/>
                <w:szCs w:val="24"/>
              </w:rPr>
              <w:t>Диагностика элементов и прочего оборудования по месту нахождения АПВГК с выездом работников Исполнителя</w:t>
            </w:r>
          </w:p>
        </w:tc>
        <w:tc>
          <w:tcPr>
            <w:tcW w:w="2794" w:type="dxa"/>
            <w:tcBorders>
              <w:top w:val="single" w:sz="4" w:space="0" w:color="auto"/>
              <w:left w:val="single" w:sz="4" w:space="0" w:color="auto"/>
              <w:bottom w:val="single" w:sz="4" w:space="0" w:color="auto"/>
              <w:right w:val="single" w:sz="4" w:space="0" w:color="auto"/>
            </w:tcBorders>
          </w:tcPr>
          <w:p w:rsidR="00952F3D" w:rsidRPr="00923B28" w:rsidRDefault="00952F3D" w:rsidP="00D37C48">
            <w:pPr>
              <w:spacing w:after="0" w:line="240" w:lineRule="auto"/>
              <w:rPr>
                <w:rFonts w:ascii="Times New Roman" w:hAnsi="Times New Roman"/>
                <w:sz w:val="24"/>
                <w:szCs w:val="24"/>
              </w:rPr>
            </w:pPr>
            <w:r>
              <w:rPr>
                <w:rFonts w:ascii="Times New Roman" w:hAnsi="Times New Roman"/>
                <w:sz w:val="24"/>
                <w:szCs w:val="24"/>
              </w:rPr>
              <w:t>2 раза в неделю</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D51A1C" w:rsidRDefault="006D205E" w:rsidP="00D37C48">
            <w:pPr>
              <w:spacing w:after="0" w:line="240" w:lineRule="auto"/>
              <w:rPr>
                <w:rFonts w:ascii="Times New Roman" w:hAnsi="Times New Roman"/>
                <w:b/>
                <w:sz w:val="24"/>
                <w:szCs w:val="24"/>
              </w:rPr>
            </w:pPr>
            <w:r w:rsidRPr="00E93572">
              <w:rPr>
                <w:rFonts w:ascii="Times New Roman" w:hAnsi="Times New Roman"/>
                <w:b/>
                <w:sz w:val="24"/>
                <w:szCs w:val="24"/>
              </w:rPr>
              <w:t xml:space="preserve">Контроль работоспособности всех элементов АПВГК. Мониторинг и техническая поддержка работоспособности </w:t>
            </w:r>
            <w:r w:rsidR="00621F3A">
              <w:rPr>
                <w:rFonts w:ascii="Times New Roman" w:hAnsi="Times New Roman"/>
                <w:b/>
                <w:sz w:val="24"/>
                <w:szCs w:val="24"/>
              </w:rPr>
              <w:t>программного обеспечения АПВГК</w:t>
            </w:r>
            <w:r w:rsidRPr="00E93572">
              <w:rPr>
                <w:rFonts w:ascii="Times New Roman" w:hAnsi="Times New Roman"/>
                <w:b/>
                <w:sz w:val="24"/>
                <w:szCs w:val="24"/>
              </w:rPr>
              <w:t>.</w:t>
            </w:r>
            <w:r>
              <w:rPr>
                <w:rFonts w:ascii="Times New Roman" w:hAnsi="Times New Roman"/>
                <w:b/>
                <w:sz w:val="24"/>
                <w:szCs w:val="24"/>
              </w:rPr>
              <w:t xml:space="preserve"> </w:t>
            </w:r>
            <w:r w:rsidR="00621F3A" w:rsidRPr="00621F3A">
              <w:rPr>
                <w:rFonts w:ascii="Times New Roman" w:hAnsi="Times New Roman"/>
                <w:bCs/>
                <w:sz w:val="24"/>
                <w:szCs w:val="24"/>
              </w:rPr>
              <w:t xml:space="preserve"> </w:t>
            </w:r>
            <w:r w:rsidR="00621F3A" w:rsidRPr="00621F3A">
              <w:rPr>
                <w:rFonts w:ascii="Times New Roman" w:hAnsi="Times New Roman"/>
                <w:b/>
                <w:sz w:val="24"/>
                <w:szCs w:val="24"/>
              </w:rPr>
              <w:t xml:space="preserve">Мониторинг передачи результатов измерений во внешние информационные системы. </w:t>
            </w:r>
            <w:proofErr w:type="spellStart"/>
            <w:r>
              <w:rPr>
                <w:rFonts w:ascii="Times New Roman" w:hAnsi="Times New Roman"/>
                <w:b/>
                <w:sz w:val="24"/>
                <w:szCs w:val="24"/>
              </w:rPr>
              <w:t>Видеомониторинг</w:t>
            </w:r>
            <w:proofErr w:type="spellEnd"/>
            <w:r>
              <w:rPr>
                <w:rFonts w:ascii="Times New Roman" w:hAnsi="Times New Roman"/>
                <w:b/>
                <w:sz w:val="24"/>
                <w:szCs w:val="24"/>
              </w:rPr>
              <w:t xml:space="preserve"> </w:t>
            </w:r>
            <w:r w:rsidRPr="000C4299">
              <w:rPr>
                <w:rFonts w:ascii="Times New Roman" w:hAnsi="Times New Roman"/>
                <w:b/>
                <w:sz w:val="24"/>
                <w:szCs w:val="24"/>
              </w:rPr>
              <w:t>состояния</w:t>
            </w:r>
            <w:r w:rsidR="00621F3A">
              <w:rPr>
                <w:rFonts w:ascii="Times New Roman" w:hAnsi="Times New Roman"/>
                <w:b/>
                <w:sz w:val="24"/>
                <w:szCs w:val="24"/>
              </w:rPr>
              <w:t xml:space="preserve"> работоспособности оборудования АПВГК и дорожного полотна</w:t>
            </w:r>
            <w:r w:rsidRPr="000C4299">
              <w:rPr>
                <w:rFonts w:ascii="Times New Roman" w:hAnsi="Times New Roman"/>
                <w:b/>
                <w:sz w:val="24"/>
                <w:szCs w:val="24"/>
              </w:rPr>
              <w:t>.</w:t>
            </w:r>
            <w:r w:rsidR="00621F3A">
              <w:rPr>
                <w:rFonts w:ascii="Times New Roman" w:hAnsi="Times New Roman"/>
                <w:b/>
                <w:sz w:val="24"/>
                <w:szCs w:val="24"/>
              </w:rPr>
              <w:t xml:space="preserve"> Также </w:t>
            </w:r>
            <w:r w:rsidR="00CF118C">
              <w:rPr>
                <w:rFonts w:ascii="Times New Roman" w:hAnsi="Times New Roman"/>
                <w:b/>
                <w:sz w:val="24"/>
                <w:szCs w:val="24"/>
              </w:rPr>
              <w:t>мероприятия,</w:t>
            </w:r>
            <w:r w:rsidR="00621F3A">
              <w:rPr>
                <w:rFonts w:ascii="Times New Roman" w:hAnsi="Times New Roman"/>
                <w:b/>
                <w:sz w:val="24"/>
                <w:szCs w:val="24"/>
              </w:rPr>
              <w:t xml:space="preserve"> указанные в п.3.4. Приложения 1 ТЗ.</w:t>
            </w:r>
          </w:p>
        </w:tc>
        <w:tc>
          <w:tcPr>
            <w:tcW w:w="2794" w:type="dxa"/>
            <w:tcBorders>
              <w:top w:val="single" w:sz="4" w:space="0" w:color="auto"/>
              <w:left w:val="single" w:sz="4" w:space="0" w:color="auto"/>
              <w:bottom w:val="single" w:sz="4" w:space="0" w:color="auto"/>
              <w:right w:val="single" w:sz="4" w:space="0" w:color="auto"/>
            </w:tcBorders>
          </w:tcPr>
          <w:p w:rsidR="006D205E" w:rsidRPr="00923B28" w:rsidRDefault="00923B28" w:rsidP="00D37C48">
            <w:pPr>
              <w:spacing w:after="0" w:line="240" w:lineRule="auto"/>
              <w:rPr>
                <w:rFonts w:ascii="Times New Roman" w:hAnsi="Times New Roman"/>
                <w:sz w:val="24"/>
                <w:szCs w:val="24"/>
              </w:rPr>
            </w:pPr>
            <w:r w:rsidRPr="00923B28">
              <w:rPr>
                <w:rFonts w:ascii="Times New Roman" w:hAnsi="Times New Roman"/>
                <w:sz w:val="24"/>
                <w:szCs w:val="24"/>
              </w:rPr>
              <w:t>Ежедневно</w:t>
            </w:r>
          </w:p>
        </w:tc>
      </w:tr>
      <w:tr w:rsidR="006D205E" w:rsidRPr="00D51A1C"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3</w:t>
            </w:r>
          </w:p>
        </w:tc>
        <w:tc>
          <w:tcPr>
            <w:tcW w:w="6339" w:type="dxa"/>
            <w:vAlign w:val="center"/>
          </w:tcPr>
          <w:p w:rsidR="006D205E" w:rsidRPr="008D170B" w:rsidRDefault="006D205E" w:rsidP="00D37C48">
            <w:pPr>
              <w:spacing w:after="0" w:line="240" w:lineRule="auto"/>
              <w:ind w:right="1314"/>
              <w:rPr>
                <w:rFonts w:ascii="Times New Roman" w:hAnsi="Times New Roman"/>
                <w:sz w:val="24"/>
                <w:szCs w:val="24"/>
              </w:rPr>
            </w:pPr>
            <w:r w:rsidRPr="008D170B">
              <w:rPr>
                <w:rFonts w:ascii="Times New Roman" w:hAnsi="Times New Roman"/>
                <w:b/>
                <w:bCs/>
                <w:color w:val="000000"/>
                <w:sz w:val="24"/>
                <w:szCs w:val="24"/>
              </w:rPr>
              <w:t>Техническое обслуживание шкафа с электронной частью (ШЭ), в комплексе с ИБП, контроллером управления и системой электропитания</w:t>
            </w:r>
          </w:p>
        </w:tc>
        <w:tc>
          <w:tcPr>
            <w:tcW w:w="2794" w:type="dxa"/>
          </w:tcPr>
          <w:p w:rsidR="006D205E" w:rsidRPr="00923B28" w:rsidRDefault="00923B28" w:rsidP="00D37C48">
            <w:pPr>
              <w:spacing w:after="0" w:line="240" w:lineRule="auto"/>
              <w:ind w:right="1314"/>
              <w:rPr>
                <w:rFonts w:ascii="Times New Roman" w:hAnsi="Times New Roman"/>
                <w:bCs/>
                <w:color w:val="000000"/>
                <w:sz w:val="24"/>
                <w:szCs w:val="24"/>
              </w:rPr>
            </w:pPr>
            <w:r w:rsidRPr="00923B28">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Внешний осмотр антивандального корпуса и внутреннего шкафа ШЭ на предмет наличия следов вандализма и других мех</w:t>
            </w:r>
            <w:r w:rsidR="00621F3A">
              <w:rPr>
                <w:rFonts w:ascii="Times New Roman" w:hAnsi="Times New Roman"/>
                <w:bCs/>
                <w:sz w:val="24"/>
                <w:szCs w:val="24"/>
              </w:rPr>
              <w:t>анических повреждений, коррозии и их устранение.</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Очистка от пыли и грязи, восстановление лакокрасочного покрытия ШЭ. смотровые стекла кожухов</w:t>
            </w:r>
          </w:p>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видеокамер МВР, а также корпусов лазерных излучателей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2.3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надежности креплений ШЭ, работы запирающих механизмов, целостности уплотнителей. Смазка дверных петель и запирающих механизмов (при необходимости).</w:t>
            </w:r>
            <w:r w:rsidR="00621F3A">
              <w:rPr>
                <w:rFonts w:ascii="Times New Roman" w:hAnsi="Times New Roman"/>
                <w:bCs/>
                <w:sz w:val="24"/>
                <w:szCs w:val="24"/>
              </w:rPr>
              <w:t xml:space="preserve"> Замена неработоспособных механизмов.</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чистоты гнезд, разъемов, клемм. Проверка монтажа на клеммах, состояния соединительных проводов и кабелей, контроль надежности их присоединения к устройствам.</w:t>
            </w:r>
            <w:r w:rsidR="00621F3A">
              <w:rPr>
                <w:rFonts w:ascii="Times New Roman" w:hAnsi="Times New Roman"/>
                <w:bCs/>
                <w:sz w:val="24"/>
                <w:szCs w:val="24"/>
              </w:rPr>
              <w:t xml:space="preserve"> Устранение выявленных недостатков.</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21F3A" w:rsidP="00D37C48">
            <w:pPr>
              <w:spacing w:after="0" w:line="240" w:lineRule="auto"/>
              <w:rPr>
                <w:rFonts w:ascii="Times New Roman" w:hAnsi="Times New Roman"/>
                <w:bCs/>
                <w:sz w:val="24"/>
                <w:szCs w:val="24"/>
              </w:rPr>
            </w:pPr>
            <w:r>
              <w:rPr>
                <w:rFonts w:ascii="Times New Roman" w:hAnsi="Times New Roman"/>
                <w:bCs/>
                <w:sz w:val="24"/>
                <w:szCs w:val="24"/>
              </w:rPr>
              <w:t xml:space="preserve">Замер </w:t>
            </w:r>
            <w:r w:rsidR="006D205E" w:rsidRPr="00850A30">
              <w:rPr>
                <w:rFonts w:ascii="Times New Roman" w:hAnsi="Times New Roman"/>
                <w:bCs/>
                <w:sz w:val="24"/>
                <w:szCs w:val="24"/>
              </w:rPr>
              <w:t>текущего входного напряжения электропитания ШЭ, анализ диапазона изменения напряжения в процессе эксплуатации СВК. Проверка состояния плавких предохранителей.</w:t>
            </w:r>
            <w:r>
              <w:rPr>
                <w:rFonts w:ascii="Times New Roman" w:hAnsi="Times New Roman"/>
                <w:bCs/>
                <w:sz w:val="24"/>
                <w:szCs w:val="24"/>
              </w:rPr>
              <w:t xml:space="preserve"> </w:t>
            </w:r>
            <w:r w:rsidRPr="00850A30">
              <w:rPr>
                <w:rFonts w:ascii="Times New Roman" w:hAnsi="Times New Roman"/>
                <w:bCs/>
                <w:sz w:val="24"/>
                <w:szCs w:val="24"/>
              </w:rPr>
              <w:t xml:space="preserve"> Проверка заземления ШЭ.</w:t>
            </w:r>
            <w:r>
              <w:rPr>
                <w:rFonts w:ascii="Times New Roman" w:hAnsi="Times New Roman"/>
                <w:bCs/>
                <w:sz w:val="24"/>
                <w:szCs w:val="24"/>
              </w:rPr>
              <w:t xml:space="preserve">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w:t>
            </w:r>
            <w:r w:rsidR="00621F3A">
              <w:rPr>
                <w:rFonts w:ascii="Times New Roman" w:hAnsi="Times New Roman"/>
                <w:bCs/>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hideMark/>
          </w:tcPr>
          <w:p w:rsidR="00621F3A" w:rsidRPr="00621F3A" w:rsidRDefault="00621F3A" w:rsidP="00D37C48">
            <w:pPr>
              <w:widowControl w:val="0"/>
              <w:spacing w:after="0" w:line="240" w:lineRule="auto"/>
              <w:rPr>
                <w:rFonts w:ascii="Times New Roman" w:hAnsi="Times New Roman"/>
                <w:bCs/>
                <w:sz w:val="24"/>
                <w:szCs w:val="24"/>
              </w:rPr>
            </w:pPr>
            <w:r w:rsidRPr="00621F3A">
              <w:rPr>
                <w:rFonts w:ascii="Times New Roman" w:hAnsi="Times New Roman"/>
                <w:bCs/>
                <w:sz w:val="24"/>
                <w:szCs w:val="24"/>
              </w:rPr>
              <w:t xml:space="preserve">Проверка работы ИБП и контроллера питания: </w:t>
            </w:r>
            <w:r w:rsidRPr="00621F3A">
              <w:rPr>
                <w:rFonts w:ascii="Times New Roman" w:hAnsi="Times New Roman"/>
                <w:bCs/>
                <w:sz w:val="24"/>
                <w:szCs w:val="24"/>
              </w:rPr>
              <w:lastRenderedPageBreak/>
              <w:t>нормальный режим, режим работы от батарей.</w:t>
            </w:r>
          </w:p>
          <w:p w:rsidR="00621F3A" w:rsidRPr="00621F3A" w:rsidRDefault="00621F3A" w:rsidP="00D37C48">
            <w:pPr>
              <w:widowControl w:val="0"/>
              <w:spacing w:after="0" w:line="240" w:lineRule="auto"/>
              <w:rPr>
                <w:rFonts w:ascii="Times New Roman" w:hAnsi="Times New Roman"/>
                <w:bCs/>
                <w:sz w:val="24"/>
                <w:szCs w:val="24"/>
              </w:rPr>
            </w:pPr>
            <w:r w:rsidRPr="00621F3A">
              <w:rPr>
                <w:rFonts w:ascii="Times New Roman" w:hAnsi="Times New Roman"/>
                <w:bCs/>
                <w:sz w:val="24"/>
                <w:szCs w:val="24"/>
              </w:rPr>
              <w:t>Проверка состояния и измерение текущей емкости аккумуляторных батарей (без разборки).</w:t>
            </w:r>
            <w:r w:rsidR="00021AB4">
              <w:rPr>
                <w:rFonts w:ascii="Times New Roman" w:hAnsi="Times New Roman"/>
                <w:bCs/>
                <w:sz w:val="24"/>
                <w:szCs w:val="24"/>
              </w:rPr>
              <w:t xml:space="preserve"> Замена при необходимости.</w:t>
            </w:r>
          </w:p>
          <w:p w:rsidR="006D205E" w:rsidRPr="00850A30" w:rsidRDefault="006D205E" w:rsidP="00D37C48">
            <w:pPr>
              <w:widowControl w:val="0"/>
              <w:spacing w:after="0" w:line="240" w:lineRule="auto"/>
              <w:rPr>
                <w:rFonts w:ascii="Times New Roman" w:hAnsi="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w:t>
            </w:r>
            <w:r w:rsidR="00621F3A">
              <w:rPr>
                <w:rFonts w:ascii="Times New Roman" w:hAnsi="Times New Roman"/>
                <w:bCs/>
                <w:sz w:val="24"/>
                <w:szCs w:val="24"/>
              </w:rPr>
              <w:t>7</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работы УСВ-3. Контроль наличия связи с антенным блоком, а также получения данных NMEA-0183 сервером АПВГК.</w:t>
            </w:r>
            <w:r w:rsidR="00621F3A">
              <w:rPr>
                <w:rFonts w:ascii="Times New Roman" w:hAnsi="Times New Roman"/>
                <w:bCs/>
                <w:sz w:val="24"/>
                <w:szCs w:val="24"/>
              </w:rPr>
              <w:t xml:space="preserve">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w:t>
            </w:r>
            <w:r w:rsidR="00621F3A">
              <w:rPr>
                <w:rFonts w:ascii="Times New Roman" w:hAnsi="Times New Roman"/>
                <w:bCs/>
                <w:sz w:val="24"/>
                <w:szCs w:val="24"/>
              </w:rPr>
              <w:t>8</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температурного режима внутри ШЭ, проверка работоспособности системы </w:t>
            </w:r>
            <w:proofErr w:type="spellStart"/>
            <w:r w:rsidRPr="00850A30">
              <w:rPr>
                <w:rFonts w:ascii="Times New Roman" w:hAnsi="Times New Roman"/>
                <w:bCs/>
                <w:sz w:val="24"/>
                <w:szCs w:val="24"/>
              </w:rPr>
              <w:t>термостатирования</w:t>
            </w:r>
            <w:proofErr w:type="spellEnd"/>
            <w:r w:rsidRPr="00850A30">
              <w:rPr>
                <w:rFonts w:ascii="Times New Roman" w:hAnsi="Times New Roman"/>
                <w:bCs/>
                <w:sz w:val="24"/>
                <w:szCs w:val="24"/>
              </w:rPr>
              <w:t>. Очистка вентиляторов. Контроль герметичности ШЭ.</w:t>
            </w:r>
            <w:r w:rsidR="00621F3A">
              <w:rPr>
                <w:rFonts w:ascii="Times New Roman" w:hAnsi="Times New Roman"/>
                <w:bCs/>
                <w:sz w:val="24"/>
                <w:szCs w:val="24"/>
              </w:rPr>
              <w:t xml:space="preserve">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w:t>
            </w:r>
            <w:r w:rsidR="00621F3A">
              <w:rPr>
                <w:rFonts w:ascii="Times New Roman" w:hAnsi="Times New Roman"/>
                <w:bCs/>
                <w:sz w:val="24"/>
                <w:szCs w:val="24"/>
              </w:rPr>
              <w:t>9</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светодиодной индикации устройств, входящих в состав ШЭ.</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.1</w:t>
            </w:r>
            <w:r w:rsidR="00621F3A">
              <w:rPr>
                <w:rFonts w:ascii="Times New Roman" w:hAnsi="Times New Roman"/>
                <w:bCs/>
                <w:sz w:val="24"/>
                <w:szCs w:val="24"/>
              </w:rPr>
              <w:t>0</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w:t>
            </w:r>
            <w:r w:rsidR="00621F3A">
              <w:rPr>
                <w:rFonts w:ascii="Times New Roman" w:hAnsi="Times New Roman"/>
                <w:bCs/>
                <w:sz w:val="24"/>
                <w:szCs w:val="24"/>
              </w:rPr>
              <w:t>и устранение ошибок</w:t>
            </w:r>
            <w:r w:rsidRPr="00850A30">
              <w:rPr>
                <w:rFonts w:ascii="Times New Roman" w:hAnsi="Times New Roman"/>
                <w:bCs/>
                <w:sz w:val="24"/>
                <w:szCs w:val="24"/>
              </w:rPr>
              <w:t xml:space="preserve"> ПО АПВГК, установленного на промышленном компьютере с операционной системой. Обновление ПО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3</w:t>
            </w:r>
            <w:r w:rsidR="006D205E" w:rsidRPr="00850A30">
              <w:rPr>
                <w:rFonts w:ascii="Times New Roman" w:hAnsi="Times New Roman"/>
                <w:bCs/>
                <w:sz w:val="24"/>
                <w:szCs w:val="24"/>
              </w:rPr>
              <w:t>.1</w:t>
            </w:r>
            <w:r w:rsidR="00621F3A">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21F3A"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работы маршрутизатора и коммутаторов локальной вычислительной сети АПВГК. Корректировка настроек маршрутизатора АПВГК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D51A1C"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4</w:t>
            </w:r>
          </w:p>
        </w:tc>
        <w:tc>
          <w:tcPr>
            <w:tcW w:w="6339" w:type="dxa"/>
            <w:vAlign w:val="center"/>
          </w:tcPr>
          <w:p w:rsidR="006D205E" w:rsidRPr="008D170B" w:rsidRDefault="006D205E" w:rsidP="00C2310F">
            <w:pPr>
              <w:spacing w:after="0" w:line="240" w:lineRule="auto"/>
              <w:ind w:right="749"/>
              <w:rPr>
                <w:rFonts w:ascii="Times New Roman" w:hAnsi="Times New Roman"/>
                <w:b/>
                <w:bCs/>
                <w:sz w:val="24"/>
                <w:szCs w:val="24"/>
              </w:rPr>
            </w:pPr>
            <w:r w:rsidRPr="008D170B">
              <w:rPr>
                <w:rFonts w:ascii="Times New Roman" w:hAnsi="Times New Roman"/>
                <w:b/>
                <w:bCs/>
                <w:color w:val="000000"/>
                <w:sz w:val="24"/>
                <w:szCs w:val="24"/>
              </w:rPr>
              <w:t xml:space="preserve">Техническое обслуживание </w:t>
            </w:r>
            <w:r w:rsidR="00C2310F">
              <w:rPr>
                <w:rFonts w:ascii="Times New Roman" w:hAnsi="Times New Roman"/>
                <w:b/>
                <w:bCs/>
                <w:color w:val="000000"/>
                <w:sz w:val="24"/>
                <w:szCs w:val="24"/>
              </w:rPr>
              <w:t>элементов</w:t>
            </w:r>
            <w:r w:rsidRPr="008D170B">
              <w:rPr>
                <w:rFonts w:ascii="Times New Roman" w:hAnsi="Times New Roman"/>
                <w:b/>
                <w:bCs/>
                <w:color w:val="000000"/>
                <w:sz w:val="24"/>
                <w:szCs w:val="24"/>
              </w:rPr>
              <w:t xml:space="preserve"> АПВГК, установленных в дорожном покрытии</w:t>
            </w:r>
          </w:p>
        </w:tc>
        <w:tc>
          <w:tcPr>
            <w:tcW w:w="2794" w:type="dxa"/>
          </w:tcPr>
          <w:p w:rsidR="006D205E" w:rsidRPr="00923B28" w:rsidRDefault="00923B28" w:rsidP="00D37C48">
            <w:pPr>
              <w:spacing w:after="0" w:line="240" w:lineRule="auto"/>
              <w:ind w:right="749"/>
              <w:rPr>
                <w:rFonts w:ascii="Times New Roman" w:hAnsi="Times New Roman"/>
                <w:bCs/>
                <w:color w:val="000000"/>
                <w:sz w:val="24"/>
                <w:szCs w:val="24"/>
              </w:rPr>
            </w:pPr>
            <w:r w:rsidRPr="00923B28">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Внешний осмотр СМ, МПС, индуктивных петель индикаторов обнаружения ТС и кабельных линий на предмет наличия повреждений</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ind w:firstLine="709"/>
              <w:jc w:val="both"/>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w:t>
            </w:r>
            <w:r w:rsidR="002F226D" w:rsidRPr="00850A30">
              <w:rPr>
                <w:rFonts w:ascii="Times New Roman" w:hAnsi="Times New Roman"/>
                <w:bCs/>
                <w:sz w:val="24"/>
                <w:szCs w:val="24"/>
              </w:rPr>
              <w:t>не плоскостности</w:t>
            </w:r>
            <w:r w:rsidRPr="00850A30">
              <w:rPr>
                <w:rFonts w:ascii="Times New Roman" w:hAnsi="Times New Roman"/>
                <w:bCs/>
                <w:sz w:val="24"/>
                <w:szCs w:val="24"/>
              </w:rPr>
              <w:t xml:space="preserve"> сопряжения поверхности СП и МПС и дорожного покрытия</w:t>
            </w:r>
            <w:r w:rsidR="00733164">
              <w:rPr>
                <w:rFonts w:ascii="Times New Roman" w:hAnsi="Times New Roman"/>
                <w:bCs/>
                <w:sz w:val="24"/>
                <w:szCs w:val="24"/>
              </w:rPr>
              <w:t xml:space="preserve">. Устранение дефектов, выведение сопряжения поверхности </w:t>
            </w:r>
            <w:r w:rsidR="00733164" w:rsidRPr="00850A30">
              <w:rPr>
                <w:rFonts w:ascii="Times New Roman" w:hAnsi="Times New Roman"/>
                <w:bCs/>
                <w:sz w:val="24"/>
                <w:szCs w:val="24"/>
              </w:rPr>
              <w:t xml:space="preserve"> СП и МПС и дорожного покрытия</w:t>
            </w:r>
            <w:r w:rsidR="00733164">
              <w:rPr>
                <w:rFonts w:ascii="Times New Roman" w:hAnsi="Times New Roman"/>
                <w:bCs/>
                <w:sz w:val="24"/>
                <w:szCs w:val="24"/>
              </w:rPr>
              <w:t xml:space="preserve"> в один уровень.</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2F226D">
              <w:rPr>
                <w:rFonts w:ascii="Times New Roman" w:hAnsi="Times New Roman"/>
                <w:bCs/>
                <w:sz w:val="24"/>
                <w:szCs w:val="24"/>
              </w:rPr>
              <w:t>Восстановление целостности, устранение дефектов и повреждений полимерного</w:t>
            </w:r>
            <w:r w:rsidR="002F226D">
              <w:rPr>
                <w:rFonts w:ascii="Times New Roman" w:hAnsi="Times New Roman"/>
                <w:bCs/>
                <w:sz w:val="24"/>
                <w:szCs w:val="24"/>
              </w:rPr>
              <w:t xml:space="preserve"> слоя СМ, МПС и кабельных линий</w:t>
            </w:r>
            <w:r w:rsidR="002F226D" w:rsidRPr="002F226D">
              <w:rPr>
                <w:rFonts w:ascii="Times New Roman" w:hAnsi="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2F226D">
              <w:rPr>
                <w:rFonts w:ascii="Times New Roman" w:hAnsi="Times New Roman"/>
                <w:bCs/>
                <w:sz w:val="24"/>
                <w:szCs w:val="24"/>
              </w:rPr>
              <w:t xml:space="preserve">Выравнивание (шлифовка) полимерного слоя СМ, МПС и кабельных линий в соответствии с текущим поперечным профилем дорожного покрытия.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Измерение контрольных параметров СМ и МПС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4</w:t>
            </w:r>
            <w:r w:rsidR="006D205E" w:rsidRPr="00850A30">
              <w:rPr>
                <w:rFonts w:ascii="Times New Roman" w:hAnsi="Times New Roman"/>
                <w:bCs/>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jc w:val="both"/>
              <w:rPr>
                <w:rFonts w:ascii="Times New Roman" w:hAnsi="Times New Roman"/>
                <w:bCs/>
                <w:sz w:val="24"/>
                <w:szCs w:val="24"/>
              </w:rPr>
            </w:pPr>
            <w:r w:rsidRPr="00850A30">
              <w:rPr>
                <w:rFonts w:ascii="Times New Roman" w:hAnsi="Times New Roman"/>
                <w:bCs/>
                <w:sz w:val="24"/>
                <w:szCs w:val="24"/>
              </w:rPr>
              <w:t>Измерение параметров и проверка целостности индуктивных петель индикаторов обнаружения ТС</w:t>
            </w:r>
            <w:r w:rsidR="00733164">
              <w:rPr>
                <w:rFonts w:ascii="Times New Roman" w:hAnsi="Times New Roman"/>
                <w:bCs/>
                <w:sz w:val="24"/>
                <w:szCs w:val="24"/>
              </w:rPr>
              <w:t>.</w:t>
            </w:r>
            <w:r w:rsidR="00733164" w:rsidRPr="00733164">
              <w:rPr>
                <w:rFonts w:ascii="Times New Roman" w:hAnsi="Times New Roman"/>
                <w:bCs/>
                <w:sz w:val="24"/>
                <w:szCs w:val="24"/>
              </w:rPr>
              <w:t xml:space="preserve"> Восстановление герметизирующего слоя кабельных каналов индуктивных петель индикаторов обнаружения ТС и другого оборудования.</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D51A1C"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5</w:t>
            </w:r>
            <w:r w:rsidR="006D205E" w:rsidRPr="00D51A1C">
              <w:rPr>
                <w:rFonts w:ascii="Times New Roman" w:hAnsi="Times New Roman"/>
                <w:b/>
                <w:sz w:val="24"/>
                <w:szCs w:val="24"/>
              </w:rPr>
              <w:t>.</w:t>
            </w:r>
          </w:p>
        </w:tc>
        <w:tc>
          <w:tcPr>
            <w:tcW w:w="6339" w:type="dxa"/>
            <w:vAlign w:val="center"/>
          </w:tcPr>
          <w:p w:rsidR="006D205E" w:rsidRPr="00A4397C" w:rsidRDefault="006D205E" w:rsidP="00D37C48">
            <w:pPr>
              <w:spacing w:after="0" w:line="240" w:lineRule="auto"/>
              <w:rPr>
                <w:rFonts w:ascii="Times New Roman" w:hAnsi="Times New Roman"/>
                <w:sz w:val="24"/>
                <w:szCs w:val="24"/>
              </w:rPr>
            </w:pPr>
            <w:r w:rsidRPr="00A4397C">
              <w:rPr>
                <w:rFonts w:ascii="Times New Roman" w:hAnsi="Times New Roman"/>
                <w:b/>
                <w:bCs/>
                <w:color w:val="000000"/>
                <w:sz w:val="24"/>
                <w:szCs w:val="24"/>
              </w:rPr>
              <w:t>Техническое обслуживание навесных модулей АПВГК, установленных на металлоконструкциях</w:t>
            </w:r>
          </w:p>
        </w:tc>
        <w:tc>
          <w:tcPr>
            <w:tcW w:w="2794" w:type="dxa"/>
          </w:tcPr>
          <w:p w:rsidR="006D205E" w:rsidRPr="00923B28" w:rsidRDefault="00923B28" w:rsidP="00D37C48">
            <w:pPr>
              <w:spacing w:after="0" w:line="240" w:lineRule="auto"/>
              <w:rPr>
                <w:rFonts w:ascii="Times New Roman" w:hAnsi="Times New Roman"/>
                <w:bCs/>
                <w:color w:val="000000"/>
                <w:sz w:val="24"/>
                <w:szCs w:val="24"/>
              </w:rPr>
            </w:pPr>
            <w:r w:rsidRPr="00923B28">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Внешний осмотр на предмет наличия следов вандализма и других механических повреждений, коррозии.</w:t>
            </w:r>
            <w:r w:rsidR="004B787F">
              <w:rPr>
                <w:rFonts w:ascii="Times New Roman" w:hAnsi="Times New Roman"/>
                <w:bCs/>
                <w:sz w:val="24"/>
                <w:szCs w:val="24"/>
              </w:rPr>
              <w:t xml:space="preserve"> Устранения выявленных недостатков.</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Очистка корпусов МВР и МИГ от пыли и грязи.</w:t>
            </w:r>
            <w:r w:rsidR="004B787F">
              <w:rPr>
                <w:rFonts w:ascii="Times New Roman" w:hAnsi="Times New Roman"/>
                <w:bCs/>
                <w:sz w:val="24"/>
                <w:szCs w:val="24"/>
              </w:rPr>
              <w:t xml:space="preserve"> </w:t>
            </w:r>
            <w:r w:rsidR="004B787F" w:rsidRPr="004B787F">
              <w:rPr>
                <w:rFonts w:ascii="Times New Roman" w:hAnsi="Times New Roman"/>
                <w:bCs/>
                <w:sz w:val="24"/>
                <w:szCs w:val="24"/>
              </w:rPr>
              <w:t xml:space="preserve"> Протирка линзы с помощью специальной </w:t>
            </w:r>
            <w:proofErr w:type="spellStart"/>
            <w:r w:rsidR="004B787F" w:rsidRPr="004B787F">
              <w:rPr>
                <w:rFonts w:ascii="Times New Roman" w:hAnsi="Times New Roman"/>
                <w:bCs/>
                <w:sz w:val="24"/>
                <w:szCs w:val="24"/>
              </w:rPr>
              <w:t>безворсовой</w:t>
            </w:r>
            <w:proofErr w:type="spellEnd"/>
            <w:r w:rsidR="004B787F" w:rsidRPr="004B787F">
              <w:rPr>
                <w:rFonts w:ascii="Times New Roman" w:hAnsi="Times New Roman"/>
                <w:bCs/>
                <w:sz w:val="24"/>
                <w:szCs w:val="24"/>
              </w:rPr>
              <w:t xml:space="preserve"> салфетки и жидкости для протирки камер</w:t>
            </w:r>
            <w:r w:rsidR="004B787F">
              <w:rPr>
                <w:rFonts w:ascii="Times New Roman" w:hAnsi="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надежности креплений МВР и МИГ.</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lastRenderedPageBreak/>
              <w:t>5</w:t>
            </w:r>
            <w:r w:rsidR="006D205E" w:rsidRPr="00850A30">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герметичности и функционирования систем </w:t>
            </w:r>
            <w:proofErr w:type="spellStart"/>
            <w:r w:rsidRPr="00850A30">
              <w:rPr>
                <w:rFonts w:ascii="Times New Roman" w:hAnsi="Times New Roman"/>
                <w:bCs/>
                <w:sz w:val="24"/>
                <w:szCs w:val="24"/>
              </w:rPr>
              <w:t>термостатирования</w:t>
            </w:r>
            <w:proofErr w:type="spellEnd"/>
            <w:r w:rsidRPr="00850A30">
              <w:rPr>
                <w:rFonts w:ascii="Times New Roman" w:hAnsi="Times New Roman"/>
                <w:bCs/>
                <w:sz w:val="24"/>
                <w:szCs w:val="24"/>
              </w:rPr>
              <w:t xml:space="preserve"> корпусов МВР и МИГ.</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Контроль состояния кабельных линий МВР и МИГ, проверка надежности их присоединения к устройствам. Проверка разъемных соединений.</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работы МВР с помощью программных средств. Диагностика работы аппаратно-программного модуля измерения скорости ТС (если применимо). Проверка настроек МВР, корректировка настроек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.7</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Контроль смещения изображения видеокамер МВР. Контроль наличия артефактов, </w:t>
            </w:r>
            <w:proofErr w:type="spellStart"/>
            <w:r w:rsidRPr="00850A30">
              <w:rPr>
                <w:rFonts w:ascii="Times New Roman" w:hAnsi="Times New Roman"/>
                <w:bCs/>
                <w:sz w:val="24"/>
                <w:szCs w:val="24"/>
              </w:rPr>
              <w:t>абберации</w:t>
            </w:r>
            <w:proofErr w:type="spellEnd"/>
            <w:r w:rsidRPr="00850A30">
              <w:rPr>
                <w:rFonts w:ascii="Times New Roman" w:hAnsi="Times New Roman"/>
                <w:bCs/>
                <w:sz w:val="24"/>
                <w:szCs w:val="24"/>
              </w:rPr>
              <w:t xml:space="preserve"> и искажений изображения.</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.8</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2F226D">
              <w:rPr>
                <w:rFonts w:ascii="Times New Roman" w:hAnsi="Times New Roman"/>
                <w:bCs/>
                <w:sz w:val="24"/>
                <w:szCs w:val="24"/>
              </w:rPr>
              <w:t>Компенсация смещения изображения (юстировка</w:t>
            </w:r>
            <w:r w:rsidR="002F226D" w:rsidRPr="002F226D">
              <w:rPr>
                <w:rFonts w:ascii="Times New Roman" w:hAnsi="Times New Roman"/>
                <w:bCs/>
                <w:sz w:val="24"/>
                <w:szCs w:val="24"/>
              </w:rPr>
              <w:t>) видеокамер</w:t>
            </w:r>
            <w:r w:rsidR="004B787F">
              <w:rPr>
                <w:rFonts w:ascii="Times New Roman" w:hAnsi="Times New Roman"/>
                <w:bCs/>
                <w:sz w:val="24"/>
                <w:szCs w:val="24"/>
              </w:rPr>
              <w:t xml:space="preserve"> (при необходимости)</w:t>
            </w:r>
            <w:r w:rsidRPr="002F226D">
              <w:rPr>
                <w:rFonts w:ascii="Times New Roman" w:hAnsi="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.9</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свечения и синхронизации ИК-прожекторов МВР.</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.10</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световой индикации МИГ.</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.11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Контроль наличия диагностических сообщений о состоянии МИГ. Контроль наличия артефактов.</w:t>
            </w:r>
            <w:r w:rsidR="004B787F">
              <w:rPr>
                <w:rFonts w:ascii="Times New Roman" w:hAnsi="Times New Roman"/>
                <w:bCs/>
                <w:sz w:val="24"/>
                <w:szCs w:val="24"/>
              </w:rPr>
              <w:t xml:space="preserve"> Исправление ошибок.</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.12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Контроль работоспособности МВР и МИГ в составе локальной вычислительной сети АПВГК</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6D205E" w:rsidRPr="00850A30">
              <w:rPr>
                <w:rFonts w:ascii="Times New Roman" w:hAnsi="Times New Roman"/>
                <w:bCs/>
                <w:sz w:val="24"/>
                <w:szCs w:val="24"/>
              </w:rPr>
              <w:t>.13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2F226D">
              <w:rPr>
                <w:rFonts w:ascii="Times New Roman" w:hAnsi="Times New Roman"/>
                <w:bCs/>
                <w:sz w:val="24"/>
                <w:szCs w:val="24"/>
              </w:rPr>
              <w:t xml:space="preserve">Обновление </w:t>
            </w:r>
            <w:r w:rsidR="002F226D" w:rsidRPr="002F226D">
              <w:rPr>
                <w:rFonts w:ascii="Times New Roman" w:hAnsi="Times New Roman"/>
                <w:bCs/>
                <w:sz w:val="24"/>
                <w:szCs w:val="24"/>
              </w:rPr>
              <w:t>ПО МВР и МИГ</w:t>
            </w:r>
            <w:r w:rsidR="004B787F">
              <w:rPr>
                <w:rFonts w:ascii="Times New Roman" w:hAnsi="Times New Roman"/>
                <w:bCs/>
                <w:sz w:val="24"/>
                <w:szCs w:val="24"/>
              </w:rPr>
              <w:t xml:space="preserve"> (при наличии)</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4B787F"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4B787F"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5</w:t>
            </w:r>
            <w:r w:rsidR="004B787F">
              <w:rPr>
                <w:rFonts w:ascii="Times New Roman" w:hAnsi="Times New Roman"/>
                <w:bCs/>
                <w:sz w:val="24"/>
                <w:szCs w:val="24"/>
              </w:rPr>
              <w:t>.14</w:t>
            </w:r>
          </w:p>
        </w:tc>
        <w:tc>
          <w:tcPr>
            <w:tcW w:w="6339" w:type="dxa"/>
            <w:tcBorders>
              <w:top w:val="single" w:sz="4" w:space="0" w:color="auto"/>
              <w:left w:val="single" w:sz="4" w:space="0" w:color="auto"/>
              <w:bottom w:val="single" w:sz="4" w:space="0" w:color="auto"/>
              <w:right w:val="single" w:sz="4" w:space="0" w:color="auto"/>
            </w:tcBorders>
            <w:vAlign w:val="center"/>
            <w:hideMark/>
          </w:tcPr>
          <w:p w:rsidR="004B787F" w:rsidRPr="004B787F" w:rsidRDefault="004B787F" w:rsidP="00D37C48">
            <w:pPr>
              <w:widowControl w:val="0"/>
              <w:spacing w:after="0" w:line="240" w:lineRule="auto"/>
              <w:rPr>
                <w:rFonts w:ascii="Times New Roman" w:hAnsi="Times New Roman"/>
                <w:bCs/>
                <w:sz w:val="24"/>
                <w:szCs w:val="24"/>
              </w:rPr>
            </w:pPr>
            <w:r w:rsidRPr="004B787F">
              <w:rPr>
                <w:rFonts w:ascii="Times New Roman" w:hAnsi="Times New Roman"/>
                <w:bCs/>
                <w:sz w:val="24"/>
                <w:szCs w:val="24"/>
              </w:rPr>
              <w:t>Проверка работы встроенной навигационно-временной аппаратуры потребителей глобальных навигационных спутниковых систем (ГЛОНАСС/GPS).</w:t>
            </w:r>
          </w:p>
          <w:p w:rsidR="004B787F" w:rsidRPr="002F226D" w:rsidRDefault="004B787F" w:rsidP="00D37C48">
            <w:pPr>
              <w:spacing w:after="0" w:line="240" w:lineRule="auto"/>
              <w:rPr>
                <w:rFonts w:ascii="Times New Roman" w:hAnsi="Times New Roman"/>
                <w:bCs/>
                <w:sz w:val="24"/>
                <w:szCs w:val="24"/>
              </w:rPr>
            </w:pPr>
            <w:r w:rsidRPr="004B787F">
              <w:rPr>
                <w:rFonts w:ascii="Times New Roman" w:hAnsi="Times New Roman"/>
                <w:bCs/>
                <w:sz w:val="24"/>
                <w:szCs w:val="24"/>
              </w:rPr>
              <w:t xml:space="preserve">Проверка корректности синхронизации времени с национальной шкалой координированного времени UTC (SU) на комплексах </w:t>
            </w:r>
            <w:proofErr w:type="spellStart"/>
            <w:r w:rsidRPr="004B787F">
              <w:rPr>
                <w:rFonts w:ascii="Times New Roman" w:hAnsi="Times New Roman"/>
                <w:bCs/>
                <w:sz w:val="24"/>
                <w:szCs w:val="24"/>
              </w:rPr>
              <w:t>фотовидеофиксации</w:t>
            </w:r>
            <w:proofErr w:type="spellEnd"/>
          </w:p>
        </w:tc>
        <w:tc>
          <w:tcPr>
            <w:tcW w:w="2794" w:type="dxa"/>
            <w:tcBorders>
              <w:top w:val="single" w:sz="4" w:space="0" w:color="auto"/>
              <w:left w:val="single" w:sz="4" w:space="0" w:color="auto"/>
              <w:bottom w:val="single" w:sz="4" w:space="0" w:color="auto"/>
              <w:right w:val="single" w:sz="4" w:space="0" w:color="auto"/>
            </w:tcBorders>
          </w:tcPr>
          <w:p w:rsidR="004B787F" w:rsidRPr="00850A30" w:rsidRDefault="004B787F" w:rsidP="00D37C48">
            <w:pPr>
              <w:spacing w:after="0" w:line="240" w:lineRule="auto"/>
              <w:rPr>
                <w:rFonts w:ascii="Times New Roman" w:hAnsi="Times New Roman"/>
                <w:bCs/>
                <w:sz w:val="24"/>
                <w:szCs w:val="24"/>
              </w:rPr>
            </w:pPr>
          </w:p>
        </w:tc>
      </w:tr>
      <w:tr w:rsidR="006D205E" w:rsidRPr="00D51A1C"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rPr>
                <w:rFonts w:ascii="Times New Roman" w:hAnsi="Times New Roman"/>
                <w:b/>
                <w:sz w:val="24"/>
                <w:szCs w:val="24"/>
              </w:rPr>
            </w:pPr>
            <w:r>
              <w:rPr>
                <w:rFonts w:ascii="Times New Roman" w:hAnsi="Times New Roman"/>
                <w:b/>
                <w:sz w:val="24"/>
                <w:szCs w:val="24"/>
              </w:rPr>
              <w:t>6</w:t>
            </w:r>
          </w:p>
        </w:tc>
        <w:tc>
          <w:tcPr>
            <w:tcW w:w="6339" w:type="dxa"/>
            <w:vAlign w:val="center"/>
          </w:tcPr>
          <w:p w:rsidR="006D205E" w:rsidRPr="00A4397C" w:rsidRDefault="006D205E" w:rsidP="00D37C48">
            <w:pPr>
              <w:spacing w:after="0" w:line="240" w:lineRule="auto"/>
              <w:ind w:right="881"/>
              <w:rPr>
                <w:rFonts w:ascii="Times New Roman" w:hAnsi="Times New Roman"/>
                <w:sz w:val="24"/>
                <w:szCs w:val="24"/>
              </w:rPr>
            </w:pPr>
            <w:r w:rsidRPr="00A4397C">
              <w:rPr>
                <w:rFonts w:ascii="Times New Roman" w:hAnsi="Times New Roman"/>
                <w:b/>
                <w:bCs/>
                <w:color w:val="000000"/>
                <w:sz w:val="24"/>
                <w:szCs w:val="24"/>
              </w:rPr>
              <w:t xml:space="preserve">Восстановление дорожного покрытия в </w:t>
            </w:r>
            <w:r w:rsidR="00527981">
              <w:rPr>
                <w:rFonts w:ascii="Times New Roman" w:hAnsi="Times New Roman"/>
                <w:b/>
                <w:bCs/>
                <w:color w:val="000000"/>
                <w:sz w:val="24"/>
                <w:szCs w:val="24"/>
              </w:rPr>
              <w:t>зоне контроля АПВГК</w:t>
            </w:r>
          </w:p>
        </w:tc>
        <w:tc>
          <w:tcPr>
            <w:tcW w:w="2794" w:type="dxa"/>
          </w:tcPr>
          <w:p w:rsidR="006D205E" w:rsidRPr="00923B28" w:rsidRDefault="00923B28" w:rsidP="00D37C48">
            <w:pPr>
              <w:spacing w:after="0" w:line="240" w:lineRule="auto"/>
              <w:ind w:right="881"/>
              <w:rPr>
                <w:rFonts w:ascii="Times New Roman" w:hAnsi="Times New Roman"/>
                <w:bCs/>
                <w:color w:val="000000"/>
                <w:sz w:val="24"/>
                <w:szCs w:val="24"/>
              </w:rPr>
            </w:pPr>
            <w:r w:rsidRPr="00923B28">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lang w:val="en-US"/>
              </w:rPr>
            </w:pPr>
            <w:r>
              <w:rPr>
                <w:rFonts w:ascii="Times New Roman" w:hAnsi="Times New Roman"/>
                <w:bCs/>
                <w:sz w:val="24"/>
                <w:szCs w:val="24"/>
              </w:rPr>
              <w:t>6</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F7341A" w:rsidRDefault="006D205E" w:rsidP="00D37C48">
            <w:pPr>
              <w:spacing w:after="0" w:line="240" w:lineRule="auto"/>
              <w:rPr>
                <w:rFonts w:ascii="Times New Roman" w:hAnsi="Times New Roman"/>
                <w:bCs/>
                <w:sz w:val="24"/>
                <w:szCs w:val="24"/>
                <w:highlight w:val="yellow"/>
              </w:rPr>
            </w:pPr>
            <w:r w:rsidRPr="002F226D">
              <w:rPr>
                <w:rFonts w:ascii="Times New Roman" w:hAnsi="Times New Roman"/>
                <w:bCs/>
                <w:sz w:val="24"/>
                <w:szCs w:val="24"/>
              </w:rPr>
              <w:t>Внешний осмотр и устранение дефектов дорожного покрытия на измерительном участке.</w:t>
            </w:r>
            <w:r w:rsidR="00527981" w:rsidRPr="00850A30">
              <w:rPr>
                <w:rFonts w:ascii="Times New Roman" w:hAnsi="Times New Roman"/>
                <w:bCs/>
                <w:sz w:val="24"/>
                <w:szCs w:val="24"/>
              </w:rPr>
              <w:t xml:space="preserve"> </w:t>
            </w:r>
          </w:p>
        </w:tc>
        <w:tc>
          <w:tcPr>
            <w:tcW w:w="2794" w:type="dxa"/>
            <w:tcBorders>
              <w:top w:val="single" w:sz="4" w:space="0" w:color="auto"/>
              <w:left w:val="single" w:sz="4" w:space="0" w:color="auto"/>
              <w:bottom w:val="single" w:sz="4" w:space="0" w:color="auto"/>
              <w:right w:val="single" w:sz="4" w:space="0" w:color="auto"/>
            </w:tcBorders>
          </w:tcPr>
          <w:p w:rsidR="006D205E" w:rsidRPr="00F7341A" w:rsidRDefault="006D205E" w:rsidP="00D37C48">
            <w:pPr>
              <w:spacing w:after="0" w:line="240" w:lineRule="auto"/>
              <w:rPr>
                <w:rFonts w:ascii="Times New Roman" w:hAnsi="Times New Roman"/>
                <w:bCs/>
                <w:sz w:val="24"/>
                <w:szCs w:val="24"/>
                <w:highlight w:val="yellow"/>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lang w:val="en-US"/>
              </w:rPr>
            </w:pPr>
            <w:r>
              <w:rPr>
                <w:rFonts w:ascii="Times New Roman" w:hAnsi="Times New Roman"/>
                <w:bCs/>
                <w:sz w:val="24"/>
                <w:szCs w:val="24"/>
              </w:rPr>
              <w:t>6</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Замер </w:t>
            </w:r>
            <w:proofErr w:type="spellStart"/>
            <w:r w:rsidRPr="00850A30">
              <w:rPr>
                <w:rFonts w:ascii="Times New Roman" w:hAnsi="Times New Roman"/>
                <w:bCs/>
                <w:sz w:val="24"/>
                <w:szCs w:val="24"/>
              </w:rPr>
              <w:t>колейности</w:t>
            </w:r>
            <w:proofErr w:type="spellEnd"/>
            <w:r w:rsidRPr="00850A30">
              <w:rPr>
                <w:rFonts w:ascii="Times New Roman" w:hAnsi="Times New Roman"/>
                <w:bCs/>
                <w:sz w:val="24"/>
                <w:szCs w:val="24"/>
              </w:rPr>
              <w:t xml:space="preserve"> в зоне АПВГК с заполнением формы, предоставленной Заказчиком.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6</w:t>
            </w:r>
            <w:r w:rsidR="006D205E" w:rsidRPr="00850A30">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Профилактические работы с дорожным покрытием, предотвращение разрушения покрытия в местах установки датчиков, </w:t>
            </w:r>
            <w:r>
              <w:rPr>
                <w:rFonts w:ascii="Times New Roman" w:hAnsi="Times New Roman"/>
                <w:bCs/>
                <w:sz w:val="24"/>
                <w:szCs w:val="24"/>
              </w:rPr>
              <w:t>санация</w:t>
            </w:r>
            <w:r w:rsidRPr="00850A30">
              <w:rPr>
                <w:rFonts w:ascii="Times New Roman" w:hAnsi="Times New Roman"/>
                <w:bCs/>
                <w:sz w:val="24"/>
                <w:szCs w:val="24"/>
              </w:rPr>
              <w:t xml:space="preserve"> трещин и дефектов в дорожном покрытии в зоне установки датчиков</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rPr>
                <w:rFonts w:ascii="Times New Roman" w:hAnsi="Times New Roman"/>
                <w:bCs/>
                <w:sz w:val="24"/>
                <w:szCs w:val="24"/>
              </w:rPr>
            </w:pPr>
            <w:r>
              <w:rPr>
                <w:rFonts w:ascii="Times New Roman" w:hAnsi="Times New Roman"/>
                <w:bCs/>
                <w:sz w:val="24"/>
                <w:szCs w:val="24"/>
              </w:rPr>
              <w:t>6</w:t>
            </w:r>
            <w:r w:rsidR="006D205E" w:rsidRPr="00850A30">
              <w:rPr>
                <w:rFonts w:ascii="Times New Roman" w:hAnsi="Times New Roman"/>
                <w:bCs/>
                <w:sz w:val="24"/>
                <w:szCs w:val="24"/>
              </w:rPr>
              <w:t>.</w:t>
            </w:r>
            <w:r w:rsidR="006D205E">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527981" w:rsidP="00D37C48">
            <w:pPr>
              <w:spacing w:after="0" w:line="240" w:lineRule="auto"/>
              <w:rPr>
                <w:rFonts w:ascii="Times New Roman" w:hAnsi="Times New Roman"/>
                <w:bCs/>
                <w:sz w:val="24"/>
                <w:szCs w:val="24"/>
              </w:rPr>
            </w:pPr>
            <w:r>
              <w:rPr>
                <w:rFonts w:ascii="Times New Roman" w:hAnsi="Times New Roman"/>
                <w:bCs/>
                <w:sz w:val="24"/>
                <w:szCs w:val="24"/>
              </w:rPr>
              <w:t xml:space="preserve">Устранение </w:t>
            </w:r>
            <w:proofErr w:type="spellStart"/>
            <w:r>
              <w:rPr>
                <w:rFonts w:ascii="Times New Roman" w:hAnsi="Times New Roman"/>
                <w:bCs/>
                <w:sz w:val="24"/>
                <w:szCs w:val="24"/>
              </w:rPr>
              <w:t>коллейности</w:t>
            </w:r>
            <w:proofErr w:type="spellEnd"/>
            <w:r>
              <w:rPr>
                <w:rFonts w:ascii="Times New Roman" w:hAnsi="Times New Roman"/>
                <w:bCs/>
                <w:sz w:val="24"/>
                <w:szCs w:val="24"/>
              </w:rPr>
              <w:t xml:space="preserve"> площадью до 10 кв. м</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4B6B9B"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4B6B9B" w:rsidRDefault="00952F3D" w:rsidP="00D37C48">
            <w:pPr>
              <w:spacing w:after="0" w:line="240" w:lineRule="auto"/>
              <w:rPr>
                <w:rFonts w:ascii="Times New Roman" w:hAnsi="Times New Roman"/>
                <w:b/>
                <w:sz w:val="24"/>
                <w:szCs w:val="24"/>
              </w:rPr>
            </w:pPr>
            <w:r>
              <w:rPr>
                <w:rFonts w:ascii="Times New Roman" w:hAnsi="Times New Roman"/>
                <w:b/>
                <w:sz w:val="24"/>
                <w:szCs w:val="24"/>
              </w:rPr>
              <w:t>7</w:t>
            </w:r>
          </w:p>
        </w:tc>
        <w:tc>
          <w:tcPr>
            <w:tcW w:w="6339" w:type="dxa"/>
            <w:vAlign w:val="center"/>
          </w:tcPr>
          <w:p w:rsidR="006D205E" w:rsidRPr="00A4397C" w:rsidRDefault="006D205E" w:rsidP="00D37C48">
            <w:pPr>
              <w:spacing w:after="0" w:line="240" w:lineRule="auto"/>
              <w:rPr>
                <w:rFonts w:ascii="Times New Roman" w:hAnsi="Times New Roman"/>
                <w:sz w:val="24"/>
                <w:szCs w:val="24"/>
              </w:rPr>
            </w:pPr>
            <w:r w:rsidRPr="00A4397C">
              <w:rPr>
                <w:rFonts w:ascii="Times New Roman" w:hAnsi="Times New Roman"/>
                <w:b/>
                <w:bCs/>
                <w:color w:val="000000"/>
                <w:sz w:val="24"/>
                <w:szCs w:val="24"/>
              </w:rPr>
              <w:t>Техническое обслуживание табло информирования грузоперевозчиков</w:t>
            </w:r>
          </w:p>
        </w:tc>
        <w:tc>
          <w:tcPr>
            <w:tcW w:w="2794" w:type="dxa"/>
          </w:tcPr>
          <w:p w:rsidR="006D205E" w:rsidRPr="00A4397C" w:rsidRDefault="006D205E" w:rsidP="00D37C48">
            <w:pPr>
              <w:spacing w:after="0" w:line="240" w:lineRule="auto"/>
              <w:rPr>
                <w:rFonts w:ascii="Times New Roman" w:hAnsi="Times New Roman"/>
                <w:b/>
                <w:bCs/>
                <w:color w:val="000000"/>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Мониторинг работоспособности табло</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Ежедневно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полноты выводимой информации на табло</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Ежедневно</w:t>
            </w:r>
          </w:p>
        </w:tc>
      </w:tr>
      <w:tr w:rsidR="00527981"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527981"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527981">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527981" w:rsidRPr="00850A30" w:rsidRDefault="00527981" w:rsidP="00D37C48">
            <w:pPr>
              <w:spacing w:after="0" w:line="240" w:lineRule="auto"/>
              <w:rPr>
                <w:rFonts w:ascii="Times New Roman" w:hAnsi="Times New Roman"/>
                <w:bCs/>
                <w:sz w:val="24"/>
                <w:szCs w:val="24"/>
              </w:rPr>
            </w:pPr>
            <w:r>
              <w:rPr>
                <w:rFonts w:ascii="Times New Roman" w:hAnsi="Times New Roman"/>
                <w:bCs/>
                <w:sz w:val="24"/>
                <w:szCs w:val="24"/>
              </w:rPr>
              <w:t>Очистка табло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527981"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Ежемесячно</w:t>
            </w:r>
          </w:p>
        </w:tc>
      </w:tr>
      <w:tr w:rsidR="00527981"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527981"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527981">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527981" w:rsidRDefault="00527981" w:rsidP="00D37C48">
            <w:pPr>
              <w:spacing w:after="0" w:line="240" w:lineRule="auto"/>
              <w:rPr>
                <w:rFonts w:ascii="Times New Roman" w:hAnsi="Times New Roman"/>
                <w:bCs/>
                <w:sz w:val="24"/>
                <w:szCs w:val="24"/>
              </w:rPr>
            </w:pPr>
            <w:r w:rsidRPr="00527981">
              <w:rPr>
                <w:rFonts w:ascii="Times New Roman" w:hAnsi="Times New Roman"/>
                <w:bCs/>
                <w:sz w:val="24"/>
                <w:szCs w:val="24"/>
              </w:rPr>
              <w:t>Обслуживание металлоконструкции, восстановление ЛКП (при необходимости</w:t>
            </w:r>
            <w:r>
              <w:rPr>
                <w:rFonts w:ascii="Times New Roman" w:hAnsi="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527981"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Ежемесячно</w:t>
            </w:r>
          </w:p>
        </w:tc>
      </w:tr>
      <w:tr w:rsidR="00527981"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527981"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527981">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527981" w:rsidRPr="00527981" w:rsidRDefault="00527981" w:rsidP="00D37C48">
            <w:pPr>
              <w:widowControl w:val="0"/>
              <w:tabs>
                <w:tab w:val="left" w:pos="319"/>
              </w:tabs>
              <w:spacing w:after="0" w:line="240" w:lineRule="auto"/>
              <w:ind w:left="36"/>
              <w:rPr>
                <w:rFonts w:ascii="Times New Roman" w:hAnsi="Times New Roman"/>
                <w:bCs/>
                <w:sz w:val="24"/>
                <w:szCs w:val="24"/>
              </w:rPr>
            </w:pPr>
            <w:r w:rsidRPr="00527981">
              <w:rPr>
                <w:rFonts w:ascii="Times New Roman" w:hAnsi="Times New Roman"/>
                <w:bCs/>
                <w:sz w:val="24"/>
                <w:szCs w:val="24"/>
              </w:rPr>
              <w:t>Проверка матрицы на битые пиксели.</w:t>
            </w:r>
          </w:p>
        </w:tc>
        <w:tc>
          <w:tcPr>
            <w:tcW w:w="2794" w:type="dxa"/>
            <w:tcBorders>
              <w:top w:val="single" w:sz="4" w:space="0" w:color="auto"/>
              <w:left w:val="single" w:sz="4" w:space="0" w:color="auto"/>
              <w:bottom w:val="single" w:sz="4" w:space="0" w:color="auto"/>
              <w:right w:val="single" w:sz="4" w:space="0" w:color="auto"/>
            </w:tcBorders>
          </w:tcPr>
          <w:p w:rsidR="00527981"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Ежемесячно</w:t>
            </w:r>
          </w:p>
        </w:tc>
      </w:tr>
      <w:tr w:rsidR="00527981"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527981"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527981">
              <w:rPr>
                <w:rFonts w:ascii="Times New Roman" w:hAnsi="Times New Roman"/>
                <w:bCs/>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hideMark/>
          </w:tcPr>
          <w:p w:rsidR="00527981" w:rsidRPr="00527981" w:rsidRDefault="00527981" w:rsidP="00D37C48">
            <w:pPr>
              <w:widowControl w:val="0"/>
              <w:tabs>
                <w:tab w:val="left" w:pos="319"/>
              </w:tabs>
              <w:spacing w:after="0" w:line="240" w:lineRule="auto"/>
              <w:ind w:left="36"/>
              <w:rPr>
                <w:rFonts w:ascii="Times New Roman" w:hAnsi="Times New Roman"/>
                <w:bCs/>
                <w:sz w:val="24"/>
                <w:szCs w:val="24"/>
              </w:rPr>
            </w:pPr>
            <w:r w:rsidRPr="00527981">
              <w:rPr>
                <w:rFonts w:ascii="Times New Roman" w:hAnsi="Times New Roman"/>
                <w:bCs/>
                <w:sz w:val="24"/>
                <w:szCs w:val="24"/>
              </w:rPr>
              <w:t>Осмотр модулей на наличие влаги и герметичность.</w:t>
            </w:r>
          </w:p>
        </w:tc>
        <w:tc>
          <w:tcPr>
            <w:tcW w:w="2794" w:type="dxa"/>
            <w:tcBorders>
              <w:top w:val="single" w:sz="4" w:space="0" w:color="auto"/>
              <w:left w:val="single" w:sz="4" w:space="0" w:color="auto"/>
              <w:bottom w:val="single" w:sz="4" w:space="0" w:color="auto"/>
              <w:right w:val="single" w:sz="4" w:space="0" w:color="auto"/>
            </w:tcBorders>
          </w:tcPr>
          <w:p w:rsidR="00527981" w:rsidRPr="00850A30" w:rsidRDefault="00952F3D" w:rsidP="00D37C48">
            <w:pPr>
              <w:spacing w:after="0" w:line="240" w:lineRule="auto"/>
              <w:rPr>
                <w:rFonts w:ascii="Times New Roman" w:hAnsi="Times New Roman"/>
                <w:bCs/>
                <w:sz w:val="24"/>
                <w:szCs w:val="24"/>
              </w:rPr>
            </w:pPr>
            <w:r w:rsidRPr="00952F3D">
              <w:rPr>
                <w:rFonts w:ascii="Times New Roman" w:hAnsi="Times New Roman"/>
                <w:bCs/>
                <w:sz w:val="24"/>
                <w:szCs w:val="24"/>
              </w:rPr>
              <w:t>Ежемесячно</w:t>
            </w:r>
          </w:p>
        </w:tc>
      </w:tr>
      <w:tr w:rsidR="00527981"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527981"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7</w:t>
            </w:r>
            <w:r w:rsidR="00527981">
              <w:rPr>
                <w:rFonts w:ascii="Times New Roman" w:hAnsi="Times New Roman"/>
                <w:bCs/>
                <w:sz w:val="24"/>
                <w:szCs w:val="24"/>
              </w:rPr>
              <w:t>.7</w:t>
            </w:r>
          </w:p>
        </w:tc>
        <w:tc>
          <w:tcPr>
            <w:tcW w:w="6339" w:type="dxa"/>
            <w:tcBorders>
              <w:top w:val="single" w:sz="4" w:space="0" w:color="auto"/>
              <w:left w:val="single" w:sz="4" w:space="0" w:color="auto"/>
              <w:bottom w:val="single" w:sz="4" w:space="0" w:color="auto"/>
              <w:right w:val="single" w:sz="4" w:space="0" w:color="auto"/>
            </w:tcBorders>
            <w:vAlign w:val="center"/>
            <w:hideMark/>
          </w:tcPr>
          <w:p w:rsidR="00527981" w:rsidRPr="00527981" w:rsidRDefault="00527981" w:rsidP="00D37C48">
            <w:pPr>
              <w:widowControl w:val="0"/>
              <w:tabs>
                <w:tab w:val="left" w:pos="319"/>
              </w:tabs>
              <w:spacing w:after="0" w:line="240" w:lineRule="auto"/>
              <w:ind w:left="36"/>
              <w:rPr>
                <w:rFonts w:ascii="Times New Roman" w:hAnsi="Times New Roman"/>
                <w:bCs/>
                <w:sz w:val="24"/>
                <w:szCs w:val="24"/>
              </w:rPr>
            </w:pPr>
            <w:r w:rsidRPr="00527981">
              <w:rPr>
                <w:rFonts w:ascii="Times New Roman" w:hAnsi="Times New Roman"/>
                <w:bCs/>
                <w:sz w:val="24"/>
                <w:szCs w:val="24"/>
              </w:rPr>
              <w:t xml:space="preserve">Восстановление электроснабжения между АПВГК и табло. </w:t>
            </w:r>
            <w:r w:rsidRPr="00527981">
              <w:rPr>
                <w:rFonts w:ascii="Times New Roman" w:hAnsi="Times New Roman"/>
                <w:bCs/>
                <w:sz w:val="24"/>
                <w:szCs w:val="24"/>
              </w:rPr>
              <w:lastRenderedPageBreak/>
              <w:t xml:space="preserve">Перезарузка </w:t>
            </w:r>
            <w:r>
              <w:rPr>
                <w:rFonts w:ascii="Times New Roman" w:hAnsi="Times New Roman"/>
                <w:bCs/>
                <w:sz w:val="24"/>
                <w:szCs w:val="24"/>
              </w:rPr>
              <w:t>табло.</w:t>
            </w:r>
          </w:p>
        </w:tc>
        <w:tc>
          <w:tcPr>
            <w:tcW w:w="2794" w:type="dxa"/>
            <w:tcBorders>
              <w:top w:val="single" w:sz="4" w:space="0" w:color="auto"/>
              <w:left w:val="single" w:sz="4" w:space="0" w:color="auto"/>
              <w:bottom w:val="single" w:sz="4" w:space="0" w:color="auto"/>
              <w:right w:val="single" w:sz="4" w:space="0" w:color="auto"/>
            </w:tcBorders>
          </w:tcPr>
          <w:p w:rsidR="00527981" w:rsidRPr="00850A30" w:rsidRDefault="00527981" w:rsidP="00D37C48">
            <w:pPr>
              <w:spacing w:after="0" w:line="240" w:lineRule="auto"/>
              <w:rPr>
                <w:rFonts w:ascii="Times New Roman" w:hAnsi="Times New Roman"/>
                <w:bCs/>
                <w:sz w:val="24"/>
                <w:szCs w:val="24"/>
              </w:rPr>
            </w:pPr>
            <w:r>
              <w:rPr>
                <w:rFonts w:ascii="Times New Roman" w:hAnsi="Times New Roman"/>
                <w:bCs/>
                <w:sz w:val="24"/>
                <w:szCs w:val="24"/>
              </w:rPr>
              <w:lastRenderedPageBreak/>
              <w:t>При необходимости</w:t>
            </w:r>
          </w:p>
        </w:tc>
      </w:tr>
      <w:tr w:rsidR="006D205E" w:rsidRPr="004B6B9B"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4B6B9B" w:rsidRDefault="00952F3D" w:rsidP="00D37C48">
            <w:pPr>
              <w:spacing w:after="0" w:line="240" w:lineRule="auto"/>
              <w:ind w:right="-102"/>
              <w:rPr>
                <w:rFonts w:ascii="Times New Roman" w:hAnsi="Times New Roman"/>
                <w:b/>
                <w:sz w:val="24"/>
                <w:szCs w:val="24"/>
              </w:rPr>
            </w:pPr>
            <w:r>
              <w:rPr>
                <w:rFonts w:ascii="Times New Roman" w:hAnsi="Times New Roman"/>
                <w:b/>
                <w:sz w:val="24"/>
                <w:szCs w:val="24"/>
              </w:rPr>
              <w:t>8</w:t>
            </w:r>
          </w:p>
        </w:tc>
        <w:tc>
          <w:tcPr>
            <w:tcW w:w="6339" w:type="dxa"/>
            <w:vAlign w:val="center"/>
          </w:tcPr>
          <w:p w:rsidR="006D205E" w:rsidRPr="00A4397C" w:rsidRDefault="006D205E" w:rsidP="00D37C48">
            <w:pPr>
              <w:spacing w:after="0" w:line="240" w:lineRule="auto"/>
              <w:rPr>
                <w:rFonts w:ascii="Times New Roman" w:hAnsi="Times New Roman"/>
                <w:sz w:val="24"/>
                <w:szCs w:val="24"/>
              </w:rPr>
            </w:pPr>
            <w:r w:rsidRPr="00A4397C">
              <w:rPr>
                <w:rFonts w:ascii="Times New Roman" w:hAnsi="Times New Roman"/>
                <w:b/>
                <w:bCs/>
                <w:color w:val="000000"/>
                <w:sz w:val="24"/>
                <w:szCs w:val="24"/>
              </w:rPr>
              <w:t>Содержание воздушных линий и установок системы освещения</w:t>
            </w:r>
          </w:p>
        </w:tc>
        <w:tc>
          <w:tcPr>
            <w:tcW w:w="2794" w:type="dxa"/>
          </w:tcPr>
          <w:p w:rsidR="006D205E" w:rsidRPr="00923B28" w:rsidRDefault="00923B28" w:rsidP="00D37C48">
            <w:pPr>
              <w:spacing w:after="0" w:line="240" w:lineRule="auto"/>
              <w:rPr>
                <w:rFonts w:ascii="Times New Roman" w:hAnsi="Times New Roman"/>
                <w:bCs/>
                <w:color w:val="000000"/>
                <w:sz w:val="24"/>
                <w:szCs w:val="24"/>
              </w:rPr>
            </w:pPr>
            <w:r w:rsidRPr="00923B28">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8</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lang w:bidi="ru-RU"/>
              </w:rPr>
            </w:pPr>
            <w:r w:rsidRPr="00850A30">
              <w:rPr>
                <w:rFonts w:ascii="Times New Roman" w:hAnsi="Times New Roman"/>
                <w:bCs/>
                <w:sz w:val="24"/>
                <w:szCs w:val="24"/>
              </w:rPr>
              <w:t>Проверка наличия под проводами посторонних предметов и случайных строений, противопожарного состояния трассы, отклонения опор, перекосов элементов, наледи на проводах</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8</w:t>
            </w:r>
            <w:r w:rsidR="006D205E"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наличия обрывов и </w:t>
            </w:r>
            <w:proofErr w:type="spellStart"/>
            <w:r w:rsidRPr="00850A30">
              <w:rPr>
                <w:rFonts w:ascii="Times New Roman" w:hAnsi="Times New Roman"/>
                <w:bCs/>
                <w:sz w:val="24"/>
                <w:szCs w:val="24"/>
              </w:rPr>
              <w:t>оплавлений</w:t>
            </w:r>
            <w:proofErr w:type="spellEnd"/>
            <w:r w:rsidRPr="00850A30">
              <w:rPr>
                <w:rFonts w:ascii="Times New Roman" w:hAnsi="Times New Roman"/>
                <w:bCs/>
                <w:sz w:val="24"/>
                <w:szCs w:val="24"/>
              </w:rPr>
              <w:t xml:space="preserve"> отдельных проволок, наличия </w:t>
            </w:r>
            <w:proofErr w:type="spellStart"/>
            <w:r w:rsidRPr="00850A30">
              <w:rPr>
                <w:rFonts w:ascii="Times New Roman" w:hAnsi="Times New Roman"/>
                <w:bCs/>
                <w:sz w:val="24"/>
                <w:szCs w:val="24"/>
              </w:rPr>
              <w:t>набросов</w:t>
            </w:r>
            <w:proofErr w:type="spellEnd"/>
            <w:r w:rsidRPr="00850A30">
              <w:rPr>
                <w:rFonts w:ascii="Times New Roman" w:hAnsi="Times New Roman"/>
                <w:bCs/>
                <w:sz w:val="24"/>
                <w:szCs w:val="24"/>
              </w:rPr>
              <w:t>, величины стрелы провеса.</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8</w:t>
            </w:r>
            <w:r w:rsidR="006D205E" w:rsidRPr="00850A30">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Проверка состояния опор</w:t>
            </w:r>
            <w:r>
              <w:rPr>
                <w:rFonts w:ascii="Times New Roman" w:hAnsi="Times New Roman"/>
                <w:bCs/>
                <w:sz w:val="24"/>
                <w:szCs w:val="24"/>
              </w:rPr>
              <w:t xml:space="preserve"> </w:t>
            </w:r>
            <w:r w:rsidRPr="00A4397C">
              <w:rPr>
                <w:rFonts w:ascii="Times New Roman" w:hAnsi="Times New Roman"/>
                <w:bCs/>
                <w:sz w:val="24"/>
                <w:szCs w:val="24"/>
              </w:rPr>
              <w:t>и кронштейнов</w:t>
            </w:r>
            <w:r w:rsidRPr="00850A30">
              <w:rPr>
                <w:rFonts w:ascii="Times New Roman" w:hAnsi="Times New Roman"/>
                <w:bCs/>
                <w:sz w:val="24"/>
                <w:szCs w:val="24"/>
              </w:rPr>
              <w:t>,</w:t>
            </w:r>
            <w:r>
              <w:rPr>
                <w:rFonts w:ascii="Times New Roman" w:hAnsi="Times New Roman"/>
                <w:bCs/>
                <w:sz w:val="24"/>
                <w:szCs w:val="24"/>
              </w:rPr>
              <w:t xml:space="preserve"> </w:t>
            </w:r>
            <w:r w:rsidRPr="00850A30">
              <w:rPr>
                <w:rFonts w:ascii="Times New Roman" w:hAnsi="Times New Roman"/>
                <w:bCs/>
                <w:sz w:val="24"/>
                <w:szCs w:val="24"/>
              </w:rPr>
              <w:t>целостности заземления</w:t>
            </w:r>
            <w:r>
              <w:rPr>
                <w:rFonts w:ascii="Times New Roman" w:hAnsi="Times New Roman"/>
                <w:bCs/>
                <w:sz w:val="24"/>
                <w:szCs w:val="24"/>
              </w:rPr>
              <w:t xml:space="preserve"> </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8</w:t>
            </w:r>
            <w:r w:rsidR="002F226D">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D37C48">
            <w:pPr>
              <w:spacing w:after="0" w:line="240" w:lineRule="auto"/>
              <w:rPr>
                <w:rFonts w:ascii="Times New Roman" w:hAnsi="Times New Roman"/>
                <w:bCs/>
                <w:sz w:val="24"/>
                <w:szCs w:val="24"/>
              </w:rPr>
            </w:pPr>
            <w:r w:rsidRPr="00850A30">
              <w:rPr>
                <w:rFonts w:ascii="Times New Roman" w:hAnsi="Times New Roman"/>
                <w:bCs/>
                <w:sz w:val="24"/>
                <w:szCs w:val="24"/>
              </w:rPr>
              <w:t>Плановый осмотр светильников</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D37C48">
            <w:pPr>
              <w:spacing w:after="0" w:line="240" w:lineRule="auto"/>
              <w:ind w:right="-102"/>
              <w:rPr>
                <w:rFonts w:ascii="Times New Roman" w:hAnsi="Times New Roman"/>
                <w:bCs/>
                <w:sz w:val="24"/>
                <w:szCs w:val="24"/>
              </w:rPr>
            </w:pPr>
            <w:r>
              <w:rPr>
                <w:rFonts w:ascii="Times New Roman" w:hAnsi="Times New Roman"/>
                <w:bCs/>
                <w:sz w:val="24"/>
                <w:szCs w:val="24"/>
              </w:rPr>
              <w:t>8</w:t>
            </w:r>
            <w:r w:rsidR="006D205E" w:rsidRPr="00850A30">
              <w:rPr>
                <w:rFonts w:ascii="Times New Roman" w:hAnsi="Times New Roman"/>
                <w:bCs/>
                <w:sz w:val="24"/>
                <w:szCs w:val="24"/>
              </w:rPr>
              <w:t>.</w:t>
            </w:r>
            <w:r w:rsidR="002F226D">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2F226D" w:rsidP="00D37C48">
            <w:pPr>
              <w:spacing w:after="0" w:line="240" w:lineRule="auto"/>
              <w:rPr>
                <w:rFonts w:ascii="Times New Roman" w:hAnsi="Times New Roman"/>
                <w:bCs/>
                <w:sz w:val="24"/>
                <w:szCs w:val="24"/>
              </w:rPr>
            </w:pPr>
            <w:r w:rsidRPr="002F226D">
              <w:rPr>
                <w:rFonts w:ascii="Times New Roman" w:hAnsi="Times New Roman"/>
                <w:bCs/>
                <w:sz w:val="24"/>
                <w:szCs w:val="24"/>
              </w:rPr>
              <w:t>Обеспечение работоспособности</w:t>
            </w:r>
            <w:r w:rsidR="006D205E" w:rsidRPr="002F226D">
              <w:rPr>
                <w:rFonts w:ascii="Times New Roman" w:hAnsi="Times New Roman"/>
                <w:bCs/>
                <w:sz w:val="24"/>
                <w:szCs w:val="24"/>
              </w:rPr>
              <w:t xml:space="preserve"> светильников и элемент</w:t>
            </w:r>
            <w:r w:rsidRPr="002F226D">
              <w:rPr>
                <w:rFonts w:ascii="Times New Roman" w:hAnsi="Times New Roman"/>
                <w:bCs/>
                <w:sz w:val="24"/>
                <w:szCs w:val="24"/>
              </w:rPr>
              <w:t>ов освещения (очистка от загрязнений, замена ламп и т.д.)</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tcPr>
          <w:p w:rsidR="006D205E" w:rsidRPr="00E20975" w:rsidRDefault="00952F3D" w:rsidP="00D37C48">
            <w:pPr>
              <w:spacing w:after="0" w:line="240" w:lineRule="auto"/>
              <w:ind w:right="-102"/>
              <w:rPr>
                <w:rFonts w:ascii="Times New Roman" w:hAnsi="Times New Roman"/>
                <w:sz w:val="24"/>
                <w:szCs w:val="24"/>
              </w:rPr>
            </w:pPr>
            <w:r>
              <w:rPr>
                <w:rFonts w:ascii="Times New Roman" w:hAnsi="Times New Roman"/>
                <w:sz w:val="24"/>
                <w:szCs w:val="24"/>
              </w:rPr>
              <w:t>8</w:t>
            </w:r>
            <w:r w:rsidR="002F226D">
              <w:rPr>
                <w:rFonts w:ascii="Times New Roman" w:hAnsi="Times New Roman"/>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tcPr>
          <w:p w:rsidR="006D205E" w:rsidRPr="00766A26" w:rsidRDefault="006D205E" w:rsidP="00D37C48">
            <w:pPr>
              <w:spacing w:after="0" w:line="240" w:lineRule="auto"/>
              <w:rPr>
                <w:rFonts w:ascii="Times New Roman" w:hAnsi="Times New Roman"/>
                <w:b/>
                <w:bCs/>
                <w:color w:val="000000"/>
                <w:sz w:val="24"/>
                <w:szCs w:val="24"/>
              </w:rPr>
            </w:pPr>
            <w:r w:rsidRPr="00850A30">
              <w:rPr>
                <w:rFonts w:ascii="Times New Roman" w:hAnsi="Times New Roman"/>
                <w:bCs/>
                <w:sz w:val="24"/>
                <w:szCs w:val="24"/>
              </w:rPr>
              <w:t>Снятие показаний приборов учета электроэнергии</w:t>
            </w:r>
          </w:p>
        </w:tc>
        <w:tc>
          <w:tcPr>
            <w:tcW w:w="2794" w:type="dxa"/>
            <w:tcBorders>
              <w:top w:val="single" w:sz="4" w:space="0" w:color="auto"/>
              <w:left w:val="single" w:sz="4" w:space="0" w:color="auto"/>
              <w:bottom w:val="single" w:sz="4" w:space="0" w:color="auto"/>
              <w:right w:val="single" w:sz="4" w:space="0" w:color="auto"/>
            </w:tcBorders>
          </w:tcPr>
          <w:p w:rsidR="006D205E" w:rsidRPr="00850A30" w:rsidRDefault="006D205E" w:rsidP="00D37C48">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ind w:right="-102"/>
              <w:rPr>
                <w:rFonts w:ascii="Times New Roman" w:hAnsi="Times New Roman"/>
                <w:b/>
                <w:sz w:val="24"/>
                <w:szCs w:val="24"/>
              </w:rPr>
            </w:pPr>
            <w:r>
              <w:rPr>
                <w:rFonts w:ascii="Times New Roman" w:hAnsi="Times New Roman"/>
                <w:b/>
                <w:sz w:val="24"/>
                <w:szCs w:val="24"/>
              </w:rPr>
              <w:t>9</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766A26" w:rsidRDefault="006D205E" w:rsidP="009341EC">
            <w:pPr>
              <w:spacing w:after="0" w:line="240" w:lineRule="auto"/>
              <w:rPr>
                <w:rFonts w:ascii="Times New Roman" w:hAnsi="Times New Roman"/>
                <w:b/>
                <w:sz w:val="24"/>
                <w:szCs w:val="24"/>
              </w:rPr>
            </w:pPr>
            <w:r w:rsidRPr="00766A26">
              <w:rPr>
                <w:rFonts w:ascii="Times New Roman" w:hAnsi="Times New Roman"/>
                <w:b/>
                <w:bCs/>
                <w:color w:val="000000"/>
                <w:sz w:val="24"/>
                <w:szCs w:val="24"/>
              </w:rPr>
              <w:t>Контроль метрологических параметров АПВГК с помощью контрольного (эталонного) транспортного средства. (Проверка соответствия мест установки АПВГК)</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923B28" w:rsidP="00D37C48">
            <w:pPr>
              <w:spacing w:after="0" w:line="240" w:lineRule="auto"/>
              <w:rPr>
                <w:rFonts w:ascii="Times New Roman" w:hAnsi="Times New Roman"/>
                <w:bCs/>
                <w:color w:val="000000"/>
                <w:sz w:val="24"/>
                <w:szCs w:val="24"/>
              </w:rPr>
            </w:pPr>
            <w:r w:rsidRPr="00AF2D95">
              <w:rPr>
                <w:rFonts w:ascii="Times New Roman" w:hAnsi="Times New Roman"/>
                <w:bCs/>
                <w:color w:val="000000"/>
                <w:sz w:val="24"/>
                <w:szCs w:val="24"/>
              </w:rPr>
              <w:t>1 раз в месяц</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51A1C" w:rsidRDefault="00952F3D" w:rsidP="00D37C48">
            <w:pPr>
              <w:spacing w:after="0" w:line="240" w:lineRule="auto"/>
              <w:ind w:right="-102"/>
              <w:rPr>
                <w:rFonts w:ascii="Times New Roman" w:hAnsi="Times New Roman"/>
                <w:b/>
                <w:sz w:val="24"/>
                <w:szCs w:val="24"/>
              </w:rPr>
            </w:pPr>
            <w:r>
              <w:rPr>
                <w:rFonts w:ascii="Times New Roman" w:hAnsi="Times New Roman"/>
                <w:b/>
                <w:sz w:val="24"/>
                <w:szCs w:val="24"/>
              </w:rPr>
              <w:t>10</w:t>
            </w:r>
          </w:p>
        </w:tc>
        <w:tc>
          <w:tcPr>
            <w:tcW w:w="6339" w:type="dxa"/>
            <w:vAlign w:val="center"/>
          </w:tcPr>
          <w:p w:rsidR="006D205E" w:rsidRPr="00A4397C" w:rsidRDefault="00F5291E" w:rsidP="00D37C48">
            <w:pPr>
              <w:spacing w:after="0" w:line="240" w:lineRule="auto"/>
              <w:rPr>
                <w:rFonts w:ascii="Times New Roman" w:hAnsi="Times New Roman"/>
                <w:b/>
                <w:bCs/>
                <w:sz w:val="24"/>
                <w:szCs w:val="24"/>
              </w:rPr>
            </w:pPr>
            <w:r>
              <w:rPr>
                <w:rFonts w:ascii="Times New Roman" w:hAnsi="Times New Roman"/>
                <w:b/>
                <w:bCs/>
                <w:color w:val="000000"/>
                <w:sz w:val="24"/>
                <w:szCs w:val="24"/>
              </w:rPr>
              <w:t xml:space="preserve">Организация проведения </w:t>
            </w:r>
            <w:r w:rsidR="006D205E" w:rsidRPr="00A4397C">
              <w:rPr>
                <w:rFonts w:ascii="Times New Roman" w:hAnsi="Times New Roman"/>
                <w:b/>
                <w:bCs/>
                <w:color w:val="000000"/>
                <w:sz w:val="24"/>
                <w:szCs w:val="24"/>
              </w:rPr>
              <w:t>государственной метрологической поверки в соответствии с документацией АПВГК, с калибровкой при необходимости</w:t>
            </w:r>
          </w:p>
        </w:tc>
        <w:tc>
          <w:tcPr>
            <w:tcW w:w="2794" w:type="dxa"/>
          </w:tcPr>
          <w:p w:rsidR="006D205E" w:rsidRPr="00AF2D95" w:rsidRDefault="00923B28" w:rsidP="00D37C48">
            <w:pPr>
              <w:spacing w:after="0" w:line="240" w:lineRule="auto"/>
              <w:rPr>
                <w:rFonts w:ascii="Times New Roman" w:hAnsi="Times New Roman"/>
                <w:bCs/>
                <w:color w:val="000000"/>
                <w:sz w:val="24"/>
                <w:szCs w:val="24"/>
              </w:rPr>
            </w:pPr>
            <w:r w:rsidRPr="00AF2D95">
              <w:rPr>
                <w:rFonts w:ascii="Times New Roman" w:hAnsi="Times New Roman"/>
                <w:bCs/>
                <w:color w:val="000000"/>
                <w:sz w:val="24"/>
                <w:szCs w:val="24"/>
              </w:rPr>
              <w:t>1 раз в год</w:t>
            </w:r>
            <w:r w:rsidR="00F5291E">
              <w:rPr>
                <w:rFonts w:ascii="Times New Roman" w:hAnsi="Times New Roman"/>
                <w:bCs/>
                <w:color w:val="000000"/>
                <w:sz w:val="24"/>
                <w:szCs w:val="24"/>
              </w:rPr>
              <w:t>, но не позднее даты окончания действующей поверки</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1A0344" w:rsidRDefault="00952F3D" w:rsidP="00D37C48">
            <w:pPr>
              <w:spacing w:after="0" w:line="240" w:lineRule="auto"/>
              <w:ind w:right="-102"/>
              <w:rPr>
                <w:rFonts w:ascii="Times New Roman" w:hAnsi="Times New Roman"/>
                <w:sz w:val="24"/>
                <w:szCs w:val="24"/>
              </w:rPr>
            </w:pPr>
            <w:r>
              <w:rPr>
                <w:rFonts w:ascii="Times New Roman" w:hAnsi="Times New Roman"/>
                <w:sz w:val="24"/>
                <w:szCs w:val="24"/>
              </w:rPr>
              <w:t>10</w:t>
            </w:r>
            <w:r w:rsidR="001A0344">
              <w:rPr>
                <w:rFonts w:ascii="Times New Roman" w:hAnsi="Times New Roman"/>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1A0344" w:rsidRDefault="006D205E" w:rsidP="009341EC">
            <w:pPr>
              <w:spacing w:after="0" w:line="240" w:lineRule="auto"/>
              <w:rPr>
                <w:rFonts w:ascii="Times New Roman" w:hAnsi="Times New Roman"/>
                <w:sz w:val="24"/>
                <w:szCs w:val="24"/>
              </w:rPr>
            </w:pPr>
            <w:r w:rsidRPr="001A0344">
              <w:rPr>
                <w:rFonts w:ascii="Times New Roman" w:hAnsi="Times New Roman"/>
                <w:color w:val="000000"/>
                <w:sz w:val="24"/>
                <w:szCs w:val="24"/>
              </w:rPr>
              <w:t>Подготовка СВК к проведению государственной метрологической поверки.</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D37C48">
            <w:pPr>
              <w:spacing w:after="0" w:line="240" w:lineRule="auto"/>
              <w:rPr>
                <w:rFonts w:ascii="Times New Roman" w:hAnsi="Times New Roman"/>
                <w:color w:val="000000"/>
                <w:sz w:val="24"/>
                <w:szCs w:val="24"/>
              </w:rPr>
            </w:pPr>
          </w:p>
        </w:tc>
      </w:tr>
      <w:tr w:rsidR="006D205E" w:rsidRPr="00D62716"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D62716" w:rsidRDefault="006D205E" w:rsidP="00D37C48">
            <w:pPr>
              <w:spacing w:after="0" w:line="240" w:lineRule="auto"/>
              <w:ind w:right="-102"/>
              <w:rPr>
                <w:rFonts w:ascii="Times New Roman" w:hAnsi="Times New Roman"/>
                <w:b/>
                <w:sz w:val="24"/>
                <w:szCs w:val="24"/>
              </w:rPr>
            </w:pPr>
            <w:r w:rsidRPr="00D62716">
              <w:rPr>
                <w:rFonts w:ascii="Times New Roman" w:hAnsi="Times New Roman"/>
                <w:b/>
                <w:sz w:val="24"/>
                <w:szCs w:val="24"/>
              </w:rPr>
              <w:t>1</w:t>
            </w:r>
            <w:r w:rsidR="00952F3D">
              <w:rPr>
                <w:rFonts w:ascii="Times New Roman" w:hAnsi="Times New Roman"/>
                <w:b/>
                <w:sz w:val="24"/>
                <w:szCs w:val="24"/>
              </w:rPr>
              <w:t>1</w:t>
            </w:r>
            <w:r w:rsidRPr="00D62716">
              <w:rPr>
                <w:rFonts w:ascii="Times New Roman" w:hAnsi="Times New Roman"/>
                <w:b/>
                <w:sz w:val="24"/>
                <w:szCs w:val="24"/>
              </w:rPr>
              <w:t>.</w:t>
            </w:r>
          </w:p>
        </w:tc>
        <w:tc>
          <w:tcPr>
            <w:tcW w:w="6339" w:type="dxa"/>
            <w:vAlign w:val="center"/>
          </w:tcPr>
          <w:p w:rsidR="006D205E" w:rsidRPr="000C4299" w:rsidRDefault="006D205E" w:rsidP="00D37C48">
            <w:pPr>
              <w:spacing w:after="0" w:line="240" w:lineRule="auto"/>
              <w:ind w:right="-104"/>
              <w:jc w:val="both"/>
              <w:rPr>
                <w:rFonts w:ascii="Times New Roman" w:hAnsi="Times New Roman"/>
                <w:sz w:val="24"/>
                <w:szCs w:val="24"/>
              </w:rPr>
            </w:pPr>
            <w:r w:rsidRPr="000C4299">
              <w:rPr>
                <w:rFonts w:ascii="Times New Roman" w:hAnsi="Times New Roman"/>
                <w:b/>
                <w:bCs/>
                <w:color w:val="000000"/>
                <w:sz w:val="24"/>
                <w:szCs w:val="24"/>
              </w:rPr>
              <w:t>Техническое обслуживан</w:t>
            </w:r>
            <w:r>
              <w:rPr>
                <w:rFonts w:ascii="Times New Roman" w:hAnsi="Times New Roman"/>
                <w:b/>
                <w:bCs/>
                <w:color w:val="000000"/>
                <w:sz w:val="24"/>
                <w:szCs w:val="24"/>
              </w:rPr>
              <w:t>ие системы видеонаблюдения</w:t>
            </w:r>
          </w:p>
        </w:tc>
        <w:tc>
          <w:tcPr>
            <w:tcW w:w="2794" w:type="dxa"/>
          </w:tcPr>
          <w:p w:rsidR="006D205E" w:rsidRPr="00AF2D95" w:rsidRDefault="00D971EC" w:rsidP="00D37C48">
            <w:pPr>
              <w:spacing w:after="0" w:line="240" w:lineRule="auto"/>
              <w:ind w:right="-104"/>
              <w:jc w:val="both"/>
              <w:rPr>
                <w:rFonts w:ascii="Times New Roman" w:hAnsi="Times New Roman"/>
                <w:bCs/>
                <w:color w:val="000000"/>
                <w:sz w:val="24"/>
                <w:szCs w:val="24"/>
              </w:rPr>
            </w:pPr>
            <w:r w:rsidRPr="00AF2D95">
              <w:rPr>
                <w:rFonts w:ascii="Times New Roman" w:hAnsi="Times New Roman"/>
                <w:bCs/>
                <w:color w:val="000000"/>
                <w:sz w:val="24"/>
                <w:szCs w:val="24"/>
              </w:rPr>
              <w:t>Ежемесячно</w:t>
            </w: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952F3D" w:rsidP="009341EC">
            <w:pPr>
              <w:spacing w:after="0" w:line="240" w:lineRule="auto"/>
              <w:ind w:right="-102"/>
              <w:rPr>
                <w:rFonts w:ascii="Times New Roman" w:hAnsi="Times New Roman"/>
                <w:bCs/>
                <w:sz w:val="24"/>
                <w:szCs w:val="24"/>
              </w:rPr>
            </w:pPr>
            <w:r>
              <w:rPr>
                <w:rFonts w:ascii="Times New Roman" w:hAnsi="Times New Roman"/>
                <w:bCs/>
                <w:sz w:val="24"/>
                <w:szCs w:val="24"/>
              </w:rPr>
              <w:t>11</w:t>
            </w:r>
            <w:r w:rsidR="006D205E" w:rsidRPr="00850A30">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850A30">
              <w:rPr>
                <w:rFonts w:ascii="Times New Roman" w:hAnsi="Times New Roman"/>
                <w:bCs/>
                <w:sz w:val="24"/>
                <w:szCs w:val="24"/>
              </w:rPr>
              <w:t>Внешний осмотр на предмет наличия следов вандализма и других механических повреждений, коррозии.</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ind w:right="-102"/>
              <w:rPr>
                <w:rFonts w:ascii="Times New Roman" w:hAnsi="Times New Roman"/>
                <w:bCs/>
                <w:sz w:val="24"/>
                <w:szCs w:val="24"/>
              </w:rPr>
            </w:pPr>
            <w:r w:rsidRPr="00850A30">
              <w:rPr>
                <w:rFonts w:ascii="Times New Roman" w:hAnsi="Times New Roman"/>
                <w:bCs/>
                <w:sz w:val="24"/>
                <w:szCs w:val="24"/>
              </w:rPr>
              <w:t>1</w:t>
            </w:r>
            <w:r w:rsidR="00952F3D">
              <w:rPr>
                <w:rFonts w:ascii="Times New Roman" w:hAnsi="Times New Roman"/>
                <w:bCs/>
                <w:sz w:val="24"/>
                <w:szCs w:val="24"/>
              </w:rPr>
              <w:t>1</w:t>
            </w:r>
            <w:r w:rsidRPr="00850A30">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850A30">
              <w:rPr>
                <w:rFonts w:ascii="Times New Roman" w:hAnsi="Times New Roman"/>
                <w:bCs/>
                <w:sz w:val="24"/>
                <w:szCs w:val="24"/>
              </w:rPr>
              <w:t>Очистка корпусов видеокамер от пыли и грязи.</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ind w:right="-102"/>
              <w:rPr>
                <w:rFonts w:ascii="Times New Roman" w:hAnsi="Times New Roman"/>
                <w:bCs/>
                <w:sz w:val="24"/>
                <w:szCs w:val="24"/>
              </w:rPr>
            </w:pPr>
            <w:r w:rsidRPr="00850A30">
              <w:rPr>
                <w:rFonts w:ascii="Times New Roman" w:hAnsi="Times New Roman"/>
                <w:bCs/>
                <w:sz w:val="24"/>
                <w:szCs w:val="24"/>
              </w:rPr>
              <w:t>1</w:t>
            </w:r>
            <w:r w:rsidR="00952F3D">
              <w:rPr>
                <w:rFonts w:ascii="Times New Roman" w:hAnsi="Times New Roman"/>
                <w:bCs/>
                <w:sz w:val="24"/>
                <w:szCs w:val="24"/>
              </w:rPr>
              <w:t>1</w:t>
            </w:r>
            <w:r w:rsidRPr="00850A30">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850A30">
              <w:rPr>
                <w:rFonts w:ascii="Times New Roman" w:hAnsi="Times New Roman"/>
                <w:bCs/>
                <w:sz w:val="24"/>
                <w:szCs w:val="24"/>
              </w:rPr>
              <w:t>Проверка надежности креплений видеокамер.</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ind w:right="-102"/>
              <w:rPr>
                <w:rFonts w:ascii="Times New Roman" w:hAnsi="Times New Roman"/>
                <w:bCs/>
                <w:sz w:val="24"/>
                <w:szCs w:val="24"/>
              </w:rPr>
            </w:pPr>
            <w:r w:rsidRPr="00850A30">
              <w:rPr>
                <w:rFonts w:ascii="Times New Roman" w:hAnsi="Times New Roman"/>
                <w:bCs/>
                <w:sz w:val="24"/>
                <w:szCs w:val="24"/>
              </w:rPr>
              <w:t>1</w:t>
            </w:r>
            <w:r w:rsidR="00952F3D">
              <w:rPr>
                <w:rFonts w:ascii="Times New Roman" w:hAnsi="Times New Roman"/>
                <w:bCs/>
                <w:sz w:val="24"/>
                <w:szCs w:val="24"/>
              </w:rPr>
              <w:t>1</w:t>
            </w:r>
            <w:r w:rsidRPr="00850A30">
              <w:rPr>
                <w:rFonts w:ascii="Times New Roman" w:hAnsi="Times New Roman"/>
                <w:bCs/>
                <w:sz w:val="24"/>
                <w:szCs w:val="24"/>
              </w:rPr>
              <w:t>.4</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850A30">
              <w:rPr>
                <w:rFonts w:ascii="Times New Roman" w:hAnsi="Times New Roman"/>
                <w:bCs/>
                <w:sz w:val="24"/>
                <w:szCs w:val="24"/>
              </w:rPr>
              <w:t>Контроль состояния кабельных линий видеокамер, проверка надежности их присоединения к устройствам. Проверка разъемных соединений.</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ind w:right="-102"/>
              <w:rPr>
                <w:rFonts w:ascii="Times New Roman" w:hAnsi="Times New Roman"/>
                <w:bCs/>
                <w:sz w:val="24"/>
                <w:szCs w:val="24"/>
              </w:rPr>
            </w:pPr>
            <w:r w:rsidRPr="00850A30">
              <w:rPr>
                <w:rFonts w:ascii="Times New Roman" w:hAnsi="Times New Roman"/>
                <w:bCs/>
                <w:sz w:val="24"/>
                <w:szCs w:val="24"/>
              </w:rPr>
              <w:t>1</w:t>
            </w:r>
            <w:r w:rsidR="00952F3D">
              <w:rPr>
                <w:rFonts w:ascii="Times New Roman" w:hAnsi="Times New Roman"/>
                <w:bCs/>
                <w:sz w:val="24"/>
                <w:szCs w:val="24"/>
              </w:rPr>
              <w:t>1</w:t>
            </w:r>
            <w:r w:rsidRPr="00850A30">
              <w:rPr>
                <w:rFonts w:ascii="Times New Roman" w:hAnsi="Times New Roman"/>
                <w:bCs/>
                <w:sz w:val="24"/>
                <w:szCs w:val="24"/>
              </w:rPr>
              <w:t>.5</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850A30">
              <w:rPr>
                <w:rFonts w:ascii="Times New Roman" w:hAnsi="Times New Roman"/>
                <w:bCs/>
                <w:sz w:val="24"/>
                <w:szCs w:val="24"/>
              </w:rPr>
              <w:t xml:space="preserve">Контроль смещения изображения видеокамер. Контроль наличия артефактов, </w:t>
            </w:r>
            <w:proofErr w:type="spellStart"/>
            <w:r w:rsidRPr="00850A30">
              <w:rPr>
                <w:rFonts w:ascii="Times New Roman" w:hAnsi="Times New Roman"/>
                <w:bCs/>
                <w:sz w:val="24"/>
                <w:szCs w:val="24"/>
              </w:rPr>
              <w:t>абберации</w:t>
            </w:r>
            <w:proofErr w:type="spellEnd"/>
            <w:r w:rsidRPr="00850A30">
              <w:rPr>
                <w:rFonts w:ascii="Times New Roman" w:hAnsi="Times New Roman"/>
                <w:bCs/>
                <w:sz w:val="24"/>
                <w:szCs w:val="24"/>
              </w:rPr>
              <w:t xml:space="preserve"> и искажений изображения.</w:t>
            </w:r>
            <w:r w:rsidR="00021AB4">
              <w:rPr>
                <w:rFonts w:ascii="Times New Roman" w:hAnsi="Times New Roman"/>
                <w:bCs/>
                <w:sz w:val="24"/>
                <w:szCs w:val="24"/>
              </w:rPr>
              <w:t xml:space="preserve"> Ремонт или замена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850A30" w:rsidTr="001A0344">
        <w:tc>
          <w:tcPr>
            <w:tcW w:w="0" w:type="auto"/>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ind w:right="-102"/>
              <w:rPr>
                <w:rFonts w:ascii="Times New Roman" w:hAnsi="Times New Roman"/>
                <w:bCs/>
                <w:sz w:val="24"/>
                <w:szCs w:val="24"/>
              </w:rPr>
            </w:pPr>
            <w:r w:rsidRPr="00850A30">
              <w:rPr>
                <w:rFonts w:ascii="Times New Roman" w:hAnsi="Times New Roman"/>
                <w:bCs/>
                <w:sz w:val="24"/>
                <w:szCs w:val="24"/>
              </w:rPr>
              <w:t>1</w:t>
            </w:r>
            <w:r w:rsidR="00952F3D">
              <w:rPr>
                <w:rFonts w:ascii="Times New Roman" w:hAnsi="Times New Roman"/>
                <w:bCs/>
                <w:sz w:val="24"/>
                <w:szCs w:val="24"/>
              </w:rPr>
              <w:t>1</w:t>
            </w:r>
            <w:r w:rsidRPr="00850A30">
              <w:rPr>
                <w:rFonts w:ascii="Times New Roman" w:hAnsi="Times New Roman"/>
                <w:bCs/>
                <w:sz w:val="24"/>
                <w:szCs w:val="24"/>
              </w:rPr>
              <w:t>.6</w:t>
            </w:r>
          </w:p>
        </w:tc>
        <w:tc>
          <w:tcPr>
            <w:tcW w:w="6339" w:type="dxa"/>
            <w:tcBorders>
              <w:top w:val="single" w:sz="4" w:space="0" w:color="auto"/>
              <w:left w:val="single" w:sz="4" w:space="0" w:color="auto"/>
              <w:bottom w:val="single" w:sz="4" w:space="0" w:color="auto"/>
              <w:right w:val="single" w:sz="4" w:space="0" w:color="auto"/>
            </w:tcBorders>
            <w:vAlign w:val="center"/>
            <w:hideMark/>
          </w:tcPr>
          <w:p w:rsidR="006D205E" w:rsidRPr="00850A30" w:rsidRDefault="006D205E" w:rsidP="009341EC">
            <w:pPr>
              <w:spacing w:after="0" w:line="240" w:lineRule="auto"/>
              <w:rPr>
                <w:rFonts w:ascii="Times New Roman" w:hAnsi="Times New Roman"/>
                <w:bCs/>
                <w:sz w:val="24"/>
                <w:szCs w:val="24"/>
              </w:rPr>
            </w:pPr>
            <w:r w:rsidRPr="002F226D">
              <w:rPr>
                <w:rFonts w:ascii="Times New Roman" w:hAnsi="Times New Roman"/>
                <w:bCs/>
                <w:sz w:val="24"/>
                <w:szCs w:val="24"/>
              </w:rPr>
              <w:t>Компенсация смещения изображения (юстировка</w:t>
            </w:r>
            <w:r w:rsidR="002F226D" w:rsidRPr="002F226D">
              <w:rPr>
                <w:rFonts w:ascii="Times New Roman" w:hAnsi="Times New Roman"/>
                <w:bCs/>
                <w:sz w:val="24"/>
                <w:szCs w:val="24"/>
              </w:rPr>
              <w:t>) видеокамер</w:t>
            </w:r>
            <w:r w:rsidRPr="002F226D">
              <w:rPr>
                <w:rFonts w:ascii="Times New Roman" w:hAnsi="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sz w:val="24"/>
                <w:szCs w:val="24"/>
              </w:rPr>
            </w:pPr>
          </w:p>
        </w:tc>
      </w:tr>
      <w:tr w:rsidR="006D205E" w:rsidRPr="000C4299" w:rsidTr="001A0344">
        <w:trPr>
          <w:trHeight w:val="1180"/>
        </w:trPr>
        <w:tc>
          <w:tcPr>
            <w:tcW w:w="0" w:type="auto"/>
            <w:tcBorders>
              <w:top w:val="single" w:sz="4" w:space="0" w:color="auto"/>
              <w:left w:val="single" w:sz="4" w:space="0" w:color="auto"/>
              <w:bottom w:val="single" w:sz="4" w:space="0" w:color="auto"/>
              <w:right w:val="single" w:sz="4" w:space="0" w:color="auto"/>
            </w:tcBorders>
            <w:vAlign w:val="center"/>
          </w:tcPr>
          <w:p w:rsidR="006D205E" w:rsidRPr="000C4299" w:rsidRDefault="00952F3D" w:rsidP="009341EC">
            <w:pPr>
              <w:spacing w:after="0" w:line="240" w:lineRule="auto"/>
              <w:ind w:right="-102"/>
              <w:rPr>
                <w:rFonts w:ascii="Times New Roman" w:hAnsi="Times New Roman"/>
                <w:b/>
                <w:sz w:val="24"/>
                <w:szCs w:val="24"/>
              </w:rPr>
            </w:pPr>
            <w:r>
              <w:rPr>
                <w:rFonts w:ascii="Times New Roman" w:hAnsi="Times New Roman"/>
                <w:b/>
                <w:sz w:val="24"/>
                <w:szCs w:val="24"/>
              </w:rPr>
              <w:t>12</w:t>
            </w:r>
          </w:p>
        </w:tc>
        <w:tc>
          <w:tcPr>
            <w:tcW w:w="6339" w:type="dxa"/>
            <w:tcBorders>
              <w:top w:val="single" w:sz="4" w:space="0" w:color="auto"/>
              <w:left w:val="single" w:sz="4" w:space="0" w:color="auto"/>
              <w:bottom w:val="single" w:sz="4" w:space="0" w:color="auto"/>
              <w:right w:val="single" w:sz="4" w:space="0" w:color="auto"/>
            </w:tcBorders>
            <w:vAlign w:val="center"/>
          </w:tcPr>
          <w:p w:rsidR="006D205E" w:rsidRPr="000C4299" w:rsidRDefault="006D205E" w:rsidP="009341EC">
            <w:pPr>
              <w:spacing w:after="0" w:line="240" w:lineRule="auto"/>
              <w:rPr>
                <w:rFonts w:ascii="Times New Roman" w:hAnsi="Times New Roman"/>
                <w:b/>
                <w:sz w:val="24"/>
                <w:szCs w:val="24"/>
              </w:rPr>
            </w:pPr>
            <w:r w:rsidRPr="000C4299">
              <w:rPr>
                <w:rFonts w:ascii="Times New Roman" w:hAnsi="Times New Roman"/>
                <w:b/>
                <w:bCs/>
                <w:color w:val="000000"/>
                <w:sz w:val="24"/>
                <w:szCs w:val="24"/>
              </w:rPr>
              <w:t xml:space="preserve">Работы по очистке от снега, наледи в зоне контроля АПВГК (в местах размещения </w:t>
            </w:r>
            <w:r w:rsidR="00921CE1" w:rsidRPr="000C4299">
              <w:rPr>
                <w:rFonts w:ascii="Times New Roman" w:hAnsi="Times New Roman"/>
                <w:b/>
                <w:bCs/>
                <w:color w:val="000000"/>
                <w:sz w:val="24"/>
                <w:szCs w:val="24"/>
              </w:rPr>
              <w:t>оборудования,</w:t>
            </w:r>
            <w:r w:rsidRPr="000C4299">
              <w:rPr>
                <w:rFonts w:ascii="Times New Roman" w:hAnsi="Times New Roman"/>
                <w:b/>
                <w:bCs/>
                <w:color w:val="000000"/>
                <w:sz w:val="24"/>
                <w:szCs w:val="24"/>
              </w:rPr>
              <w:t xml:space="preserve"> установленного в покрытии дорожной части в соответствии с требованиями ГОСТ Р 50597-2017 для категорий дорог не ниже 1Б)</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D971EC" w:rsidP="009341EC">
            <w:pPr>
              <w:spacing w:after="0" w:line="240" w:lineRule="auto"/>
              <w:rPr>
                <w:rFonts w:ascii="Times New Roman" w:hAnsi="Times New Roman"/>
                <w:bCs/>
                <w:color w:val="000000"/>
                <w:sz w:val="24"/>
                <w:szCs w:val="24"/>
              </w:rPr>
            </w:pPr>
            <w:r w:rsidRPr="00AF2D95">
              <w:rPr>
                <w:rFonts w:ascii="Times New Roman" w:hAnsi="Times New Roman"/>
                <w:bCs/>
                <w:color w:val="000000"/>
                <w:sz w:val="24"/>
                <w:szCs w:val="24"/>
              </w:rPr>
              <w:t>По заявке Заказчика</w:t>
            </w:r>
          </w:p>
        </w:tc>
      </w:tr>
      <w:tr w:rsidR="006D205E" w:rsidRPr="000C4299" w:rsidTr="001A0344">
        <w:trPr>
          <w:trHeight w:val="632"/>
        </w:trPr>
        <w:tc>
          <w:tcPr>
            <w:tcW w:w="0" w:type="auto"/>
            <w:tcBorders>
              <w:top w:val="single" w:sz="4" w:space="0" w:color="auto"/>
              <w:left w:val="single" w:sz="4" w:space="0" w:color="auto"/>
              <w:bottom w:val="single" w:sz="4" w:space="0" w:color="auto"/>
              <w:right w:val="single" w:sz="4" w:space="0" w:color="auto"/>
            </w:tcBorders>
            <w:vAlign w:val="center"/>
          </w:tcPr>
          <w:p w:rsidR="006D205E" w:rsidRPr="000C4299" w:rsidRDefault="006D205E" w:rsidP="009341EC">
            <w:pPr>
              <w:spacing w:after="0" w:line="240" w:lineRule="auto"/>
              <w:ind w:right="-102"/>
              <w:rPr>
                <w:rFonts w:ascii="Times New Roman" w:hAnsi="Times New Roman"/>
                <w:bCs/>
                <w:sz w:val="24"/>
                <w:szCs w:val="24"/>
              </w:rPr>
            </w:pPr>
            <w:r w:rsidRPr="000C4299">
              <w:rPr>
                <w:rFonts w:ascii="Times New Roman" w:hAnsi="Times New Roman"/>
                <w:bCs/>
                <w:sz w:val="24"/>
                <w:szCs w:val="24"/>
              </w:rPr>
              <w:t>1</w:t>
            </w:r>
            <w:r w:rsidR="00952F3D">
              <w:rPr>
                <w:rFonts w:ascii="Times New Roman" w:hAnsi="Times New Roman"/>
                <w:bCs/>
                <w:sz w:val="24"/>
                <w:szCs w:val="24"/>
              </w:rPr>
              <w:t>2</w:t>
            </w:r>
            <w:r w:rsidRPr="000C4299">
              <w:rPr>
                <w:rFonts w:ascii="Times New Roman" w:hAnsi="Times New Roman"/>
                <w:bCs/>
                <w:sz w:val="24"/>
                <w:szCs w:val="24"/>
              </w:rPr>
              <w:t>.1</w:t>
            </w:r>
          </w:p>
        </w:tc>
        <w:tc>
          <w:tcPr>
            <w:tcW w:w="6339" w:type="dxa"/>
            <w:tcBorders>
              <w:top w:val="single" w:sz="4" w:space="0" w:color="auto"/>
              <w:left w:val="single" w:sz="4" w:space="0" w:color="auto"/>
              <w:bottom w:val="single" w:sz="4" w:space="0" w:color="auto"/>
              <w:right w:val="single" w:sz="4" w:space="0" w:color="auto"/>
            </w:tcBorders>
            <w:vAlign w:val="center"/>
          </w:tcPr>
          <w:p w:rsidR="006D205E" w:rsidRPr="000C4299" w:rsidRDefault="006D205E" w:rsidP="009341EC">
            <w:pPr>
              <w:spacing w:after="0" w:line="240" w:lineRule="auto"/>
              <w:rPr>
                <w:rFonts w:ascii="Times New Roman" w:hAnsi="Times New Roman"/>
                <w:bCs/>
                <w:color w:val="000000"/>
                <w:sz w:val="24"/>
                <w:szCs w:val="24"/>
              </w:rPr>
            </w:pPr>
            <w:r w:rsidRPr="000C4299">
              <w:rPr>
                <w:rFonts w:ascii="Times New Roman" w:hAnsi="Times New Roman"/>
                <w:bCs/>
                <w:color w:val="000000"/>
                <w:sz w:val="24"/>
                <w:szCs w:val="24"/>
              </w:rPr>
              <w:t>Удаление снежного вала с обочин</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color w:val="000000"/>
                <w:sz w:val="24"/>
                <w:szCs w:val="24"/>
              </w:rPr>
            </w:pPr>
          </w:p>
        </w:tc>
      </w:tr>
      <w:tr w:rsidR="006D205E" w:rsidRPr="000C4299" w:rsidTr="001A0344">
        <w:trPr>
          <w:trHeight w:val="712"/>
        </w:trPr>
        <w:tc>
          <w:tcPr>
            <w:tcW w:w="0" w:type="auto"/>
            <w:tcBorders>
              <w:top w:val="single" w:sz="4" w:space="0" w:color="auto"/>
              <w:left w:val="single" w:sz="4" w:space="0" w:color="auto"/>
              <w:bottom w:val="single" w:sz="4" w:space="0" w:color="auto"/>
              <w:right w:val="single" w:sz="4" w:space="0" w:color="auto"/>
            </w:tcBorders>
            <w:vAlign w:val="center"/>
          </w:tcPr>
          <w:p w:rsidR="006D205E" w:rsidRPr="000C4299" w:rsidRDefault="00952F3D" w:rsidP="009341EC">
            <w:pPr>
              <w:spacing w:after="0" w:line="240" w:lineRule="auto"/>
              <w:ind w:right="-102"/>
              <w:rPr>
                <w:rFonts w:ascii="Times New Roman" w:hAnsi="Times New Roman"/>
                <w:bCs/>
                <w:sz w:val="24"/>
                <w:szCs w:val="24"/>
              </w:rPr>
            </w:pPr>
            <w:r>
              <w:rPr>
                <w:rFonts w:ascii="Times New Roman" w:hAnsi="Times New Roman"/>
                <w:bCs/>
                <w:sz w:val="24"/>
                <w:szCs w:val="24"/>
              </w:rPr>
              <w:t>12</w:t>
            </w:r>
            <w:r w:rsidR="006D205E">
              <w:rPr>
                <w:rFonts w:ascii="Times New Roman" w:hAnsi="Times New Roman"/>
                <w:bCs/>
                <w:sz w:val="24"/>
                <w:szCs w:val="24"/>
              </w:rPr>
              <w:t>.2</w:t>
            </w:r>
          </w:p>
        </w:tc>
        <w:tc>
          <w:tcPr>
            <w:tcW w:w="6339" w:type="dxa"/>
            <w:tcBorders>
              <w:top w:val="single" w:sz="4" w:space="0" w:color="auto"/>
              <w:left w:val="single" w:sz="4" w:space="0" w:color="auto"/>
              <w:bottom w:val="single" w:sz="4" w:space="0" w:color="auto"/>
              <w:right w:val="single" w:sz="4" w:space="0" w:color="auto"/>
            </w:tcBorders>
            <w:vAlign w:val="center"/>
          </w:tcPr>
          <w:p w:rsidR="006D205E" w:rsidRPr="000C4299" w:rsidRDefault="006D205E" w:rsidP="009341EC">
            <w:pPr>
              <w:spacing w:after="0" w:line="240" w:lineRule="auto"/>
              <w:rPr>
                <w:rFonts w:ascii="Times New Roman" w:hAnsi="Times New Roman"/>
                <w:bCs/>
                <w:color w:val="000000"/>
                <w:sz w:val="24"/>
                <w:szCs w:val="24"/>
              </w:rPr>
            </w:pPr>
            <w:r w:rsidRPr="000C4299">
              <w:rPr>
                <w:rFonts w:ascii="Times New Roman" w:hAnsi="Times New Roman"/>
                <w:bCs/>
                <w:color w:val="000000"/>
                <w:sz w:val="24"/>
                <w:szCs w:val="24"/>
              </w:rPr>
              <w:t>Очистка проезжей части от наледи, снежного покрова, ручным или механизированным способом</w:t>
            </w:r>
          </w:p>
        </w:tc>
        <w:tc>
          <w:tcPr>
            <w:tcW w:w="2794" w:type="dxa"/>
            <w:tcBorders>
              <w:top w:val="single" w:sz="4" w:space="0" w:color="auto"/>
              <w:left w:val="single" w:sz="4" w:space="0" w:color="auto"/>
              <w:bottom w:val="single" w:sz="4" w:space="0" w:color="auto"/>
              <w:right w:val="single" w:sz="4" w:space="0" w:color="auto"/>
            </w:tcBorders>
          </w:tcPr>
          <w:p w:rsidR="006D205E" w:rsidRPr="00AF2D95" w:rsidRDefault="006D205E" w:rsidP="009341EC">
            <w:pPr>
              <w:spacing w:after="0" w:line="240" w:lineRule="auto"/>
              <w:rPr>
                <w:rFonts w:ascii="Times New Roman" w:hAnsi="Times New Roman"/>
                <w:bCs/>
                <w:color w:val="000000"/>
                <w:sz w:val="24"/>
                <w:szCs w:val="24"/>
              </w:rPr>
            </w:pPr>
          </w:p>
        </w:tc>
      </w:tr>
      <w:tr w:rsidR="00527981" w:rsidRPr="000C4299" w:rsidTr="001A0344">
        <w:trPr>
          <w:trHeight w:val="712"/>
        </w:trPr>
        <w:tc>
          <w:tcPr>
            <w:tcW w:w="0" w:type="auto"/>
            <w:tcBorders>
              <w:top w:val="single" w:sz="4" w:space="0" w:color="auto"/>
              <w:left w:val="single" w:sz="4" w:space="0" w:color="auto"/>
              <w:bottom w:val="single" w:sz="4" w:space="0" w:color="auto"/>
              <w:right w:val="single" w:sz="4" w:space="0" w:color="auto"/>
            </w:tcBorders>
            <w:vAlign w:val="center"/>
          </w:tcPr>
          <w:p w:rsidR="00527981" w:rsidRDefault="00952F3D" w:rsidP="009341EC">
            <w:pPr>
              <w:spacing w:after="0" w:line="240" w:lineRule="auto"/>
              <w:ind w:right="-102"/>
              <w:rPr>
                <w:rFonts w:ascii="Times New Roman" w:hAnsi="Times New Roman"/>
                <w:bCs/>
                <w:sz w:val="24"/>
                <w:szCs w:val="24"/>
              </w:rPr>
            </w:pPr>
            <w:r>
              <w:rPr>
                <w:rFonts w:ascii="Times New Roman" w:hAnsi="Times New Roman"/>
                <w:bCs/>
                <w:sz w:val="24"/>
                <w:szCs w:val="24"/>
              </w:rPr>
              <w:lastRenderedPageBreak/>
              <w:t>12</w:t>
            </w:r>
            <w:r w:rsidR="00527981">
              <w:rPr>
                <w:rFonts w:ascii="Times New Roman" w:hAnsi="Times New Roman"/>
                <w:bCs/>
                <w:sz w:val="24"/>
                <w:szCs w:val="24"/>
              </w:rPr>
              <w:t>.3</w:t>
            </w:r>
          </w:p>
        </w:tc>
        <w:tc>
          <w:tcPr>
            <w:tcW w:w="6339" w:type="dxa"/>
            <w:tcBorders>
              <w:top w:val="single" w:sz="4" w:space="0" w:color="auto"/>
              <w:left w:val="single" w:sz="4" w:space="0" w:color="auto"/>
              <w:bottom w:val="single" w:sz="4" w:space="0" w:color="auto"/>
              <w:right w:val="single" w:sz="4" w:space="0" w:color="auto"/>
            </w:tcBorders>
            <w:vAlign w:val="center"/>
          </w:tcPr>
          <w:p w:rsidR="00527981" w:rsidRPr="000C4299" w:rsidRDefault="00527981" w:rsidP="009341EC">
            <w:pPr>
              <w:spacing w:after="0" w:line="240" w:lineRule="auto"/>
              <w:rPr>
                <w:rFonts w:ascii="Times New Roman" w:hAnsi="Times New Roman"/>
                <w:bCs/>
                <w:color w:val="000000"/>
                <w:sz w:val="24"/>
                <w:szCs w:val="24"/>
              </w:rPr>
            </w:pPr>
            <w:r w:rsidRPr="00527981">
              <w:rPr>
                <w:rFonts w:ascii="Times New Roman" w:hAnsi="Times New Roman"/>
                <w:bCs/>
                <w:color w:val="000000"/>
                <w:sz w:val="24"/>
                <w:szCs w:val="24"/>
              </w:rPr>
              <w:t xml:space="preserve">Обработка от обледенения </w:t>
            </w:r>
            <w:r>
              <w:rPr>
                <w:rFonts w:ascii="Times New Roman" w:hAnsi="Times New Roman"/>
                <w:bCs/>
                <w:color w:val="000000"/>
                <w:sz w:val="24"/>
                <w:szCs w:val="24"/>
              </w:rPr>
              <w:t xml:space="preserve">зоны </w:t>
            </w:r>
            <w:r w:rsidR="009341EC">
              <w:rPr>
                <w:rFonts w:ascii="Times New Roman" w:hAnsi="Times New Roman"/>
                <w:bCs/>
                <w:color w:val="000000"/>
                <w:sz w:val="24"/>
                <w:szCs w:val="24"/>
              </w:rPr>
              <w:t>АПВГК</w:t>
            </w:r>
            <w:r w:rsidRPr="00527981">
              <w:rPr>
                <w:rFonts w:ascii="Times New Roman" w:hAnsi="Times New Roman"/>
                <w:bCs/>
                <w:color w:val="000000"/>
                <w:sz w:val="24"/>
                <w:szCs w:val="24"/>
              </w:rPr>
              <w:t xml:space="preserve"> (при необходимости).</w:t>
            </w:r>
          </w:p>
        </w:tc>
        <w:tc>
          <w:tcPr>
            <w:tcW w:w="2794" w:type="dxa"/>
            <w:tcBorders>
              <w:top w:val="single" w:sz="4" w:space="0" w:color="auto"/>
              <w:left w:val="single" w:sz="4" w:space="0" w:color="auto"/>
              <w:bottom w:val="single" w:sz="4" w:space="0" w:color="auto"/>
              <w:right w:val="single" w:sz="4" w:space="0" w:color="auto"/>
            </w:tcBorders>
          </w:tcPr>
          <w:p w:rsidR="00527981" w:rsidRPr="00AF2D95" w:rsidRDefault="00527981" w:rsidP="009341EC">
            <w:pPr>
              <w:spacing w:after="0" w:line="240" w:lineRule="auto"/>
              <w:rPr>
                <w:rFonts w:ascii="Times New Roman" w:hAnsi="Times New Roman"/>
                <w:bCs/>
                <w:color w:val="000000"/>
                <w:sz w:val="24"/>
                <w:szCs w:val="24"/>
              </w:rPr>
            </w:pPr>
          </w:p>
        </w:tc>
      </w:tr>
      <w:tr w:rsidR="00952F3D" w:rsidRPr="000C4299" w:rsidTr="001A0344">
        <w:trPr>
          <w:trHeight w:val="712"/>
        </w:trPr>
        <w:tc>
          <w:tcPr>
            <w:tcW w:w="0" w:type="auto"/>
            <w:tcBorders>
              <w:top w:val="single" w:sz="4" w:space="0" w:color="auto"/>
              <w:left w:val="single" w:sz="4" w:space="0" w:color="auto"/>
              <w:bottom w:val="single" w:sz="4" w:space="0" w:color="auto"/>
              <w:right w:val="single" w:sz="4" w:space="0" w:color="auto"/>
            </w:tcBorders>
            <w:vAlign w:val="center"/>
          </w:tcPr>
          <w:p w:rsidR="00952F3D" w:rsidRPr="00952F3D" w:rsidRDefault="00952F3D" w:rsidP="009341EC">
            <w:pPr>
              <w:spacing w:after="0" w:line="240" w:lineRule="auto"/>
              <w:ind w:right="-102"/>
              <w:rPr>
                <w:rFonts w:ascii="Times New Roman" w:hAnsi="Times New Roman"/>
                <w:b/>
                <w:bCs/>
                <w:sz w:val="24"/>
                <w:szCs w:val="24"/>
              </w:rPr>
            </w:pPr>
            <w:r w:rsidRPr="00952F3D">
              <w:rPr>
                <w:rFonts w:ascii="Times New Roman" w:hAnsi="Times New Roman"/>
                <w:b/>
                <w:bCs/>
                <w:sz w:val="24"/>
                <w:szCs w:val="24"/>
              </w:rPr>
              <w:t>13</w:t>
            </w:r>
          </w:p>
        </w:tc>
        <w:tc>
          <w:tcPr>
            <w:tcW w:w="6339" w:type="dxa"/>
            <w:tcBorders>
              <w:top w:val="single" w:sz="4" w:space="0" w:color="auto"/>
              <w:left w:val="single" w:sz="4" w:space="0" w:color="auto"/>
              <w:bottom w:val="single" w:sz="4" w:space="0" w:color="auto"/>
              <w:right w:val="single" w:sz="4" w:space="0" w:color="auto"/>
            </w:tcBorders>
            <w:vAlign w:val="center"/>
          </w:tcPr>
          <w:p w:rsidR="00952F3D" w:rsidRPr="00952F3D" w:rsidRDefault="00952F3D" w:rsidP="009341EC">
            <w:pPr>
              <w:spacing w:after="0" w:line="240" w:lineRule="auto"/>
              <w:rPr>
                <w:rFonts w:ascii="Times New Roman" w:hAnsi="Times New Roman"/>
                <w:b/>
                <w:bCs/>
                <w:color w:val="000000"/>
                <w:sz w:val="24"/>
                <w:szCs w:val="24"/>
              </w:rPr>
            </w:pPr>
            <w:r w:rsidRPr="00952F3D">
              <w:rPr>
                <w:rFonts w:ascii="Times New Roman" w:hAnsi="Times New Roman"/>
                <w:b/>
                <w:bCs/>
                <w:color w:val="000000"/>
                <w:sz w:val="24"/>
                <w:szCs w:val="24"/>
              </w:rPr>
              <w:t>Аварийный восстановительный ремонт с выездом по месту размещения АПВГК</w:t>
            </w:r>
          </w:p>
        </w:tc>
        <w:tc>
          <w:tcPr>
            <w:tcW w:w="2794" w:type="dxa"/>
            <w:tcBorders>
              <w:top w:val="single" w:sz="4" w:space="0" w:color="auto"/>
              <w:left w:val="single" w:sz="4" w:space="0" w:color="auto"/>
              <w:bottom w:val="single" w:sz="4" w:space="0" w:color="auto"/>
              <w:right w:val="single" w:sz="4" w:space="0" w:color="auto"/>
            </w:tcBorders>
          </w:tcPr>
          <w:p w:rsidR="00952F3D" w:rsidRPr="00AF2D95" w:rsidRDefault="00952F3D" w:rsidP="009341EC">
            <w:pPr>
              <w:spacing w:after="0" w:line="240" w:lineRule="auto"/>
              <w:rPr>
                <w:rFonts w:ascii="Times New Roman" w:hAnsi="Times New Roman"/>
                <w:bCs/>
                <w:color w:val="000000"/>
                <w:sz w:val="24"/>
                <w:szCs w:val="24"/>
              </w:rPr>
            </w:pPr>
            <w:r>
              <w:rPr>
                <w:rFonts w:ascii="Times New Roman" w:hAnsi="Times New Roman"/>
                <w:bCs/>
                <w:color w:val="000000"/>
                <w:sz w:val="24"/>
                <w:szCs w:val="24"/>
              </w:rPr>
              <w:t>2 раза в неделю</w:t>
            </w:r>
          </w:p>
        </w:tc>
      </w:tr>
    </w:tbl>
    <w:p w:rsidR="00F5291E" w:rsidRDefault="00F5291E" w:rsidP="009341EC">
      <w:pPr>
        <w:spacing w:after="0" w:line="240" w:lineRule="auto"/>
        <w:ind w:firstLine="709"/>
        <w:jc w:val="both"/>
        <w:rPr>
          <w:rFonts w:ascii="Times New Roman" w:hAnsi="Times New Roman"/>
          <w:bCs/>
          <w:sz w:val="24"/>
          <w:szCs w:val="24"/>
        </w:rPr>
      </w:pPr>
    </w:p>
    <w:p w:rsidR="00F5291E" w:rsidRDefault="00621F3A" w:rsidP="00D37C48">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Информация </w:t>
      </w:r>
      <w:r w:rsidR="00F5291E">
        <w:rPr>
          <w:rFonts w:ascii="Times New Roman" w:hAnsi="Times New Roman"/>
          <w:bCs/>
          <w:sz w:val="24"/>
          <w:szCs w:val="24"/>
        </w:rPr>
        <w:t xml:space="preserve">о всех выполненных мероприятиях по техническому обслуживанию </w:t>
      </w:r>
      <w:r>
        <w:rPr>
          <w:rFonts w:ascii="Times New Roman" w:hAnsi="Times New Roman"/>
          <w:bCs/>
          <w:sz w:val="24"/>
          <w:szCs w:val="24"/>
        </w:rPr>
        <w:t>заносится в отчет.</w:t>
      </w:r>
    </w:p>
    <w:p w:rsidR="00DD68A7" w:rsidRDefault="00DD68A7" w:rsidP="00D37C48">
      <w:pPr>
        <w:spacing w:after="0" w:line="240" w:lineRule="auto"/>
        <w:ind w:firstLine="709"/>
        <w:jc w:val="both"/>
        <w:rPr>
          <w:rFonts w:ascii="Times New Roman" w:hAnsi="Times New Roman"/>
          <w:bCs/>
          <w:sz w:val="24"/>
          <w:szCs w:val="24"/>
        </w:rPr>
      </w:pPr>
      <w:r w:rsidRPr="00F5291E">
        <w:rPr>
          <w:rFonts w:ascii="Times New Roman" w:hAnsi="Times New Roman"/>
          <w:bCs/>
          <w:sz w:val="24"/>
          <w:szCs w:val="24"/>
        </w:rPr>
        <w:t xml:space="preserve">Внеплановое </w:t>
      </w:r>
      <w:r w:rsidR="00F5291E">
        <w:rPr>
          <w:rFonts w:ascii="Times New Roman" w:hAnsi="Times New Roman"/>
          <w:bCs/>
          <w:sz w:val="24"/>
          <w:szCs w:val="24"/>
        </w:rPr>
        <w:t xml:space="preserve">техническое </w:t>
      </w:r>
      <w:r w:rsidRPr="00F5291E">
        <w:rPr>
          <w:rFonts w:ascii="Times New Roman" w:hAnsi="Times New Roman"/>
          <w:bCs/>
          <w:sz w:val="24"/>
          <w:szCs w:val="24"/>
        </w:rPr>
        <w:t>обслуживание проводят в случае выявления неисправностей элементов АПВГК на основании показаний диагностики</w:t>
      </w:r>
      <w:r w:rsidR="00626FEF">
        <w:rPr>
          <w:rFonts w:ascii="Times New Roman" w:hAnsi="Times New Roman"/>
          <w:bCs/>
          <w:sz w:val="24"/>
          <w:szCs w:val="24"/>
        </w:rPr>
        <w:t xml:space="preserve">, в </w:t>
      </w:r>
      <w:proofErr w:type="spellStart"/>
      <w:r w:rsidR="00626FEF">
        <w:rPr>
          <w:rFonts w:ascii="Times New Roman" w:hAnsi="Times New Roman"/>
          <w:bCs/>
          <w:sz w:val="24"/>
          <w:szCs w:val="24"/>
        </w:rPr>
        <w:t>т.ч</w:t>
      </w:r>
      <w:proofErr w:type="spellEnd"/>
      <w:r w:rsidR="00626FEF">
        <w:rPr>
          <w:rFonts w:ascii="Times New Roman" w:hAnsi="Times New Roman"/>
          <w:bCs/>
          <w:sz w:val="24"/>
          <w:szCs w:val="24"/>
        </w:rPr>
        <w:t>. в результате удаленного мониторинга</w:t>
      </w:r>
      <w:r w:rsidRPr="00F5291E">
        <w:rPr>
          <w:rFonts w:ascii="Times New Roman" w:hAnsi="Times New Roman"/>
          <w:bCs/>
          <w:sz w:val="24"/>
          <w:szCs w:val="24"/>
        </w:rPr>
        <w:t>.</w:t>
      </w:r>
    </w:p>
    <w:p w:rsidR="002E07B9" w:rsidRPr="00850A30" w:rsidRDefault="002E07B9" w:rsidP="002E07B9">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При очистке и мойке элементов систем в весенне-летне-осенний период необходимо использовать моющие средства. При очистке элементов от грязи и снега в зимний период - моющие средства с добавлением незамерзающих жидкостей.</w:t>
      </w:r>
    </w:p>
    <w:p w:rsidR="002E07B9" w:rsidRDefault="002E07B9" w:rsidP="002E07B9">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Применяемые моющие средства не должны оказывать негативного воздействия на очищаемые поверхности и конструкции элементов. Если предприятием - изготовителем элемента системы рекомендованы специальные моющие средства, то необходимо использовать указанные средства.</w:t>
      </w:r>
    </w:p>
    <w:p w:rsidR="000F59A1" w:rsidRPr="00850A30" w:rsidRDefault="000F59A1" w:rsidP="002E07B9">
      <w:pPr>
        <w:spacing w:after="0" w:line="240" w:lineRule="auto"/>
        <w:ind w:firstLine="709"/>
        <w:jc w:val="both"/>
        <w:rPr>
          <w:rFonts w:ascii="Times New Roman" w:hAnsi="Times New Roman"/>
          <w:bCs/>
          <w:sz w:val="24"/>
          <w:szCs w:val="24"/>
        </w:rPr>
      </w:pPr>
    </w:p>
    <w:p w:rsidR="00626FEF" w:rsidRDefault="00850A30" w:rsidP="00626FEF">
      <w:pPr>
        <w:spacing w:after="0" w:line="240" w:lineRule="auto"/>
        <w:ind w:firstLine="709"/>
        <w:rPr>
          <w:rFonts w:ascii="Times New Roman" w:hAnsi="Times New Roman"/>
          <w:bCs/>
          <w:sz w:val="24"/>
          <w:szCs w:val="24"/>
        </w:rPr>
      </w:pPr>
      <w:r w:rsidRPr="00626FEF">
        <w:rPr>
          <w:rFonts w:ascii="Times New Roman" w:hAnsi="Times New Roman"/>
          <w:bCs/>
          <w:sz w:val="24"/>
          <w:szCs w:val="24"/>
        </w:rPr>
        <w:t xml:space="preserve">4. </w:t>
      </w:r>
      <w:r w:rsidR="00626FEF">
        <w:rPr>
          <w:rFonts w:ascii="Times New Roman" w:hAnsi="Times New Roman"/>
          <w:bCs/>
          <w:sz w:val="24"/>
          <w:szCs w:val="24"/>
        </w:rPr>
        <w:t>Аварийное восстановление работоспособности АПВГК</w:t>
      </w:r>
    </w:p>
    <w:p w:rsidR="008E6ABD" w:rsidRDefault="00850A30" w:rsidP="008E6ABD">
      <w:pPr>
        <w:tabs>
          <w:tab w:val="left" w:pos="1276"/>
        </w:tabs>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4.</w:t>
      </w:r>
      <w:r w:rsidR="00E20975">
        <w:rPr>
          <w:rFonts w:ascii="Times New Roman" w:hAnsi="Times New Roman"/>
          <w:bCs/>
          <w:sz w:val="24"/>
          <w:szCs w:val="24"/>
        </w:rPr>
        <w:t>1</w:t>
      </w:r>
      <w:r w:rsidR="00917FC5" w:rsidRPr="00917FC5">
        <w:rPr>
          <w:rFonts w:ascii="Times New Roman" w:hAnsi="Times New Roman"/>
          <w:bCs/>
          <w:sz w:val="24"/>
          <w:szCs w:val="24"/>
        </w:rPr>
        <w:t xml:space="preserve">. </w:t>
      </w:r>
      <w:r w:rsidR="008E6ABD">
        <w:rPr>
          <w:rFonts w:ascii="Times New Roman" w:hAnsi="Times New Roman"/>
          <w:bCs/>
          <w:sz w:val="24"/>
          <w:szCs w:val="24"/>
        </w:rPr>
        <w:tab/>
      </w:r>
      <w:r w:rsidR="008E6ABD" w:rsidRPr="008E6ABD">
        <w:rPr>
          <w:rFonts w:ascii="Times New Roman" w:hAnsi="Times New Roman"/>
          <w:bCs/>
          <w:sz w:val="24"/>
          <w:szCs w:val="24"/>
        </w:rPr>
        <w:t>Под аварийной ситуацией понимается любая ситуация, последствиями которой является выход из строя и неработоспособность АПВГК, информационно</w:t>
      </w:r>
      <w:r w:rsidR="00621911">
        <w:rPr>
          <w:rFonts w:ascii="Times New Roman" w:hAnsi="Times New Roman"/>
          <w:bCs/>
          <w:sz w:val="24"/>
          <w:szCs w:val="24"/>
        </w:rPr>
        <w:t>го</w:t>
      </w:r>
      <w:r w:rsidR="008E6ABD" w:rsidRPr="008E6ABD">
        <w:rPr>
          <w:rFonts w:ascii="Times New Roman" w:hAnsi="Times New Roman"/>
          <w:bCs/>
          <w:sz w:val="24"/>
          <w:szCs w:val="24"/>
        </w:rPr>
        <w:t xml:space="preserve"> табло, камер видеонаблюдения</w:t>
      </w:r>
      <w:r w:rsidR="00621911">
        <w:rPr>
          <w:rFonts w:ascii="Times New Roman" w:hAnsi="Times New Roman"/>
          <w:bCs/>
          <w:sz w:val="24"/>
          <w:szCs w:val="24"/>
        </w:rPr>
        <w:t xml:space="preserve">, линий электроснабжения и связи в границах балансового разграничения относящихся </w:t>
      </w:r>
      <w:r w:rsidR="00AD4F9D">
        <w:rPr>
          <w:rFonts w:ascii="Times New Roman" w:hAnsi="Times New Roman"/>
          <w:bCs/>
          <w:sz w:val="24"/>
          <w:szCs w:val="24"/>
        </w:rPr>
        <w:t>к</w:t>
      </w:r>
      <w:r w:rsidR="00621911">
        <w:rPr>
          <w:rFonts w:ascii="Times New Roman" w:hAnsi="Times New Roman"/>
          <w:bCs/>
          <w:sz w:val="24"/>
          <w:szCs w:val="24"/>
        </w:rPr>
        <w:t xml:space="preserve"> функционированию АПВГК</w:t>
      </w:r>
      <w:r w:rsidR="008E6ABD" w:rsidRPr="008E6ABD">
        <w:rPr>
          <w:rFonts w:ascii="Times New Roman" w:hAnsi="Times New Roman"/>
          <w:bCs/>
          <w:sz w:val="24"/>
          <w:szCs w:val="24"/>
        </w:rPr>
        <w:t>.</w:t>
      </w:r>
    </w:p>
    <w:p w:rsidR="00626FEF" w:rsidRDefault="008E6ABD" w:rsidP="00626FE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4.2. </w:t>
      </w:r>
      <w:r w:rsidR="00626FEF">
        <w:rPr>
          <w:rFonts w:ascii="Times New Roman" w:hAnsi="Times New Roman"/>
          <w:bCs/>
          <w:sz w:val="24"/>
          <w:szCs w:val="24"/>
        </w:rPr>
        <w:t>Аварийное восстановление работоспособности АПВГК находящегося на гарантии.</w:t>
      </w:r>
    </w:p>
    <w:p w:rsidR="00626FEF" w:rsidRPr="00626FEF" w:rsidRDefault="00626FEF" w:rsidP="00626FEF">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E6ABD">
        <w:rPr>
          <w:rFonts w:ascii="Times New Roman" w:hAnsi="Times New Roman"/>
          <w:bCs/>
          <w:sz w:val="24"/>
          <w:szCs w:val="24"/>
        </w:rPr>
        <w:t>2</w:t>
      </w:r>
      <w:r>
        <w:rPr>
          <w:rFonts w:ascii="Times New Roman" w:hAnsi="Times New Roman"/>
          <w:bCs/>
          <w:sz w:val="24"/>
          <w:szCs w:val="24"/>
        </w:rPr>
        <w:t>.1. При выходе из строя оборудования</w:t>
      </w:r>
      <w:r w:rsidR="00A85E38">
        <w:rPr>
          <w:rFonts w:ascii="Times New Roman" w:hAnsi="Times New Roman"/>
          <w:bCs/>
          <w:sz w:val="24"/>
          <w:szCs w:val="24"/>
        </w:rPr>
        <w:t xml:space="preserve"> находящегося на</w:t>
      </w:r>
      <w:r w:rsidR="008E6ABD">
        <w:rPr>
          <w:rFonts w:ascii="Times New Roman" w:hAnsi="Times New Roman"/>
          <w:bCs/>
          <w:sz w:val="24"/>
          <w:szCs w:val="24"/>
        </w:rPr>
        <w:t xml:space="preserve"> </w:t>
      </w:r>
      <w:r w:rsidR="00A85E38">
        <w:rPr>
          <w:rFonts w:ascii="Times New Roman" w:hAnsi="Times New Roman"/>
          <w:bCs/>
          <w:sz w:val="24"/>
          <w:szCs w:val="24"/>
        </w:rPr>
        <w:t xml:space="preserve">гарантии </w:t>
      </w:r>
      <w:r w:rsidR="008E6ABD">
        <w:rPr>
          <w:rFonts w:ascii="Times New Roman" w:hAnsi="Times New Roman"/>
          <w:bCs/>
          <w:sz w:val="24"/>
          <w:szCs w:val="24"/>
        </w:rPr>
        <w:t>(при наступлении гарантийного случая)</w:t>
      </w:r>
      <w:r>
        <w:rPr>
          <w:rFonts w:ascii="Times New Roman" w:hAnsi="Times New Roman"/>
          <w:bCs/>
          <w:sz w:val="24"/>
          <w:szCs w:val="24"/>
        </w:rPr>
        <w:t>, Исполнитель</w:t>
      </w:r>
      <w:r w:rsidRPr="00626FEF">
        <w:rPr>
          <w:rFonts w:ascii="Times New Roman" w:hAnsi="Times New Roman"/>
          <w:bCs/>
          <w:sz w:val="24"/>
          <w:szCs w:val="24"/>
        </w:rPr>
        <w:t xml:space="preserve"> собственными силами осуществляет </w:t>
      </w:r>
      <w:r w:rsidR="00A85E38">
        <w:rPr>
          <w:rFonts w:ascii="Times New Roman" w:hAnsi="Times New Roman"/>
          <w:bCs/>
          <w:sz w:val="24"/>
          <w:szCs w:val="24"/>
        </w:rPr>
        <w:t xml:space="preserve">ремонт данного оборудования с отметкой в гарантийном документе выполнения таких работ. При невозможности отремонтировать собственными силами, Исполнитель осуществляет </w:t>
      </w:r>
      <w:r w:rsidRPr="00626FEF">
        <w:rPr>
          <w:rFonts w:ascii="Times New Roman" w:hAnsi="Times New Roman"/>
          <w:bCs/>
          <w:sz w:val="24"/>
          <w:szCs w:val="24"/>
        </w:rPr>
        <w:t>демонтаж такого оборудования, установку взамен него аналогичного оборудования (за исключением элементов АПВГК вмонтированных в дорожное полотно), отправку демонтированного оборудования производителю (поставщику), получение отремонтированного или замененного по гарантии оборудования, монтаж гарантийного оборудования в течение 24 (двадцати четырех) часов, либо времени, указанного в технологической карте производства данных работ, с момента получения гарантийного оборудования от производителя (поставщика).</w:t>
      </w:r>
    </w:p>
    <w:p w:rsidR="00A85E38" w:rsidRPr="00A85E38" w:rsidRDefault="00626FEF"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8E6ABD">
        <w:rPr>
          <w:rFonts w:ascii="Times New Roman" w:hAnsi="Times New Roman"/>
          <w:bCs/>
          <w:sz w:val="24"/>
          <w:szCs w:val="24"/>
        </w:rPr>
        <w:t>3</w:t>
      </w:r>
      <w:r>
        <w:rPr>
          <w:rFonts w:ascii="Times New Roman" w:hAnsi="Times New Roman"/>
          <w:bCs/>
          <w:sz w:val="24"/>
          <w:szCs w:val="24"/>
        </w:rPr>
        <w:t xml:space="preserve">. </w:t>
      </w:r>
      <w:r w:rsidR="00A85E38" w:rsidRPr="00A85E38">
        <w:rPr>
          <w:rFonts w:ascii="Times New Roman" w:hAnsi="Times New Roman"/>
          <w:bCs/>
          <w:sz w:val="24"/>
          <w:szCs w:val="24"/>
        </w:rPr>
        <w:t>Услуги по обслуживанию АПВГК в случае возникновения аварийных ситуаций осуществляются в следующем порядке:</w:t>
      </w:r>
    </w:p>
    <w:p w:rsidR="00A85E38" w:rsidRPr="00A85E38" w:rsidRDefault="00A85E3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4.3</w:t>
      </w:r>
      <w:r w:rsidRPr="00A85E38">
        <w:rPr>
          <w:rFonts w:ascii="Times New Roman" w:hAnsi="Times New Roman"/>
          <w:bCs/>
          <w:sz w:val="24"/>
          <w:szCs w:val="24"/>
        </w:rPr>
        <w:t xml:space="preserve">.1. В случае выявления Исполнителем факта возникновения аварийной ситуации в процессе мониторинга, Исполнитель должен уведомить об этом Заказчика в течение </w:t>
      </w:r>
      <w:r>
        <w:rPr>
          <w:rFonts w:ascii="Times New Roman" w:hAnsi="Times New Roman"/>
          <w:bCs/>
          <w:sz w:val="24"/>
          <w:szCs w:val="24"/>
        </w:rPr>
        <w:t xml:space="preserve">4 </w:t>
      </w:r>
      <w:r w:rsidRPr="00A85E38">
        <w:rPr>
          <w:rFonts w:ascii="Times New Roman" w:hAnsi="Times New Roman"/>
          <w:bCs/>
          <w:sz w:val="24"/>
          <w:szCs w:val="24"/>
        </w:rPr>
        <w:t xml:space="preserve">часов </w:t>
      </w:r>
      <w:r>
        <w:rPr>
          <w:rFonts w:ascii="Times New Roman" w:hAnsi="Times New Roman"/>
          <w:bCs/>
          <w:sz w:val="24"/>
          <w:szCs w:val="24"/>
        </w:rPr>
        <w:t xml:space="preserve">в ЭСУЗ или </w:t>
      </w:r>
      <w:r w:rsidRPr="00A85E38">
        <w:rPr>
          <w:rFonts w:ascii="Times New Roman" w:hAnsi="Times New Roman"/>
          <w:bCs/>
          <w:sz w:val="24"/>
          <w:szCs w:val="24"/>
        </w:rPr>
        <w:t>по электронной почте</w:t>
      </w:r>
      <w:r>
        <w:rPr>
          <w:rFonts w:ascii="Times New Roman" w:hAnsi="Times New Roman"/>
          <w:bCs/>
          <w:sz w:val="24"/>
          <w:szCs w:val="24"/>
        </w:rPr>
        <w:t>.</w:t>
      </w:r>
    </w:p>
    <w:p w:rsidR="00A85E38" w:rsidRPr="00A85E38" w:rsidRDefault="00A85E3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Pr="00A85E38">
        <w:rPr>
          <w:rFonts w:ascii="Times New Roman" w:hAnsi="Times New Roman"/>
          <w:bCs/>
          <w:sz w:val="24"/>
          <w:szCs w:val="24"/>
        </w:rPr>
        <w:t>.</w:t>
      </w:r>
      <w:r>
        <w:rPr>
          <w:rFonts w:ascii="Times New Roman" w:hAnsi="Times New Roman"/>
          <w:bCs/>
          <w:sz w:val="24"/>
          <w:szCs w:val="24"/>
        </w:rPr>
        <w:t>3</w:t>
      </w:r>
      <w:r w:rsidRPr="00A85E38">
        <w:rPr>
          <w:rFonts w:ascii="Times New Roman" w:hAnsi="Times New Roman"/>
          <w:bCs/>
          <w:sz w:val="24"/>
          <w:szCs w:val="24"/>
        </w:rPr>
        <w:t xml:space="preserve">.2. В случае выявления Заказчиком факта возникновения аварийной ситуации, Заказчик должен немедленно довести данную информацию до Исполнителя. </w:t>
      </w:r>
    </w:p>
    <w:p w:rsidR="00B849E8" w:rsidRDefault="00A85E3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4.3.3. </w:t>
      </w:r>
      <w:r w:rsidR="00B849E8">
        <w:rPr>
          <w:rFonts w:ascii="Times New Roman" w:hAnsi="Times New Roman"/>
          <w:bCs/>
          <w:sz w:val="24"/>
          <w:szCs w:val="24"/>
        </w:rPr>
        <w:t>Исполнитель осуществляет первичную диагностику аварии удаленными средствами мониторинга и проводит мероприятия по восстановлению работоспособности посредством удаленного подключения.</w:t>
      </w:r>
    </w:p>
    <w:p w:rsidR="00A85E38" w:rsidRPr="00A85E38" w:rsidRDefault="00B849E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4.3.4. При невозможности восстановить работоспособность посредством удаленного подключения, Исполнитель н</w:t>
      </w:r>
      <w:r w:rsidR="00A85E38">
        <w:rPr>
          <w:rFonts w:ascii="Times New Roman" w:hAnsi="Times New Roman"/>
          <w:bCs/>
          <w:sz w:val="24"/>
          <w:szCs w:val="24"/>
        </w:rPr>
        <w:t xml:space="preserve">е позднее следующего рабочего дня с даты формирования заявки </w:t>
      </w:r>
      <w:r w:rsidR="00A85E38" w:rsidRPr="00A85E38">
        <w:rPr>
          <w:rFonts w:ascii="Times New Roman" w:hAnsi="Times New Roman"/>
          <w:bCs/>
          <w:sz w:val="24"/>
          <w:szCs w:val="24"/>
        </w:rPr>
        <w:t>о</w:t>
      </w:r>
      <w:r w:rsidR="00711ECD">
        <w:rPr>
          <w:rFonts w:ascii="Times New Roman" w:hAnsi="Times New Roman"/>
          <w:bCs/>
          <w:sz w:val="24"/>
          <w:szCs w:val="24"/>
        </w:rPr>
        <w:t>б</w:t>
      </w:r>
      <w:r w:rsidR="00A85E38" w:rsidRPr="00A85E38">
        <w:rPr>
          <w:rFonts w:ascii="Times New Roman" w:hAnsi="Times New Roman"/>
          <w:bCs/>
          <w:sz w:val="24"/>
          <w:szCs w:val="24"/>
        </w:rPr>
        <w:t xml:space="preserve"> аварийной ситуации должен обеспечить прибытие на место </w:t>
      </w:r>
      <w:r w:rsidR="00A85E38">
        <w:rPr>
          <w:rFonts w:ascii="Times New Roman" w:hAnsi="Times New Roman"/>
          <w:bCs/>
          <w:sz w:val="24"/>
          <w:szCs w:val="24"/>
        </w:rPr>
        <w:t>размещения</w:t>
      </w:r>
      <w:r w:rsidR="00A85E38" w:rsidRPr="00A85E38">
        <w:rPr>
          <w:rFonts w:ascii="Times New Roman" w:hAnsi="Times New Roman"/>
          <w:bCs/>
          <w:sz w:val="24"/>
          <w:szCs w:val="24"/>
        </w:rPr>
        <w:t xml:space="preserve"> </w:t>
      </w:r>
      <w:r w:rsidR="00A85E38">
        <w:rPr>
          <w:rFonts w:ascii="Times New Roman" w:hAnsi="Times New Roman"/>
          <w:bCs/>
          <w:sz w:val="24"/>
          <w:szCs w:val="24"/>
        </w:rPr>
        <w:t>АПВГК</w:t>
      </w:r>
      <w:r>
        <w:rPr>
          <w:rFonts w:ascii="Times New Roman" w:hAnsi="Times New Roman"/>
          <w:bCs/>
          <w:sz w:val="24"/>
          <w:szCs w:val="24"/>
        </w:rPr>
        <w:t xml:space="preserve"> </w:t>
      </w:r>
      <w:r w:rsidR="00A85E38" w:rsidRPr="00A85E38">
        <w:rPr>
          <w:rFonts w:ascii="Times New Roman" w:hAnsi="Times New Roman"/>
          <w:bCs/>
          <w:sz w:val="24"/>
          <w:szCs w:val="24"/>
        </w:rPr>
        <w:t xml:space="preserve">своих работников. Исполнитель должен установить предварительную причину неработоспособности </w:t>
      </w:r>
      <w:r w:rsidR="00A85E38">
        <w:rPr>
          <w:rFonts w:ascii="Times New Roman" w:hAnsi="Times New Roman"/>
          <w:bCs/>
          <w:sz w:val="24"/>
          <w:szCs w:val="24"/>
        </w:rPr>
        <w:t>АПВГК</w:t>
      </w:r>
      <w:r>
        <w:rPr>
          <w:rFonts w:ascii="Times New Roman" w:hAnsi="Times New Roman"/>
          <w:bCs/>
          <w:sz w:val="24"/>
          <w:szCs w:val="24"/>
        </w:rPr>
        <w:t>.</w:t>
      </w:r>
    </w:p>
    <w:p w:rsidR="00A85E38" w:rsidRPr="00A85E38" w:rsidRDefault="00A85E3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4.3.</w:t>
      </w:r>
      <w:r w:rsidR="00FC13DC">
        <w:rPr>
          <w:rFonts w:ascii="Times New Roman" w:hAnsi="Times New Roman"/>
          <w:bCs/>
          <w:sz w:val="24"/>
          <w:szCs w:val="24"/>
        </w:rPr>
        <w:t>5</w:t>
      </w:r>
      <w:r>
        <w:rPr>
          <w:rFonts w:ascii="Times New Roman" w:hAnsi="Times New Roman"/>
          <w:bCs/>
          <w:sz w:val="24"/>
          <w:szCs w:val="24"/>
        </w:rPr>
        <w:t>.</w:t>
      </w:r>
      <w:r w:rsidRPr="00A85E38">
        <w:rPr>
          <w:rFonts w:ascii="Times New Roman" w:hAnsi="Times New Roman"/>
          <w:bCs/>
          <w:sz w:val="24"/>
          <w:szCs w:val="24"/>
        </w:rPr>
        <w:t xml:space="preserve"> Исполнитель обязан в течение 4 часов с момента прибытия </w:t>
      </w:r>
      <w:r w:rsidR="00C61969">
        <w:rPr>
          <w:rFonts w:ascii="Times New Roman" w:hAnsi="Times New Roman"/>
          <w:bCs/>
          <w:sz w:val="24"/>
          <w:szCs w:val="24"/>
        </w:rPr>
        <w:t>работников</w:t>
      </w:r>
      <w:r w:rsidRPr="00A85E38">
        <w:rPr>
          <w:rFonts w:ascii="Times New Roman" w:hAnsi="Times New Roman"/>
          <w:bCs/>
          <w:sz w:val="24"/>
          <w:szCs w:val="24"/>
        </w:rPr>
        <w:t xml:space="preserve"> на место </w:t>
      </w:r>
      <w:r>
        <w:rPr>
          <w:rFonts w:ascii="Times New Roman" w:hAnsi="Times New Roman"/>
          <w:bCs/>
          <w:sz w:val="24"/>
          <w:szCs w:val="24"/>
        </w:rPr>
        <w:t>размещения АПВГК</w:t>
      </w:r>
      <w:r w:rsidRPr="00A85E38">
        <w:rPr>
          <w:rFonts w:ascii="Times New Roman" w:hAnsi="Times New Roman"/>
          <w:bCs/>
          <w:sz w:val="24"/>
          <w:szCs w:val="24"/>
        </w:rPr>
        <w:t>:</w:t>
      </w:r>
    </w:p>
    <w:p w:rsidR="00A85E38" w:rsidRPr="00A85E38" w:rsidRDefault="00A85E38" w:rsidP="00A85E38">
      <w:pPr>
        <w:spacing w:after="0" w:line="240" w:lineRule="auto"/>
        <w:ind w:firstLine="709"/>
        <w:jc w:val="both"/>
        <w:rPr>
          <w:rFonts w:ascii="Times New Roman" w:hAnsi="Times New Roman"/>
          <w:bCs/>
          <w:sz w:val="24"/>
          <w:szCs w:val="24"/>
        </w:rPr>
      </w:pPr>
      <w:r w:rsidRPr="00A85E38">
        <w:rPr>
          <w:rFonts w:ascii="Times New Roman" w:hAnsi="Times New Roman"/>
          <w:bCs/>
          <w:sz w:val="24"/>
          <w:szCs w:val="24"/>
        </w:rPr>
        <w:t>-</w:t>
      </w:r>
      <w:r w:rsidRPr="00A85E38">
        <w:rPr>
          <w:rFonts w:ascii="Times New Roman" w:hAnsi="Times New Roman"/>
          <w:bCs/>
          <w:sz w:val="24"/>
          <w:szCs w:val="24"/>
        </w:rPr>
        <w:tab/>
        <w:t xml:space="preserve">в случае возможности устранения аварийной ситуации на </w:t>
      </w:r>
      <w:r>
        <w:rPr>
          <w:rFonts w:ascii="Times New Roman" w:hAnsi="Times New Roman"/>
          <w:bCs/>
          <w:sz w:val="24"/>
          <w:szCs w:val="24"/>
        </w:rPr>
        <w:t>месте - устранить неисправность;</w:t>
      </w:r>
    </w:p>
    <w:p w:rsidR="00A85E38" w:rsidRPr="00A85E38" w:rsidRDefault="00A85E38" w:rsidP="00A85E38">
      <w:pPr>
        <w:spacing w:after="0" w:line="240" w:lineRule="auto"/>
        <w:ind w:firstLine="709"/>
        <w:jc w:val="both"/>
        <w:rPr>
          <w:rFonts w:ascii="Times New Roman" w:hAnsi="Times New Roman"/>
          <w:bCs/>
          <w:sz w:val="24"/>
          <w:szCs w:val="24"/>
        </w:rPr>
      </w:pPr>
      <w:r w:rsidRPr="00A85E38">
        <w:rPr>
          <w:rFonts w:ascii="Times New Roman" w:hAnsi="Times New Roman"/>
          <w:bCs/>
          <w:sz w:val="24"/>
          <w:szCs w:val="24"/>
        </w:rPr>
        <w:t>-</w:t>
      </w:r>
      <w:r w:rsidRPr="00A85E38">
        <w:rPr>
          <w:rFonts w:ascii="Times New Roman" w:hAnsi="Times New Roman"/>
          <w:bCs/>
          <w:sz w:val="24"/>
          <w:szCs w:val="24"/>
        </w:rPr>
        <w:tab/>
        <w:t xml:space="preserve">в случае невозможности устранения аварийной ситуации на месте - составить Акт неисправности </w:t>
      </w:r>
      <w:r>
        <w:rPr>
          <w:rFonts w:ascii="Times New Roman" w:hAnsi="Times New Roman"/>
          <w:bCs/>
          <w:sz w:val="24"/>
          <w:szCs w:val="24"/>
        </w:rPr>
        <w:t>АПВГК с результатами диагностики и в тот же день направить Заказчику</w:t>
      </w:r>
      <w:r w:rsidRPr="00A85E38">
        <w:rPr>
          <w:rFonts w:ascii="Times New Roman" w:hAnsi="Times New Roman"/>
          <w:bCs/>
          <w:sz w:val="24"/>
          <w:szCs w:val="24"/>
        </w:rPr>
        <w:t xml:space="preserve"> </w:t>
      </w:r>
      <w:r>
        <w:rPr>
          <w:rFonts w:ascii="Times New Roman" w:hAnsi="Times New Roman"/>
          <w:bCs/>
          <w:sz w:val="24"/>
          <w:szCs w:val="24"/>
        </w:rPr>
        <w:t xml:space="preserve">с </w:t>
      </w:r>
      <w:r w:rsidRPr="00A85E38">
        <w:rPr>
          <w:rFonts w:ascii="Times New Roman" w:hAnsi="Times New Roman"/>
          <w:bCs/>
          <w:sz w:val="24"/>
          <w:szCs w:val="24"/>
        </w:rPr>
        <w:t>перечнем работ, необходимых для восстановления работоспособности оборудования.</w:t>
      </w:r>
    </w:p>
    <w:p w:rsidR="00A85E38" w:rsidRPr="00A85E38" w:rsidRDefault="00A85E38" w:rsidP="00A85E38">
      <w:pPr>
        <w:spacing w:after="0" w:line="240" w:lineRule="auto"/>
        <w:ind w:firstLine="709"/>
        <w:jc w:val="both"/>
        <w:rPr>
          <w:rFonts w:ascii="Times New Roman" w:hAnsi="Times New Roman"/>
          <w:bCs/>
          <w:sz w:val="24"/>
          <w:szCs w:val="24"/>
        </w:rPr>
      </w:pPr>
      <w:r>
        <w:rPr>
          <w:rFonts w:ascii="Times New Roman" w:hAnsi="Times New Roman"/>
          <w:bCs/>
          <w:sz w:val="24"/>
          <w:szCs w:val="24"/>
        </w:rPr>
        <w:t>4.3.</w:t>
      </w:r>
      <w:r w:rsidR="00FC13DC">
        <w:rPr>
          <w:rFonts w:ascii="Times New Roman" w:hAnsi="Times New Roman"/>
          <w:bCs/>
          <w:sz w:val="24"/>
          <w:szCs w:val="24"/>
        </w:rPr>
        <w:t>6</w:t>
      </w:r>
      <w:r w:rsidRPr="00A85E38">
        <w:rPr>
          <w:rFonts w:ascii="Times New Roman" w:hAnsi="Times New Roman"/>
          <w:bCs/>
          <w:sz w:val="24"/>
          <w:szCs w:val="24"/>
        </w:rPr>
        <w:t xml:space="preserve">. В случае неисправности элементов </w:t>
      </w:r>
      <w:r>
        <w:rPr>
          <w:rFonts w:ascii="Times New Roman" w:hAnsi="Times New Roman"/>
          <w:bCs/>
          <w:sz w:val="24"/>
          <w:szCs w:val="24"/>
        </w:rPr>
        <w:t>или иного оборудования</w:t>
      </w:r>
      <w:r w:rsidRPr="00A85E38">
        <w:rPr>
          <w:rFonts w:ascii="Times New Roman" w:hAnsi="Times New Roman"/>
          <w:bCs/>
          <w:sz w:val="24"/>
          <w:szCs w:val="24"/>
        </w:rPr>
        <w:t xml:space="preserve"> АПВГК, ремонт которых предусматривается исключительно заводом-изготовителем либо специализированными </w:t>
      </w:r>
      <w:r>
        <w:rPr>
          <w:rFonts w:ascii="Times New Roman" w:hAnsi="Times New Roman"/>
          <w:bCs/>
          <w:sz w:val="24"/>
          <w:szCs w:val="24"/>
        </w:rPr>
        <w:t>организациями</w:t>
      </w:r>
      <w:r w:rsidRPr="00A85E38">
        <w:rPr>
          <w:rFonts w:ascii="Times New Roman" w:hAnsi="Times New Roman"/>
          <w:bCs/>
          <w:sz w:val="24"/>
          <w:szCs w:val="24"/>
        </w:rPr>
        <w:t xml:space="preserve">, сроки проведения ремонтных работ определяются заводами-изготовителями либо специализированными </w:t>
      </w:r>
      <w:r>
        <w:rPr>
          <w:rFonts w:ascii="Times New Roman" w:hAnsi="Times New Roman"/>
          <w:bCs/>
          <w:sz w:val="24"/>
          <w:szCs w:val="24"/>
        </w:rPr>
        <w:t>организациями</w:t>
      </w:r>
      <w:r w:rsidRPr="00A85E38">
        <w:rPr>
          <w:rFonts w:ascii="Times New Roman" w:hAnsi="Times New Roman"/>
          <w:bCs/>
          <w:sz w:val="24"/>
          <w:szCs w:val="24"/>
        </w:rPr>
        <w:t xml:space="preserve">. Исполнитель оказывает Заказчику полное содействие в получении информации об условиях ремонта или приобретения необходимого оборудования и (или) отдельных комплектующих и (или) программных средств АПВГК. </w:t>
      </w:r>
      <w:r>
        <w:rPr>
          <w:rFonts w:ascii="Times New Roman" w:hAnsi="Times New Roman"/>
          <w:bCs/>
          <w:sz w:val="24"/>
          <w:szCs w:val="24"/>
        </w:rPr>
        <w:t>Демонтаж, монтаж, н</w:t>
      </w:r>
      <w:r w:rsidRPr="00A85E38">
        <w:rPr>
          <w:rFonts w:ascii="Times New Roman" w:hAnsi="Times New Roman"/>
          <w:bCs/>
          <w:sz w:val="24"/>
          <w:szCs w:val="24"/>
        </w:rPr>
        <w:t>аправление поврежденных элементов</w:t>
      </w:r>
      <w:r>
        <w:rPr>
          <w:rFonts w:ascii="Times New Roman" w:hAnsi="Times New Roman"/>
          <w:bCs/>
          <w:sz w:val="24"/>
          <w:szCs w:val="24"/>
        </w:rPr>
        <w:t>, оборудования</w:t>
      </w:r>
      <w:r w:rsidRPr="00A85E38">
        <w:rPr>
          <w:rFonts w:ascii="Times New Roman" w:hAnsi="Times New Roman"/>
          <w:bCs/>
          <w:sz w:val="24"/>
          <w:szCs w:val="24"/>
        </w:rPr>
        <w:t xml:space="preserve"> </w:t>
      </w:r>
      <w:r>
        <w:rPr>
          <w:rFonts w:ascii="Times New Roman" w:hAnsi="Times New Roman"/>
          <w:bCs/>
          <w:sz w:val="24"/>
          <w:szCs w:val="24"/>
        </w:rPr>
        <w:t>АПВГК</w:t>
      </w:r>
      <w:r w:rsidRPr="00A85E38">
        <w:rPr>
          <w:rFonts w:ascii="Times New Roman" w:hAnsi="Times New Roman"/>
          <w:bCs/>
          <w:sz w:val="24"/>
          <w:szCs w:val="24"/>
        </w:rPr>
        <w:t xml:space="preserve"> для проведения ремонтных работ производителем или поставщиком осуществляется Исполнителем</w:t>
      </w:r>
      <w:r>
        <w:rPr>
          <w:rFonts w:ascii="Times New Roman" w:hAnsi="Times New Roman"/>
          <w:bCs/>
          <w:sz w:val="24"/>
          <w:szCs w:val="24"/>
        </w:rPr>
        <w:t>.</w:t>
      </w:r>
      <w:r w:rsidR="00C61969">
        <w:rPr>
          <w:rFonts w:ascii="Times New Roman" w:hAnsi="Times New Roman"/>
          <w:bCs/>
          <w:sz w:val="24"/>
          <w:szCs w:val="24"/>
        </w:rPr>
        <w:t xml:space="preserve"> </w:t>
      </w:r>
      <w:r w:rsidR="00FC13DC" w:rsidRPr="00626FEF">
        <w:rPr>
          <w:rFonts w:ascii="Times New Roman" w:hAnsi="Times New Roman"/>
          <w:bCs/>
          <w:sz w:val="24"/>
          <w:szCs w:val="24"/>
        </w:rPr>
        <w:t>Вышедшее, из строя, не по вине Исполнителя, не гарантийное оборудование, требующее ремонта в специализированной ремонтной организации, приобретается или ремонтируется за счет Заказчика.</w:t>
      </w:r>
    </w:p>
    <w:p w:rsidR="00850A30" w:rsidRPr="00850A30" w:rsidRDefault="00A85E38" w:rsidP="00626FEF">
      <w:pPr>
        <w:spacing w:after="0" w:line="240" w:lineRule="auto"/>
        <w:ind w:firstLine="709"/>
        <w:jc w:val="both"/>
        <w:rPr>
          <w:rFonts w:ascii="Times New Roman" w:hAnsi="Times New Roman"/>
          <w:bCs/>
          <w:sz w:val="24"/>
          <w:szCs w:val="24"/>
        </w:rPr>
      </w:pPr>
      <w:r>
        <w:rPr>
          <w:rFonts w:ascii="Times New Roman" w:hAnsi="Times New Roman"/>
          <w:bCs/>
          <w:sz w:val="24"/>
          <w:szCs w:val="24"/>
        </w:rPr>
        <w:t>4.3.</w:t>
      </w:r>
      <w:r w:rsidR="00FC13DC">
        <w:rPr>
          <w:rFonts w:ascii="Times New Roman" w:hAnsi="Times New Roman"/>
          <w:bCs/>
          <w:sz w:val="24"/>
          <w:szCs w:val="24"/>
        </w:rPr>
        <w:t>7</w:t>
      </w:r>
      <w:r>
        <w:rPr>
          <w:rFonts w:ascii="Times New Roman" w:hAnsi="Times New Roman"/>
          <w:bCs/>
          <w:sz w:val="24"/>
          <w:szCs w:val="24"/>
        </w:rPr>
        <w:t xml:space="preserve">. </w:t>
      </w:r>
      <w:r w:rsidR="00626FEF" w:rsidRPr="00626FEF">
        <w:rPr>
          <w:rFonts w:ascii="Times New Roman" w:hAnsi="Times New Roman"/>
          <w:bCs/>
          <w:sz w:val="24"/>
          <w:szCs w:val="24"/>
        </w:rPr>
        <w:t xml:space="preserve">При аварийном отключении электропитания от </w:t>
      </w:r>
      <w:r w:rsidR="00626FEF">
        <w:rPr>
          <w:rFonts w:ascii="Times New Roman" w:hAnsi="Times New Roman"/>
          <w:bCs/>
          <w:sz w:val="24"/>
          <w:szCs w:val="24"/>
        </w:rPr>
        <w:t xml:space="preserve">точки балансового разграничения </w:t>
      </w:r>
      <w:proofErr w:type="spellStart"/>
      <w:r w:rsidR="00626FEF">
        <w:rPr>
          <w:rFonts w:ascii="Times New Roman" w:hAnsi="Times New Roman"/>
          <w:bCs/>
          <w:sz w:val="24"/>
          <w:szCs w:val="24"/>
        </w:rPr>
        <w:t>энергоснабжающей</w:t>
      </w:r>
      <w:proofErr w:type="spellEnd"/>
      <w:r w:rsidR="00626FEF">
        <w:rPr>
          <w:rFonts w:ascii="Times New Roman" w:hAnsi="Times New Roman"/>
          <w:bCs/>
          <w:sz w:val="24"/>
          <w:szCs w:val="24"/>
        </w:rPr>
        <w:t xml:space="preserve"> организации</w:t>
      </w:r>
      <w:r w:rsidR="00626FEF" w:rsidRPr="00626FEF">
        <w:rPr>
          <w:rFonts w:ascii="Times New Roman" w:hAnsi="Times New Roman"/>
          <w:bCs/>
          <w:sz w:val="24"/>
          <w:szCs w:val="24"/>
        </w:rPr>
        <w:t xml:space="preserve"> до </w:t>
      </w:r>
      <w:r w:rsidR="00626FEF">
        <w:rPr>
          <w:rFonts w:ascii="Times New Roman" w:hAnsi="Times New Roman"/>
          <w:bCs/>
          <w:sz w:val="24"/>
          <w:szCs w:val="24"/>
        </w:rPr>
        <w:t>АПВГК,</w:t>
      </w:r>
      <w:r w:rsidR="00626FEF" w:rsidRPr="00626FEF">
        <w:rPr>
          <w:rFonts w:ascii="Times New Roman" w:hAnsi="Times New Roman"/>
          <w:bCs/>
          <w:sz w:val="24"/>
          <w:szCs w:val="24"/>
        </w:rPr>
        <w:t xml:space="preserve"> Исполнитель обязан восстановить </w:t>
      </w:r>
      <w:r w:rsidR="00626FEF">
        <w:rPr>
          <w:rFonts w:ascii="Times New Roman" w:hAnsi="Times New Roman"/>
          <w:bCs/>
          <w:sz w:val="24"/>
          <w:szCs w:val="24"/>
        </w:rPr>
        <w:t>э</w:t>
      </w:r>
      <w:r w:rsidR="00626FEF" w:rsidRPr="00626FEF">
        <w:rPr>
          <w:rFonts w:ascii="Times New Roman" w:hAnsi="Times New Roman"/>
          <w:bCs/>
          <w:sz w:val="24"/>
          <w:szCs w:val="24"/>
        </w:rPr>
        <w:t xml:space="preserve">лектропитание </w:t>
      </w:r>
      <w:r w:rsidR="00626FEF">
        <w:rPr>
          <w:rFonts w:ascii="Times New Roman" w:hAnsi="Times New Roman"/>
          <w:bCs/>
          <w:sz w:val="24"/>
          <w:szCs w:val="24"/>
        </w:rPr>
        <w:t>не позднее следующего календарного дня с</w:t>
      </w:r>
      <w:r w:rsidR="00626FEF" w:rsidRPr="00626FEF">
        <w:rPr>
          <w:rFonts w:ascii="Times New Roman" w:hAnsi="Times New Roman"/>
          <w:bCs/>
          <w:sz w:val="24"/>
          <w:szCs w:val="24"/>
        </w:rPr>
        <w:t xml:space="preserve"> </w:t>
      </w:r>
      <w:r w:rsidR="00626FEF">
        <w:rPr>
          <w:rFonts w:ascii="Times New Roman" w:hAnsi="Times New Roman"/>
          <w:bCs/>
          <w:sz w:val="24"/>
          <w:szCs w:val="24"/>
        </w:rPr>
        <w:t>даты</w:t>
      </w:r>
      <w:r w:rsidR="00626FEF" w:rsidRPr="00626FEF">
        <w:rPr>
          <w:rFonts w:ascii="Times New Roman" w:hAnsi="Times New Roman"/>
          <w:bCs/>
          <w:sz w:val="24"/>
          <w:szCs w:val="24"/>
        </w:rPr>
        <w:t xml:space="preserve"> получения заявки от Заказчика</w:t>
      </w:r>
      <w:r w:rsidR="00626FEF">
        <w:rPr>
          <w:rFonts w:ascii="Times New Roman" w:hAnsi="Times New Roman"/>
          <w:bCs/>
          <w:sz w:val="24"/>
          <w:szCs w:val="24"/>
        </w:rPr>
        <w:t>.</w:t>
      </w:r>
    </w:p>
    <w:p w:rsidR="0088380B" w:rsidRPr="00850A30" w:rsidRDefault="0088380B" w:rsidP="0088380B">
      <w:pPr>
        <w:spacing w:after="0" w:line="240" w:lineRule="auto"/>
        <w:ind w:firstLine="709"/>
        <w:jc w:val="both"/>
        <w:rPr>
          <w:rFonts w:ascii="Times New Roman" w:hAnsi="Times New Roman"/>
          <w:bCs/>
          <w:sz w:val="24"/>
          <w:szCs w:val="24"/>
        </w:rPr>
      </w:pPr>
      <w:r>
        <w:rPr>
          <w:rFonts w:ascii="Times New Roman" w:hAnsi="Times New Roman"/>
          <w:bCs/>
          <w:sz w:val="24"/>
          <w:szCs w:val="24"/>
        </w:rPr>
        <w:t>4.3.</w:t>
      </w:r>
      <w:r w:rsidR="00FC13DC">
        <w:rPr>
          <w:rFonts w:ascii="Times New Roman" w:hAnsi="Times New Roman"/>
          <w:bCs/>
          <w:sz w:val="24"/>
          <w:szCs w:val="24"/>
        </w:rPr>
        <w:t>8</w:t>
      </w:r>
      <w:r>
        <w:rPr>
          <w:rFonts w:ascii="Times New Roman" w:hAnsi="Times New Roman"/>
          <w:bCs/>
          <w:sz w:val="24"/>
          <w:szCs w:val="24"/>
        </w:rPr>
        <w:t xml:space="preserve">. </w:t>
      </w:r>
      <w:r w:rsidRPr="00626FEF">
        <w:rPr>
          <w:rFonts w:ascii="Times New Roman" w:hAnsi="Times New Roman"/>
          <w:bCs/>
          <w:sz w:val="24"/>
          <w:szCs w:val="24"/>
        </w:rPr>
        <w:t xml:space="preserve">При </w:t>
      </w:r>
      <w:r>
        <w:rPr>
          <w:rFonts w:ascii="Times New Roman" w:hAnsi="Times New Roman"/>
          <w:bCs/>
          <w:sz w:val="24"/>
          <w:szCs w:val="24"/>
        </w:rPr>
        <w:t>отсутствии связи</w:t>
      </w:r>
      <w:r w:rsidRPr="00626FEF">
        <w:rPr>
          <w:rFonts w:ascii="Times New Roman" w:hAnsi="Times New Roman"/>
          <w:bCs/>
          <w:sz w:val="24"/>
          <w:szCs w:val="24"/>
        </w:rPr>
        <w:t xml:space="preserve"> </w:t>
      </w:r>
      <w:r>
        <w:rPr>
          <w:rFonts w:ascii="Times New Roman" w:hAnsi="Times New Roman"/>
          <w:bCs/>
          <w:sz w:val="24"/>
          <w:szCs w:val="24"/>
        </w:rPr>
        <w:t xml:space="preserve">Исполнитель осуществляет от имени Заказчика </w:t>
      </w:r>
      <w:proofErr w:type="gramStart"/>
      <w:r>
        <w:rPr>
          <w:rFonts w:ascii="Times New Roman" w:hAnsi="Times New Roman"/>
          <w:bCs/>
          <w:sz w:val="24"/>
          <w:szCs w:val="24"/>
        </w:rPr>
        <w:t>обращение  к</w:t>
      </w:r>
      <w:proofErr w:type="gramEnd"/>
      <w:r>
        <w:rPr>
          <w:rFonts w:ascii="Times New Roman" w:hAnsi="Times New Roman"/>
          <w:bCs/>
          <w:sz w:val="24"/>
          <w:szCs w:val="24"/>
        </w:rPr>
        <w:t xml:space="preserve"> оператору связи о проверке работоспособности канала связи. При подтверждении оператором связи работоспособности канала, Исполнитель осуществляет проверку и восстановление связи в границах балансовой принадлежности АПВГК не позднее следующего рабочего дня с момента формирования заявки в ЭСУЗ.</w:t>
      </w:r>
    </w:p>
    <w:p w:rsidR="00626FEF" w:rsidRPr="00626FEF" w:rsidRDefault="00E20975" w:rsidP="00626FEF">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00B8665C">
        <w:rPr>
          <w:rFonts w:ascii="Times New Roman" w:hAnsi="Times New Roman"/>
          <w:bCs/>
          <w:sz w:val="24"/>
          <w:szCs w:val="24"/>
        </w:rPr>
        <w:t>3.</w:t>
      </w:r>
      <w:r w:rsidR="00FC13DC">
        <w:rPr>
          <w:rFonts w:ascii="Times New Roman" w:hAnsi="Times New Roman"/>
          <w:bCs/>
          <w:sz w:val="24"/>
          <w:szCs w:val="24"/>
        </w:rPr>
        <w:t>9</w:t>
      </w:r>
      <w:r w:rsidR="00B8665C">
        <w:rPr>
          <w:rFonts w:ascii="Times New Roman" w:hAnsi="Times New Roman"/>
          <w:bCs/>
          <w:sz w:val="24"/>
          <w:szCs w:val="24"/>
        </w:rPr>
        <w:t>.</w:t>
      </w:r>
      <w:r w:rsidR="00850A30" w:rsidRPr="00850A30">
        <w:rPr>
          <w:rFonts w:ascii="Times New Roman" w:hAnsi="Times New Roman"/>
          <w:bCs/>
          <w:sz w:val="24"/>
          <w:szCs w:val="24"/>
        </w:rPr>
        <w:t xml:space="preserve"> </w:t>
      </w:r>
      <w:r w:rsidR="00626FEF" w:rsidRPr="00626FEF">
        <w:rPr>
          <w:rFonts w:ascii="Times New Roman" w:hAnsi="Times New Roman"/>
          <w:bCs/>
          <w:sz w:val="24"/>
          <w:szCs w:val="24"/>
        </w:rPr>
        <w:t>Исполнитель самостоятельно выполняет все необходимые согласования при выполнении работ, связанных с работой на опорах, на полосе проезжей части, в том числе с использованием специализированного автотранспорта (автовышка и т.п.).</w:t>
      </w:r>
    </w:p>
    <w:p w:rsidR="002E07B9" w:rsidRDefault="002E07B9" w:rsidP="002E07B9">
      <w:pPr>
        <w:spacing w:after="0" w:line="240" w:lineRule="auto"/>
        <w:ind w:firstLine="709"/>
        <w:jc w:val="both"/>
        <w:rPr>
          <w:rFonts w:ascii="Times New Roman" w:hAnsi="Times New Roman"/>
          <w:bCs/>
          <w:sz w:val="24"/>
          <w:szCs w:val="24"/>
        </w:rPr>
      </w:pPr>
      <w:r>
        <w:rPr>
          <w:rFonts w:ascii="Times New Roman" w:hAnsi="Times New Roman"/>
          <w:bCs/>
          <w:sz w:val="24"/>
          <w:szCs w:val="24"/>
        </w:rPr>
        <w:t>4.3.1</w:t>
      </w:r>
      <w:r w:rsidR="00C838D7">
        <w:rPr>
          <w:rFonts w:ascii="Times New Roman" w:hAnsi="Times New Roman"/>
          <w:bCs/>
          <w:sz w:val="24"/>
          <w:szCs w:val="24"/>
        </w:rPr>
        <w:t>0</w:t>
      </w:r>
      <w:r w:rsidRPr="00850A30">
        <w:rPr>
          <w:rFonts w:ascii="Times New Roman" w:hAnsi="Times New Roman"/>
          <w:bCs/>
          <w:sz w:val="24"/>
          <w:szCs w:val="24"/>
        </w:rPr>
        <w:t xml:space="preserve">. </w:t>
      </w:r>
      <w:r w:rsidRPr="00021AB4">
        <w:rPr>
          <w:rFonts w:ascii="Times New Roman" w:hAnsi="Times New Roman"/>
          <w:bCs/>
          <w:sz w:val="24"/>
          <w:szCs w:val="24"/>
        </w:rPr>
        <w:t>Стоимость расходных материалов на техническое обслуживание и аварийный восстановительный ремонт включается в стоимость услуг.</w:t>
      </w:r>
    </w:p>
    <w:p w:rsidR="002E07B9" w:rsidRPr="002E07B9" w:rsidRDefault="002E07B9" w:rsidP="002E07B9">
      <w:pPr>
        <w:spacing w:after="0" w:line="240" w:lineRule="auto"/>
        <w:ind w:firstLine="709"/>
        <w:jc w:val="both"/>
        <w:rPr>
          <w:rFonts w:ascii="Times New Roman" w:hAnsi="Times New Roman"/>
          <w:bCs/>
          <w:sz w:val="24"/>
          <w:szCs w:val="24"/>
        </w:rPr>
      </w:pPr>
      <w:r w:rsidRPr="002E07B9">
        <w:rPr>
          <w:rFonts w:ascii="Times New Roman" w:hAnsi="Times New Roman"/>
          <w:bCs/>
          <w:sz w:val="24"/>
          <w:szCs w:val="24"/>
        </w:rPr>
        <w:t xml:space="preserve">Под расходными материалами </w:t>
      </w:r>
      <w:r w:rsidR="00AE4D21">
        <w:rPr>
          <w:rFonts w:ascii="Times New Roman" w:hAnsi="Times New Roman"/>
          <w:bCs/>
          <w:sz w:val="24"/>
          <w:szCs w:val="24"/>
        </w:rPr>
        <w:t xml:space="preserve">в настоящем ТЗ </w:t>
      </w:r>
      <w:r w:rsidRPr="002E07B9">
        <w:rPr>
          <w:rFonts w:ascii="Times New Roman" w:hAnsi="Times New Roman"/>
          <w:bCs/>
          <w:sz w:val="24"/>
          <w:szCs w:val="24"/>
        </w:rPr>
        <w:t>понимаются - материалы и изделия, предназначенные для периодической замены</w:t>
      </w:r>
      <w:r>
        <w:rPr>
          <w:rFonts w:ascii="Times New Roman" w:hAnsi="Times New Roman"/>
          <w:bCs/>
          <w:sz w:val="24"/>
          <w:szCs w:val="24"/>
        </w:rPr>
        <w:t xml:space="preserve"> через </w:t>
      </w:r>
      <w:r w:rsidRPr="002E07B9">
        <w:rPr>
          <w:rFonts w:ascii="Times New Roman" w:hAnsi="Times New Roman"/>
          <w:bCs/>
          <w:sz w:val="24"/>
          <w:szCs w:val="24"/>
        </w:rPr>
        <w:t>установленные</w:t>
      </w:r>
      <w:r>
        <w:rPr>
          <w:rFonts w:ascii="Times New Roman" w:hAnsi="Times New Roman"/>
          <w:bCs/>
          <w:sz w:val="24"/>
          <w:szCs w:val="24"/>
        </w:rPr>
        <w:t xml:space="preserve"> </w:t>
      </w:r>
      <w:r w:rsidRPr="002E07B9">
        <w:rPr>
          <w:rFonts w:ascii="Times New Roman" w:hAnsi="Times New Roman"/>
          <w:bCs/>
          <w:sz w:val="24"/>
          <w:szCs w:val="24"/>
        </w:rPr>
        <w:t>в</w:t>
      </w:r>
      <w:r>
        <w:rPr>
          <w:rFonts w:ascii="Times New Roman" w:hAnsi="Times New Roman"/>
          <w:bCs/>
          <w:sz w:val="24"/>
          <w:szCs w:val="24"/>
        </w:rPr>
        <w:t xml:space="preserve"> </w:t>
      </w:r>
      <w:r w:rsidRPr="002E07B9">
        <w:rPr>
          <w:rFonts w:ascii="Times New Roman" w:hAnsi="Times New Roman"/>
          <w:bCs/>
          <w:sz w:val="24"/>
          <w:szCs w:val="24"/>
        </w:rPr>
        <w:t>эксплуатационной</w:t>
      </w:r>
      <w:r>
        <w:rPr>
          <w:rFonts w:ascii="Times New Roman" w:hAnsi="Times New Roman"/>
          <w:bCs/>
          <w:sz w:val="24"/>
          <w:szCs w:val="24"/>
        </w:rPr>
        <w:t xml:space="preserve"> </w:t>
      </w:r>
      <w:r w:rsidRPr="002E07B9">
        <w:rPr>
          <w:rFonts w:ascii="Times New Roman" w:hAnsi="Times New Roman"/>
          <w:bCs/>
          <w:sz w:val="24"/>
          <w:szCs w:val="24"/>
        </w:rPr>
        <w:t>документации</w:t>
      </w:r>
      <w:r>
        <w:rPr>
          <w:rFonts w:ascii="Times New Roman" w:hAnsi="Times New Roman"/>
          <w:bCs/>
          <w:sz w:val="24"/>
          <w:szCs w:val="24"/>
        </w:rPr>
        <w:t xml:space="preserve"> </w:t>
      </w:r>
      <w:r w:rsidRPr="002E07B9">
        <w:rPr>
          <w:rFonts w:ascii="Times New Roman" w:hAnsi="Times New Roman"/>
          <w:bCs/>
          <w:sz w:val="24"/>
          <w:szCs w:val="24"/>
        </w:rPr>
        <w:t>значения</w:t>
      </w:r>
      <w:r>
        <w:rPr>
          <w:rFonts w:ascii="Times New Roman" w:hAnsi="Times New Roman"/>
          <w:bCs/>
          <w:sz w:val="24"/>
          <w:szCs w:val="24"/>
        </w:rPr>
        <w:t xml:space="preserve"> </w:t>
      </w:r>
      <w:r w:rsidRPr="002E07B9">
        <w:rPr>
          <w:rFonts w:ascii="Times New Roman" w:hAnsi="Times New Roman"/>
          <w:bCs/>
          <w:sz w:val="24"/>
          <w:szCs w:val="24"/>
        </w:rPr>
        <w:t>наработки</w:t>
      </w:r>
      <w:r>
        <w:rPr>
          <w:rFonts w:ascii="Times New Roman" w:hAnsi="Times New Roman"/>
          <w:bCs/>
          <w:sz w:val="24"/>
          <w:szCs w:val="24"/>
        </w:rPr>
        <w:t xml:space="preserve"> </w:t>
      </w:r>
      <w:r w:rsidRPr="002E07B9">
        <w:rPr>
          <w:rFonts w:ascii="Times New Roman" w:hAnsi="Times New Roman"/>
          <w:bCs/>
          <w:sz w:val="24"/>
          <w:szCs w:val="24"/>
        </w:rPr>
        <w:t>или</w:t>
      </w:r>
      <w:r>
        <w:rPr>
          <w:rFonts w:ascii="Times New Roman" w:hAnsi="Times New Roman"/>
          <w:bCs/>
          <w:sz w:val="24"/>
          <w:szCs w:val="24"/>
        </w:rPr>
        <w:t xml:space="preserve"> </w:t>
      </w:r>
      <w:r w:rsidRPr="002E07B9">
        <w:rPr>
          <w:rFonts w:ascii="Times New Roman" w:hAnsi="Times New Roman"/>
          <w:bCs/>
          <w:sz w:val="24"/>
          <w:szCs w:val="24"/>
        </w:rPr>
        <w:t>интервалы</w:t>
      </w:r>
      <w:r>
        <w:rPr>
          <w:rFonts w:ascii="Times New Roman" w:hAnsi="Times New Roman"/>
          <w:bCs/>
          <w:sz w:val="24"/>
          <w:szCs w:val="24"/>
        </w:rPr>
        <w:t xml:space="preserve"> </w:t>
      </w:r>
      <w:r w:rsidRPr="002E07B9">
        <w:rPr>
          <w:rFonts w:ascii="Times New Roman" w:hAnsi="Times New Roman"/>
          <w:bCs/>
          <w:sz w:val="24"/>
          <w:szCs w:val="24"/>
        </w:rPr>
        <w:t>време</w:t>
      </w:r>
      <w:r>
        <w:rPr>
          <w:rFonts w:ascii="Times New Roman" w:hAnsi="Times New Roman"/>
          <w:bCs/>
          <w:sz w:val="24"/>
          <w:szCs w:val="24"/>
        </w:rPr>
        <w:t>ни,</w:t>
      </w:r>
      <w:r w:rsidRPr="002E07B9">
        <w:rPr>
          <w:rFonts w:ascii="Times New Roman" w:hAnsi="Times New Roman"/>
          <w:bCs/>
          <w:sz w:val="24"/>
          <w:szCs w:val="24"/>
        </w:rPr>
        <w:t xml:space="preserve"> а также для обслуживания и поддержания исправности </w:t>
      </w:r>
      <w:r>
        <w:rPr>
          <w:rFonts w:ascii="Times New Roman" w:hAnsi="Times New Roman"/>
          <w:bCs/>
          <w:sz w:val="24"/>
          <w:szCs w:val="24"/>
        </w:rPr>
        <w:t>АПВГК</w:t>
      </w:r>
      <w:r w:rsidR="00AE4D21">
        <w:rPr>
          <w:rFonts w:ascii="Times New Roman" w:hAnsi="Times New Roman"/>
          <w:bCs/>
          <w:sz w:val="24"/>
          <w:szCs w:val="24"/>
        </w:rPr>
        <w:t xml:space="preserve">, в </w:t>
      </w:r>
      <w:proofErr w:type="spellStart"/>
      <w:r w:rsidR="00AE4D21">
        <w:rPr>
          <w:rFonts w:ascii="Times New Roman" w:hAnsi="Times New Roman"/>
          <w:bCs/>
          <w:sz w:val="24"/>
          <w:szCs w:val="24"/>
        </w:rPr>
        <w:t>т.ч</w:t>
      </w:r>
      <w:proofErr w:type="spellEnd"/>
      <w:r w:rsidR="00AE4D21">
        <w:rPr>
          <w:rFonts w:ascii="Times New Roman" w:hAnsi="Times New Roman"/>
          <w:bCs/>
          <w:sz w:val="24"/>
          <w:szCs w:val="24"/>
        </w:rPr>
        <w:t>. смазочные материалы, термопаста, средства и материалы для очистки, средства крепежа, материалы для очистки коррозии, электрические провода и провода связи до 10 м, автоматические выключатели и устройства защиты отключения.</w:t>
      </w:r>
    </w:p>
    <w:p w:rsidR="00850A30" w:rsidRPr="00850A30" w:rsidRDefault="00850A30" w:rsidP="00917FC5">
      <w:pPr>
        <w:spacing w:after="0" w:line="240" w:lineRule="auto"/>
        <w:ind w:firstLine="709"/>
        <w:jc w:val="both"/>
        <w:rPr>
          <w:rFonts w:ascii="Times New Roman" w:hAnsi="Times New Roman"/>
          <w:bCs/>
          <w:sz w:val="24"/>
          <w:szCs w:val="24"/>
          <w:lang w:bidi="ru-RU"/>
        </w:rPr>
      </w:pPr>
      <w:r w:rsidRPr="00850A30">
        <w:rPr>
          <w:rFonts w:ascii="Times New Roman" w:hAnsi="Times New Roman"/>
          <w:bCs/>
          <w:sz w:val="24"/>
          <w:szCs w:val="24"/>
        </w:rPr>
        <w:t xml:space="preserve">5. Исполнитель оказывает услуги </w:t>
      </w:r>
      <w:r w:rsidR="00917FC5" w:rsidRPr="00917FC5">
        <w:rPr>
          <w:rFonts w:ascii="Times New Roman" w:hAnsi="Times New Roman"/>
          <w:bCs/>
          <w:sz w:val="24"/>
          <w:szCs w:val="24"/>
        </w:rPr>
        <w:t>в соответствии с требованием</w:t>
      </w:r>
      <w:r w:rsidRPr="00850A30">
        <w:rPr>
          <w:rFonts w:ascii="Times New Roman" w:hAnsi="Times New Roman"/>
          <w:bCs/>
          <w:sz w:val="24"/>
          <w:szCs w:val="24"/>
        </w:rPr>
        <w:t xml:space="preserve"> документации завода-изготовителя АПВГК и действующими нормативными документами.</w:t>
      </w:r>
    </w:p>
    <w:p w:rsidR="00850A30" w:rsidRPr="00850A30" w:rsidRDefault="00850A30" w:rsidP="00917FC5">
      <w:pPr>
        <w:spacing w:after="0" w:line="240" w:lineRule="auto"/>
        <w:ind w:firstLine="709"/>
        <w:jc w:val="both"/>
        <w:rPr>
          <w:rFonts w:ascii="Times New Roman" w:hAnsi="Times New Roman"/>
          <w:bCs/>
          <w:sz w:val="24"/>
          <w:szCs w:val="24"/>
        </w:rPr>
      </w:pPr>
      <w:r w:rsidRPr="00850A30">
        <w:rPr>
          <w:rFonts w:ascii="Times New Roman" w:hAnsi="Times New Roman"/>
          <w:bCs/>
          <w:sz w:val="24"/>
          <w:szCs w:val="24"/>
        </w:rPr>
        <w:t>6. Исполнитель обеспечивает поддержание в рабочем состоянии процесса информационного обмена АПВГК с внешними информационными системами, с которыми реализована интеграция на информационном уровне.</w:t>
      </w:r>
    </w:p>
    <w:p w:rsidR="00850A30" w:rsidRPr="00850A30" w:rsidRDefault="002E07B9"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7</w:t>
      </w:r>
      <w:r w:rsidR="00850A30" w:rsidRPr="00850A30">
        <w:rPr>
          <w:rFonts w:ascii="Times New Roman" w:hAnsi="Times New Roman"/>
          <w:bCs/>
          <w:sz w:val="24"/>
          <w:szCs w:val="24"/>
        </w:rPr>
        <w:t xml:space="preserve">. Зона ответственности Исполнителя по электропитанию - до точки подключения в линии </w:t>
      </w:r>
      <w:proofErr w:type="spellStart"/>
      <w:r w:rsidR="00850A30" w:rsidRPr="00850A30">
        <w:rPr>
          <w:rFonts w:ascii="Times New Roman" w:hAnsi="Times New Roman"/>
          <w:bCs/>
          <w:sz w:val="24"/>
          <w:szCs w:val="24"/>
        </w:rPr>
        <w:t>энергосбытовой</w:t>
      </w:r>
      <w:proofErr w:type="spellEnd"/>
      <w:r w:rsidR="00850A30" w:rsidRPr="00850A30">
        <w:rPr>
          <w:rFonts w:ascii="Times New Roman" w:hAnsi="Times New Roman"/>
          <w:bCs/>
          <w:sz w:val="24"/>
          <w:szCs w:val="24"/>
        </w:rPr>
        <w:t xml:space="preserve"> компании, согласно имеющимся актам о технологическом присоединении к электрическим сетям.</w:t>
      </w:r>
    </w:p>
    <w:p w:rsidR="00850A30" w:rsidRPr="00850A30" w:rsidRDefault="002E07B9"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8</w:t>
      </w:r>
      <w:r w:rsidR="00850A30" w:rsidRPr="00850A30">
        <w:rPr>
          <w:rFonts w:ascii="Times New Roman" w:hAnsi="Times New Roman"/>
          <w:bCs/>
          <w:sz w:val="24"/>
          <w:szCs w:val="24"/>
        </w:rPr>
        <w:t>. В целях обеспечения безопасности жизни людей при оказании услуг необходимо обеспечить выполнение требований методических рекомендаций ОДМ 218.6.019-2016 – «Рекомендации по организации движения и ограждению мест производства дорожных работ», а также иметь согласованный проект организации дорожного движения в месте оказания услуг.</w:t>
      </w:r>
    </w:p>
    <w:p w:rsidR="00850A30" w:rsidRDefault="002E07B9" w:rsidP="00917FC5">
      <w:pPr>
        <w:spacing w:after="0" w:line="240" w:lineRule="auto"/>
        <w:ind w:firstLine="709"/>
        <w:jc w:val="both"/>
        <w:rPr>
          <w:rFonts w:ascii="Times New Roman" w:hAnsi="Times New Roman"/>
          <w:bCs/>
          <w:sz w:val="24"/>
          <w:szCs w:val="24"/>
        </w:rPr>
      </w:pPr>
      <w:r>
        <w:rPr>
          <w:rFonts w:ascii="Times New Roman" w:hAnsi="Times New Roman"/>
          <w:bCs/>
          <w:sz w:val="24"/>
          <w:szCs w:val="24"/>
        </w:rPr>
        <w:t>9</w:t>
      </w:r>
      <w:r w:rsidR="00850A30" w:rsidRPr="00850A30">
        <w:rPr>
          <w:rFonts w:ascii="Times New Roman" w:hAnsi="Times New Roman"/>
          <w:bCs/>
          <w:sz w:val="24"/>
          <w:szCs w:val="24"/>
        </w:rPr>
        <w:t xml:space="preserve">. В последний месяц </w:t>
      </w:r>
      <w:r w:rsidR="00AB516C">
        <w:rPr>
          <w:rFonts w:ascii="Times New Roman" w:hAnsi="Times New Roman"/>
          <w:bCs/>
          <w:sz w:val="24"/>
          <w:szCs w:val="24"/>
        </w:rPr>
        <w:t>оказания услуг по</w:t>
      </w:r>
      <w:r w:rsidR="00AB516C" w:rsidRPr="00850A30">
        <w:rPr>
          <w:rFonts w:ascii="Times New Roman" w:hAnsi="Times New Roman"/>
          <w:bCs/>
          <w:sz w:val="24"/>
          <w:szCs w:val="24"/>
        </w:rPr>
        <w:t xml:space="preserve"> </w:t>
      </w:r>
      <w:r w:rsidR="00F40C25">
        <w:rPr>
          <w:rFonts w:ascii="Times New Roman" w:hAnsi="Times New Roman"/>
          <w:bCs/>
          <w:sz w:val="24"/>
          <w:szCs w:val="24"/>
        </w:rPr>
        <w:t>Договор</w:t>
      </w:r>
      <w:r w:rsidR="00AB516C">
        <w:rPr>
          <w:rFonts w:ascii="Times New Roman" w:hAnsi="Times New Roman"/>
          <w:bCs/>
          <w:sz w:val="24"/>
          <w:szCs w:val="24"/>
        </w:rPr>
        <w:t>у</w:t>
      </w:r>
      <w:r w:rsidR="00850A30" w:rsidRPr="00850A30">
        <w:rPr>
          <w:rFonts w:ascii="Times New Roman" w:hAnsi="Times New Roman"/>
          <w:bCs/>
          <w:sz w:val="24"/>
          <w:szCs w:val="24"/>
        </w:rPr>
        <w:t xml:space="preserve"> Исполнитель проводит оценку технического состояния АПВГК и его элементов с целью определения технического состояния </w:t>
      </w:r>
      <w:r w:rsidR="00850A30" w:rsidRPr="00850A30">
        <w:rPr>
          <w:rFonts w:ascii="Times New Roman" w:hAnsi="Times New Roman"/>
          <w:bCs/>
          <w:sz w:val="24"/>
          <w:szCs w:val="24"/>
        </w:rPr>
        <w:lastRenderedPageBreak/>
        <w:t>АПВГК с учетом срока службы и возможности дальнейшей эксплуатации. Отчет предоставляется в письменной форме</w:t>
      </w:r>
      <w:r w:rsidR="008C4207">
        <w:rPr>
          <w:rFonts w:ascii="Times New Roman" w:hAnsi="Times New Roman"/>
          <w:bCs/>
          <w:sz w:val="24"/>
          <w:szCs w:val="24"/>
        </w:rPr>
        <w:t xml:space="preserve"> в срок до 20 числа такого месяца</w:t>
      </w:r>
      <w:r w:rsidR="00850A30" w:rsidRPr="00850A30">
        <w:rPr>
          <w:rFonts w:ascii="Times New Roman" w:hAnsi="Times New Roman"/>
          <w:bCs/>
          <w:sz w:val="24"/>
          <w:szCs w:val="24"/>
        </w:rPr>
        <w:t>.</w:t>
      </w:r>
    </w:p>
    <w:p w:rsidR="00F56806" w:rsidRPr="00850A30" w:rsidRDefault="00F56806" w:rsidP="00917FC5">
      <w:pPr>
        <w:spacing w:after="0" w:line="240" w:lineRule="auto"/>
        <w:ind w:firstLine="709"/>
        <w:jc w:val="both"/>
        <w:rPr>
          <w:rFonts w:ascii="Times New Roman" w:hAnsi="Times New Roman"/>
          <w:bCs/>
          <w:sz w:val="24"/>
          <w:szCs w:val="24"/>
        </w:rPr>
      </w:pPr>
    </w:p>
    <w:p w:rsidR="00850A30" w:rsidRPr="00850A30" w:rsidRDefault="00850A30" w:rsidP="00E20975">
      <w:pPr>
        <w:spacing w:after="0" w:line="240" w:lineRule="auto"/>
        <w:jc w:val="right"/>
        <w:rPr>
          <w:rFonts w:ascii="Times New Roman" w:hAnsi="Times New Roman"/>
          <w:bCs/>
          <w:sz w:val="24"/>
          <w:szCs w:val="24"/>
        </w:rPr>
      </w:pPr>
      <w:r w:rsidRPr="00850A30">
        <w:rPr>
          <w:rFonts w:ascii="Times New Roman" w:hAnsi="Times New Roman"/>
          <w:b/>
          <w:sz w:val="24"/>
          <w:szCs w:val="24"/>
        </w:rPr>
        <w:br w:type="page"/>
      </w:r>
    </w:p>
    <w:tbl>
      <w:tblPr>
        <w:tblW w:w="10770" w:type="dxa"/>
        <w:tblInd w:w="-459" w:type="dxa"/>
        <w:tblLayout w:type="fixed"/>
        <w:tblLook w:val="04A0" w:firstRow="1" w:lastRow="0" w:firstColumn="1" w:lastColumn="0" w:noHBand="0" w:noVBand="1"/>
      </w:tblPr>
      <w:tblGrid>
        <w:gridCol w:w="10770"/>
      </w:tblGrid>
      <w:tr w:rsidR="00850A30" w:rsidRPr="00850A30" w:rsidTr="00B16CB8">
        <w:trPr>
          <w:trHeight w:val="1124"/>
        </w:trPr>
        <w:tc>
          <w:tcPr>
            <w:tcW w:w="10770" w:type="dxa"/>
            <w:noWrap/>
          </w:tcPr>
          <w:p w:rsidR="00850A30" w:rsidRPr="00850A30" w:rsidRDefault="00E20975" w:rsidP="00B16CB8">
            <w:pPr>
              <w:spacing w:after="0" w:line="240" w:lineRule="auto"/>
              <w:jc w:val="right"/>
              <w:rPr>
                <w:rFonts w:ascii="Times New Roman" w:hAnsi="Times New Roman"/>
                <w:bCs/>
                <w:sz w:val="24"/>
                <w:szCs w:val="24"/>
              </w:rPr>
            </w:pPr>
            <w:r>
              <w:rPr>
                <w:rFonts w:ascii="Times New Roman" w:hAnsi="Times New Roman"/>
                <w:bCs/>
                <w:sz w:val="24"/>
                <w:szCs w:val="24"/>
              </w:rPr>
              <w:lastRenderedPageBreak/>
              <w:t>Приложение № 2</w:t>
            </w:r>
          </w:p>
          <w:p w:rsidR="00850A30" w:rsidRPr="00850A30" w:rsidRDefault="00850A30" w:rsidP="00B16CB8">
            <w:pPr>
              <w:spacing w:after="0" w:line="240" w:lineRule="auto"/>
              <w:jc w:val="right"/>
              <w:rPr>
                <w:rFonts w:ascii="Times New Roman" w:hAnsi="Times New Roman"/>
                <w:bCs/>
                <w:sz w:val="24"/>
                <w:szCs w:val="24"/>
              </w:rPr>
            </w:pPr>
            <w:r w:rsidRPr="00850A30">
              <w:rPr>
                <w:rFonts w:ascii="Times New Roman" w:hAnsi="Times New Roman"/>
                <w:bCs/>
                <w:sz w:val="24"/>
                <w:szCs w:val="24"/>
              </w:rPr>
              <w:t>к техническому заданию</w:t>
            </w:r>
          </w:p>
          <w:p w:rsidR="00850A30" w:rsidRPr="00850A30" w:rsidRDefault="00850A30" w:rsidP="00850A30">
            <w:pPr>
              <w:spacing w:after="160" w:line="259" w:lineRule="auto"/>
              <w:rPr>
                <w:rFonts w:ascii="Times New Roman" w:hAnsi="Times New Roman"/>
                <w:b/>
                <w:sz w:val="24"/>
                <w:szCs w:val="24"/>
              </w:rPr>
            </w:pPr>
          </w:p>
        </w:tc>
      </w:tr>
      <w:tr w:rsidR="00850A30" w:rsidRPr="00850A30" w:rsidTr="00B16CB8">
        <w:trPr>
          <w:trHeight w:val="1124"/>
        </w:trPr>
        <w:tc>
          <w:tcPr>
            <w:tcW w:w="10770" w:type="dxa"/>
            <w:noWrap/>
            <w:hideMark/>
          </w:tcPr>
          <w:p w:rsidR="00850A30" w:rsidRPr="00850A30" w:rsidRDefault="00B16CB8" w:rsidP="00B16CB8">
            <w:pPr>
              <w:spacing w:after="0" w:line="240" w:lineRule="auto"/>
              <w:jc w:val="center"/>
              <w:rPr>
                <w:rFonts w:ascii="Times New Roman" w:hAnsi="Times New Roman"/>
                <w:b/>
                <w:sz w:val="24"/>
                <w:szCs w:val="24"/>
              </w:rPr>
            </w:pPr>
            <w:r>
              <w:rPr>
                <w:rFonts w:ascii="Times New Roman" w:hAnsi="Times New Roman"/>
                <w:b/>
                <w:sz w:val="24"/>
                <w:szCs w:val="24"/>
              </w:rPr>
              <w:t>АКТ</w:t>
            </w:r>
          </w:p>
          <w:p w:rsidR="00850A30" w:rsidRPr="00320DFD" w:rsidRDefault="00850A30" w:rsidP="00320DFD">
            <w:pPr>
              <w:spacing w:after="0" w:line="240" w:lineRule="auto"/>
              <w:jc w:val="center"/>
              <w:rPr>
                <w:rFonts w:ascii="Times New Roman" w:hAnsi="Times New Roman"/>
                <w:b/>
                <w:color w:val="000000" w:themeColor="text1"/>
                <w:sz w:val="24"/>
                <w:szCs w:val="24"/>
              </w:rPr>
            </w:pPr>
            <w:r w:rsidRPr="00320DFD">
              <w:rPr>
                <w:rFonts w:ascii="Times New Roman" w:hAnsi="Times New Roman"/>
                <w:b/>
                <w:color w:val="000000" w:themeColor="text1"/>
                <w:sz w:val="24"/>
                <w:szCs w:val="24"/>
              </w:rPr>
              <w:t xml:space="preserve">соответствия мест установки оборудования АПВГК требованиям </w:t>
            </w:r>
            <w:r w:rsidR="0041278E" w:rsidRPr="00320DFD">
              <w:rPr>
                <w:rFonts w:ascii="Times New Roman" w:hAnsi="Times New Roman"/>
                <w:b/>
                <w:color w:val="000000" w:themeColor="text1"/>
                <w:sz w:val="24"/>
                <w:szCs w:val="24"/>
              </w:rPr>
              <w:t>П</w:t>
            </w:r>
            <w:r w:rsidRPr="00320DFD">
              <w:rPr>
                <w:rFonts w:ascii="Times New Roman" w:hAnsi="Times New Roman"/>
                <w:b/>
                <w:color w:val="000000" w:themeColor="text1"/>
                <w:sz w:val="24"/>
                <w:szCs w:val="24"/>
              </w:rPr>
              <w:t>орядка осуществления весового</w:t>
            </w:r>
            <w:r w:rsidR="00B16CB8" w:rsidRPr="00320DFD">
              <w:rPr>
                <w:rFonts w:ascii="Times New Roman" w:hAnsi="Times New Roman"/>
                <w:b/>
                <w:color w:val="000000" w:themeColor="text1"/>
                <w:sz w:val="24"/>
                <w:szCs w:val="24"/>
              </w:rPr>
              <w:t xml:space="preserve"> </w:t>
            </w:r>
            <w:r w:rsidRPr="00320DFD">
              <w:rPr>
                <w:rFonts w:ascii="Times New Roman" w:hAnsi="Times New Roman"/>
                <w:b/>
                <w:color w:val="000000" w:themeColor="text1"/>
                <w:sz w:val="24"/>
                <w:szCs w:val="24"/>
              </w:rPr>
              <w:t xml:space="preserve">и габаритного контроля транспортных средств, </w:t>
            </w:r>
            <w:r w:rsidR="0063287B" w:rsidRPr="00320DFD">
              <w:rPr>
                <w:rFonts w:ascii="Times New Roman" w:hAnsi="Times New Roman"/>
                <w:b/>
                <w:color w:val="000000" w:themeColor="text1"/>
                <w:sz w:val="24"/>
                <w:szCs w:val="24"/>
              </w:rPr>
              <w:t>(далее – Порядок)</w:t>
            </w:r>
          </w:p>
        </w:tc>
      </w:tr>
    </w:tbl>
    <w:p w:rsidR="00850A30" w:rsidRPr="00850A30" w:rsidRDefault="00850A30" w:rsidP="00850A30">
      <w:pPr>
        <w:spacing w:after="160" w:line="259" w:lineRule="auto"/>
        <w:rPr>
          <w:rFonts w:ascii="Times New Roman" w:hAnsi="Times New Roman"/>
          <w:b/>
          <w:sz w:val="24"/>
          <w:szCs w:val="24"/>
        </w:rPr>
      </w:pPr>
    </w:p>
    <w:tbl>
      <w:tblPr>
        <w:tblW w:w="10350" w:type="dxa"/>
        <w:tblInd w:w="-459" w:type="dxa"/>
        <w:tblLayout w:type="fixed"/>
        <w:tblLook w:val="04A0" w:firstRow="1" w:lastRow="0" w:firstColumn="1" w:lastColumn="0" w:noHBand="0" w:noVBand="1"/>
      </w:tblPr>
      <w:tblGrid>
        <w:gridCol w:w="10350"/>
      </w:tblGrid>
      <w:tr w:rsidR="00850A30" w:rsidRPr="00850A30" w:rsidTr="00850A30">
        <w:trPr>
          <w:trHeight w:val="260"/>
        </w:trPr>
        <w:tc>
          <w:tcPr>
            <w:tcW w:w="10348" w:type="dxa"/>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Общая информация</w:t>
            </w:r>
          </w:p>
        </w:tc>
      </w:tr>
      <w:tr w:rsidR="00850A30" w:rsidRPr="00850A30" w:rsidTr="00850A30">
        <w:trPr>
          <w:trHeight w:val="260"/>
        </w:trPr>
        <w:tc>
          <w:tcPr>
            <w:tcW w:w="10348" w:type="dxa"/>
            <w:noWrap/>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Дата проверки: «___» _________ 202__ г.</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Проверку провела организация: ___________________________________________________.</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Наименование объекта: АПВГК «____________________».</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Наименование автомобильной дороги: _____________________________________________.</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Количество полос движения: _____________________________________________________.</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Информация о месте расположения АПВГК (километр + метр, географические</w:t>
            </w:r>
            <w:r w:rsidRPr="00850A30">
              <w:rPr>
                <w:rFonts w:ascii="Times New Roman" w:hAnsi="Times New Roman"/>
                <w:bCs/>
                <w:sz w:val="24"/>
                <w:szCs w:val="24"/>
              </w:rPr>
              <w:br/>
              <w:t>координаты):__________________________________________________________________________.</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Значение радиуса кривизны в плане: _______________________________________________.</w:t>
            </w:r>
          </w:p>
          <w:p w:rsidR="00850A30" w:rsidRPr="00850A30" w:rsidRDefault="00850A30" w:rsidP="006413A9">
            <w:pPr>
              <w:spacing w:after="0" w:line="240" w:lineRule="auto"/>
              <w:rPr>
                <w:rFonts w:ascii="Times New Roman" w:hAnsi="Times New Roman"/>
                <w:bCs/>
                <w:sz w:val="24"/>
                <w:szCs w:val="24"/>
              </w:rPr>
            </w:pPr>
          </w:p>
        </w:tc>
      </w:tr>
    </w:tbl>
    <w:p w:rsidR="00850A30" w:rsidRPr="00850A30" w:rsidRDefault="00850A30" w:rsidP="00850A30">
      <w:pPr>
        <w:spacing w:after="160" w:line="259" w:lineRule="auto"/>
        <w:rPr>
          <w:rFonts w:ascii="Times New Roman" w:hAnsi="Times New Roman"/>
          <w:bCs/>
          <w:sz w:val="24"/>
          <w:szCs w:val="24"/>
        </w:rPr>
      </w:pPr>
      <w:r w:rsidRPr="00850A30">
        <w:rPr>
          <w:rFonts w:ascii="Times New Roman" w:hAnsi="Times New Roman"/>
          <w:bCs/>
          <w:sz w:val="24"/>
          <w:szCs w:val="24"/>
        </w:rPr>
        <w:t>Информация о АПВГК</w:t>
      </w: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3542"/>
        <w:gridCol w:w="3117"/>
      </w:tblGrid>
      <w:tr w:rsidR="00850A30" w:rsidRPr="00850A30" w:rsidTr="006413A9">
        <w:trPr>
          <w:trHeight w:val="254"/>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w:t>
            </w:r>
            <w:r w:rsidR="006413A9" w:rsidRPr="00850A30">
              <w:rPr>
                <w:rFonts w:ascii="Times New Roman" w:hAnsi="Times New Roman"/>
                <w:bCs/>
                <w:sz w:val="24"/>
                <w:szCs w:val="24"/>
              </w:rPr>
              <w:t>1. Наименование</w:t>
            </w:r>
            <w:r w:rsidRPr="00850A30">
              <w:rPr>
                <w:rFonts w:ascii="Times New Roman" w:hAnsi="Times New Roman"/>
                <w:bCs/>
                <w:sz w:val="24"/>
                <w:szCs w:val="24"/>
              </w:rPr>
              <w:t>:</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31"/>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2.2. Тип:</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09"/>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2.3. Модель:</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59"/>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2.4. Заводской номер:</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668"/>
        </w:trPr>
        <w:tc>
          <w:tcPr>
            <w:tcW w:w="7056"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2.5. Регистрационный номер утвержденного типа средства измерений в ФИФОЕИ:</w:t>
            </w:r>
          </w:p>
        </w:tc>
        <w:tc>
          <w:tcPr>
            <w:tcW w:w="3117" w:type="dxa"/>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96"/>
        </w:trPr>
        <w:tc>
          <w:tcPr>
            <w:tcW w:w="3514" w:type="dxa"/>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2.6. Сведения о результатах поверки средства измерений:</w:t>
            </w: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Номер</w:t>
            </w:r>
          </w:p>
        </w:tc>
        <w:tc>
          <w:tcPr>
            <w:tcW w:w="3117" w:type="dxa"/>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96"/>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Дата</w:t>
            </w:r>
          </w:p>
        </w:tc>
        <w:tc>
          <w:tcPr>
            <w:tcW w:w="3117" w:type="dxa"/>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45"/>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Срок действия</w:t>
            </w:r>
          </w:p>
        </w:tc>
        <w:tc>
          <w:tcPr>
            <w:tcW w:w="3117" w:type="dxa"/>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80"/>
        </w:trPr>
        <w:tc>
          <w:tcPr>
            <w:tcW w:w="3514" w:type="dxa"/>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2.7. Диапазоны измерений:</w:t>
            </w: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полной массы ТС, т:</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80"/>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нагрузки на ось ТС, т</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80"/>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нагрузки на группу осей ТС, т</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80"/>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межосевых расстояний ТС, м</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80"/>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габаритных размеров ТС, м</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общей длины</w:t>
            </w:r>
          </w:p>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ширины</w:t>
            </w:r>
          </w:p>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высоты</w:t>
            </w:r>
          </w:p>
          <w:p w:rsidR="00850A30" w:rsidRPr="00850A30" w:rsidRDefault="00850A30" w:rsidP="006413A9">
            <w:pPr>
              <w:spacing w:after="0" w:line="240" w:lineRule="auto"/>
              <w:rPr>
                <w:rFonts w:ascii="Times New Roman" w:hAnsi="Times New Roman"/>
                <w:bCs/>
                <w:sz w:val="24"/>
                <w:szCs w:val="24"/>
              </w:rPr>
            </w:pP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87"/>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скорости ТС, км\ч</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40"/>
        </w:trPr>
        <w:tc>
          <w:tcPr>
            <w:tcW w:w="3514" w:type="dxa"/>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2.8. Пределы допускаемой погрешности измерений</w:t>
            </w: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полной массы ТС, %</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51"/>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нагрузки на ось (группу осей) ТС, %</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37"/>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межосевых расстояний ТС, м</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557"/>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габаритных размеров ТС, м</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длины</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 ширины</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высоты</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35"/>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скорости ТС, км\ч</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bl>
    <w:p w:rsidR="006413A9" w:rsidRPr="006413A9" w:rsidRDefault="006413A9" w:rsidP="006413A9">
      <w:pPr>
        <w:spacing w:after="0" w:line="240" w:lineRule="auto"/>
        <w:rPr>
          <w:rFonts w:ascii="Times New Roman" w:hAnsi="Times New Roman"/>
          <w:bCs/>
          <w:sz w:val="24"/>
          <w:szCs w:val="24"/>
        </w:rPr>
      </w:pPr>
    </w:p>
    <w:p w:rsid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Информация о используемых средствах измерений</w:t>
      </w:r>
    </w:p>
    <w:p w:rsidR="006413A9" w:rsidRPr="00850A30" w:rsidRDefault="006413A9" w:rsidP="006413A9">
      <w:pPr>
        <w:spacing w:after="0" w:line="240" w:lineRule="auto"/>
        <w:rPr>
          <w:rFonts w:ascii="Times New Roman" w:hAnsi="Times New Roman"/>
          <w:bCs/>
          <w:sz w:val="24"/>
          <w:szCs w:val="24"/>
        </w:rPr>
      </w:pP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3542"/>
        <w:gridCol w:w="3117"/>
      </w:tblGrid>
      <w:tr w:rsidR="00850A30" w:rsidRPr="00850A30" w:rsidTr="006413A9">
        <w:trPr>
          <w:trHeight w:val="298"/>
        </w:trPr>
        <w:tc>
          <w:tcPr>
            <w:tcW w:w="10173"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3.1. Контрольные весы (должны быть утвержденного типа и </w:t>
            </w:r>
            <w:proofErr w:type="spellStart"/>
            <w:r w:rsidRPr="00850A30">
              <w:rPr>
                <w:rFonts w:ascii="Times New Roman" w:hAnsi="Times New Roman"/>
                <w:bCs/>
                <w:sz w:val="24"/>
                <w:szCs w:val="24"/>
              </w:rPr>
              <w:t>поверены</w:t>
            </w:r>
            <w:proofErr w:type="spellEnd"/>
            <w:r w:rsidRPr="00850A30">
              <w:rPr>
                <w:rFonts w:ascii="Times New Roman" w:hAnsi="Times New Roman"/>
                <w:bCs/>
                <w:sz w:val="24"/>
                <w:szCs w:val="24"/>
              </w:rPr>
              <w:t>. Их пределы погрешности измерений не должны превышать 1/3 значений пределов допускаемой погрешности измерений, указанных в описании типа средства измерений, установленного на данном участке АПВГК).</w:t>
            </w:r>
          </w:p>
        </w:tc>
      </w:tr>
      <w:tr w:rsidR="00850A30" w:rsidRPr="00850A30" w:rsidTr="006413A9">
        <w:trPr>
          <w:trHeight w:val="298"/>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3.1.1. Наименование контрольных весов:</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3.1.2. Тип:</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3.1.3. Модель:</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3.1.4. Заводской номер:</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643"/>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3.1.5. Регистрационный номер утвержденного типа средства измерений в ФИФОЕИ:</w:t>
            </w:r>
          </w:p>
        </w:tc>
        <w:tc>
          <w:tcPr>
            <w:tcW w:w="6659" w:type="dxa"/>
            <w:gridSpan w:val="2"/>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3"/>
        </w:trPr>
        <w:tc>
          <w:tcPr>
            <w:tcW w:w="3514" w:type="dxa"/>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3.1.6. Сведения о результатах поверки средства измерений:</w:t>
            </w: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Номер</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3"/>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Дата</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48"/>
        </w:trPr>
        <w:tc>
          <w:tcPr>
            <w:tcW w:w="3514"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542"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Срок действия</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3.1.7. Диапазоны измерений:</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6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3.1.8. Пределы допускаемой погрешности измерений:</w:t>
            </w:r>
          </w:p>
        </w:tc>
        <w:tc>
          <w:tcPr>
            <w:tcW w:w="665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bl>
    <w:p w:rsidR="00850A30" w:rsidRPr="00850A30" w:rsidRDefault="00850A30" w:rsidP="00850A30">
      <w:pPr>
        <w:spacing w:after="160" w:line="259" w:lineRule="auto"/>
        <w:rPr>
          <w:rFonts w:ascii="Times New Roman" w:hAnsi="Times New Roman"/>
          <w:b/>
          <w:sz w:val="24"/>
          <w:szCs w:val="24"/>
        </w:rPr>
      </w:pP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42"/>
        <w:gridCol w:w="3400"/>
        <w:gridCol w:w="3117"/>
      </w:tblGrid>
      <w:tr w:rsidR="00850A30" w:rsidRPr="00850A30" w:rsidTr="006413A9">
        <w:trPr>
          <w:trHeight w:val="298"/>
        </w:trPr>
        <w:tc>
          <w:tcPr>
            <w:tcW w:w="10173" w:type="dxa"/>
            <w:gridSpan w:val="4"/>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3.2. Рулетка металлическая (дальномер лазерный или иной измерительный прибор) (должны быть утвержденного типа и </w:t>
            </w:r>
            <w:proofErr w:type="spellStart"/>
            <w:r w:rsidRPr="00850A30">
              <w:rPr>
                <w:rFonts w:ascii="Times New Roman" w:hAnsi="Times New Roman"/>
                <w:bCs/>
                <w:sz w:val="24"/>
                <w:szCs w:val="24"/>
              </w:rPr>
              <w:t>поверены</w:t>
            </w:r>
            <w:proofErr w:type="spellEnd"/>
            <w:r w:rsidRPr="00850A30">
              <w:rPr>
                <w:rFonts w:ascii="Times New Roman" w:hAnsi="Times New Roman"/>
                <w:bCs/>
                <w:sz w:val="24"/>
                <w:szCs w:val="24"/>
              </w:rPr>
              <w:t>. Их пределы погрешности измерений не должны превышать 1/3 значений пределов допускаемой погрешности измерений, указанных в описании типа средства измерений, установленного на данном участке АПВГК)</w:t>
            </w:r>
          </w:p>
        </w:tc>
      </w:tr>
      <w:tr w:rsidR="00850A30" w:rsidRPr="00850A30" w:rsidTr="006413A9">
        <w:trPr>
          <w:trHeight w:val="298"/>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3.2.1. Наименование рулетки металлической (дальномера лазерного или иного измерительного прибора):</w:t>
            </w:r>
          </w:p>
        </w:tc>
        <w:tc>
          <w:tcPr>
            <w:tcW w:w="6659" w:type="dxa"/>
            <w:gridSpan w:val="3"/>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3.2.2. Тип:</w:t>
            </w:r>
          </w:p>
        </w:tc>
        <w:tc>
          <w:tcPr>
            <w:tcW w:w="6659"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3.2.3. Модель:</w:t>
            </w:r>
          </w:p>
        </w:tc>
        <w:tc>
          <w:tcPr>
            <w:tcW w:w="6659"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65"/>
        </w:trPr>
        <w:tc>
          <w:tcPr>
            <w:tcW w:w="351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3.2.4. Заводской номер:</w:t>
            </w:r>
          </w:p>
        </w:tc>
        <w:tc>
          <w:tcPr>
            <w:tcW w:w="6659"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621"/>
        </w:trPr>
        <w:tc>
          <w:tcPr>
            <w:tcW w:w="10173" w:type="dxa"/>
            <w:gridSpan w:val="4"/>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3.2.5. Регистрационный номер утвержденного типа средства измерений в ФИФОЕИ: </w:t>
            </w:r>
          </w:p>
        </w:tc>
      </w:tr>
      <w:tr w:rsidR="00850A30" w:rsidRPr="00850A30" w:rsidTr="006413A9">
        <w:trPr>
          <w:trHeight w:val="413"/>
        </w:trPr>
        <w:tc>
          <w:tcPr>
            <w:tcW w:w="3656" w:type="dxa"/>
            <w:gridSpan w:val="2"/>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3.2.6. Сведения о результатах поверки средства измерений:</w:t>
            </w:r>
          </w:p>
        </w:tc>
        <w:tc>
          <w:tcPr>
            <w:tcW w:w="3400"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Номер</w:t>
            </w:r>
          </w:p>
        </w:tc>
        <w:tc>
          <w:tcPr>
            <w:tcW w:w="3117" w:type="dxa"/>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48"/>
        </w:trPr>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400"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Дата</w:t>
            </w:r>
          </w:p>
        </w:tc>
        <w:tc>
          <w:tcPr>
            <w:tcW w:w="3117" w:type="dxa"/>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48"/>
        </w:trPr>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400"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Срок действия</w:t>
            </w:r>
          </w:p>
        </w:tc>
        <w:tc>
          <w:tcPr>
            <w:tcW w:w="3117" w:type="dxa"/>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3.2.7. Диапазоны измерений, м:</w:t>
            </w:r>
          </w:p>
        </w:tc>
        <w:tc>
          <w:tcPr>
            <w:tcW w:w="6517" w:type="dxa"/>
            <w:gridSpan w:val="2"/>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566"/>
        </w:trPr>
        <w:tc>
          <w:tcPr>
            <w:tcW w:w="3656"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3.2.8. Пределы допускаемой погрешности измерений:</w:t>
            </w:r>
          </w:p>
        </w:tc>
        <w:tc>
          <w:tcPr>
            <w:tcW w:w="6517"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миллиметрового</w:t>
            </w:r>
          </w:p>
        </w:tc>
      </w:tr>
    </w:tbl>
    <w:p w:rsidR="00850A30" w:rsidRPr="00850A30" w:rsidRDefault="00850A30" w:rsidP="00850A30">
      <w:pPr>
        <w:spacing w:after="160" w:line="259" w:lineRule="auto"/>
        <w:rPr>
          <w:rFonts w:ascii="Times New Roman" w:hAnsi="Times New Roman"/>
          <w:b/>
          <w:sz w:val="24"/>
          <w:szCs w:val="24"/>
        </w:rPr>
      </w:pP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400"/>
        <w:gridCol w:w="3117"/>
      </w:tblGrid>
      <w:tr w:rsidR="00850A30" w:rsidRPr="00850A30" w:rsidTr="006413A9">
        <w:trPr>
          <w:trHeight w:val="330"/>
        </w:trPr>
        <w:tc>
          <w:tcPr>
            <w:tcW w:w="10173"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 Трехметровая дорожная рейка с клиновым промерником (РДУ или иное СИ)</w:t>
            </w:r>
          </w:p>
        </w:tc>
      </w:tr>
      <w:tr w:rsidR="00850A30" w:rsidRPr="00850A30" w:rsidTr="006413A9">
        <w:trPr>
          <w:trHeight w:val="549"/>
        </w:trPr>
        <w:tc>
          <w:tcPr>
            <w:tcW w:w="3656"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3.3.1. Наименование СИ:</w:t>
            </w:r>
          </w:p>
        </w:tc>
        <w:tc>
          <w:tcPr>
            <w:tcW w:w="6517"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3.3.2. Тип:</w:t>
            </w:r>
          </w:p>
        </w:tc>
        <w:tc>
          <w:tcPr>
            <w:tcW w:w="6517" w:type="dxa"/>
            <w:gridSpan w:val="2"/>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3.3.3. Модель:</w:t>
            </w:r>
          </w:p>
        </w:tc>
        <w:tc>
          <w:tcPr>
            <w:tcW w:w="6517" w:type="dxa"/>
            <w:gridSpan w:val="2"/>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3.3.4. Заводской номер:</w:t>
            </w:r>
          </w:p>
        </w:tc>
        <w:tc>
          <w:tcPr>
            <w:tcW w:w="6517" w:type="dxa"/>
            <w:gridSpan w:val="2"/>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10173" w:type="dxa"/>
            <w:gridSpan w:val="3"/>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3.3.5. Регистрационный номер утвержденного типа средства измерений в ФИФОЕИ: </w:t>
            </w:r>
          </w:p>
        </w:tc>
      </w:tr>
      <w:tr w:rsidR="00850A30" w:rsidRPr="00850A30" w:rsidTr="006413A9">
        <w:trPr>
          <w:trHeight w:val="575"/>
        </w:trPr>
        <w:tc>
          <w:tcPr>
            <w:tcW w:w="3656" w:type="dxa"/>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3.3.6. Сведения о результатах поверки средства измерений:</w:t>
            </w:r>
          </w:p>
        </w:tc>
        <w:tc>
          <w:tcPr>
            <w:tcW w:w="3400" w:type="dxa"/>
            <w:tcBorders>
              <w:top w:val="single" w:sz="4" w:space="0" w:color="auto"/>
              <w:left w:val="single" w:sz="4" w:space="0" w:color="auto"/>
              <w:bottom w:val="single" w:sz="4" w:space="0" w:color="auto"/>
              <w:right w:val="single" w:sz="4" w:space="0" w:color="auto"/>
            </w:tcBorders>
            <w:noWrap/>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Номер:</w:t>
            </w:r>
          </w:p>
        </w:tc>
        <w:tc>
          <w:tcPr>
            <w:tcW w:w="3117" w:type="dxa"/>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575"/>
        </w:trPr>
        <w:tc>
          <w:tcPr>
            <w:tcW w:w="3656"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400"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Дата:</w:t>
            </w:r>
          </w:p>
        </w:tc>
        <w:tc>
          <w:tcPr>
            <w:tcW w:w="3117" w:type="dxa"/>
            <w:tcBorders>
              <w:top w:val="single" w:sz="4" w:space="0" w:color="auto"/>
              <w:left w:val="single" w:sz="4" w:space="0" w:color="auto"/>
              <w:bottom w:val="single" w:sz="4" w:space="0" w:color="auto"/>
              <w:right w:val="single" w:sz="4" w:space="0" w:color="auto"/>
            </w:tcBorders>
            <w:noWrap/>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400"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Срок действия </w:t>
            </w:r>
          </w:p>
        </w:tc>
        <w:tc>
          <w:tcPr>
            <w:tcW w:w="3117"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6"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3.3.7. Диапазоны измерений:</w:t>
            </w:r>
          </w:p>
        </w:tc>
        <w:tc>
          <w:tcPr>
            <w:tcW w:w="6517"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665"/>
        </w:trPr>
        <w:tc>
          <w:tcPr>
            <w:tcW w:w="3656"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3.3.8. Пределы допускаемой погрешности измерений:</w:t>
            </w:r>
          </w:p>
        </w:tc>
        <w:tc>
          <w:tcPr>
            <w:tcW w:w="6517"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bl>
    <w:p w:rsidR="00850A30" w:rsidRPr="00850A30" w:rsidRDefault="00850A30" w:rsidP="006413A9">
      <w:pPr>
        <w:spacing w:after="0" w:line="240" w:lineRule="auto"/>
        <w:rPr>
          <w:rFonts w:ascii="Times New Roman" w:hAnsi="Times New Roman"/>
          <w:b/>
          <w:sz w:val="24"/>
          <w:szCs w:val="24"/>
        </w:rPr>
      </w:pPr>
    </w:p>
    <w:p w:rsid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Результаты проведенных измерений</w:t>
      </w:r>
    </w:p>
    <w:p w:rsidR="006413A9" w:rsidRPr="00850A30" w:rsidRDefault="006413A9" w:rsidP="006413A9">
      <w:pPr>
        <w:spacing w:after="0" w:line="240" w:lineRule="auto"/>
        <w:rPr>
          <w:rFonts w:ascii="Times New Roman" w:hAnsi="Times New Roman"/>
          <w:bCs/>
          <w:sz w:val="24"/>
          <w:szCs w:val="24"/>
        </w:rPr>
      </w:pP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966"/>
        <w:gridCol w:w="1303"/>
        <w:gridCol w:w="326"/>
        <w:gridCol w:w="544"/>
        <w:gridCol w:w="435"/>
        <w:gridCol w:w="350"/>
        <w:gridCol w:w="302"/>
        <w:gridCol w:w="652"/>
        <w:gridCol w:w="435"/>
        <w:gridCol w:w="544"/>
        <w:gridCol w:w="326"/>
        <w:gridCol w:w="1304"/>
      </w:tblGrid>
      <w:tr w:rsidR="00850A30" w:rsidRPr="00850A30" w:rsidTr="006413A9">
        <w:trPr>
          <w:trHeight w:val="410"/>
        </w:trPr>
        <w:tc>
          <w:tcPr>
            <w:tcW w:w="10173" w:type="dxa"/>
            <w:gridSpan w:val="1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4.1. Информация о контрольном (эталонном) транспортном средстве</w:t>
            </w:r>
          </w:p>
        </w:tc>
      </w:tr>
      <w:tr w:rsidR="00850A30" w:rsidRPr="00850A30" w:rsidTr="006413A9">
        <w:trPr>
          <w:trHeight w:val="410"/>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Марка ТС:</w:t>
            </w:r>
          </w:p>
        </w:tc>
        <w:tc>
          <w:tcPr>
            <w:tcW w:w="6521" w:type="dxa"/>
            <w:gridSpan w:val="11"/>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Модель ТС:</w:t>
            </w:r>
          </w:p>
        </w:tc>
        <w:tc>
          <w:tcPr>
            <w:tcW w:w="6521" w:type="dxa"/>
            <w:gridSpan w:val="11"/>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ГРЗ ТС:</w:t>
            </w:r>
          </w:p>
        </w:tc>
        <w:tc>
          <w:tcPr>
            <w:tcW w:w="6521" w:type="dxa"/>
            <w:gridSpan w:val="11"/>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10"/>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Описание груза (при наличии):</w:t>
            </w:r>
          </w:p>
        </w:tc>
        <w:tc>
          <w:tcPr>
            <w:tcW w:w="6521" w:type="dxa"/>
            <w:gridSpan w:val="11"/>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0"/>
        </w:trPr>
        <w:tc>
          <w:tcPr>
            <w:tcW w:w="3652" w:type="dxa"/>
            <w:gridSpan w:val="2"/>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Габаритные параметры ТС, м:</w:t>
            </w:r>
          </w:p>
        </w:tc>
        <w:tc>
          <w:tcPr>
            <w:tcW w:w="2173"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Длина</w:t>
            </w:r>
          </w:p>
        </w:tc>
        <w:tc>
          <w:tcPr>
            <w:tcW w:w="2174" w:type="dxa"/>
            <w:gridSpan w:val="5"/>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Ширина</w:t>
            </w:r>
          </w:p>
        </w:tc>
        <w:tc>
          <w:tcPr>
            <w:tcW w:w="2174"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Высота</w:t>
            </w:r>
          </w:p>
        </w:tc>
      </w:tr>
      <w:tr w:rsidR="00850A30" w:rsidRPr="00850A30" w:rsidTr="006413A9">
        <w:trPr>
          <w:trHeight w:val="420"/>
        </w:trPr>
        <w:tc>
          <w:tcPr>
            <w:tcW w:w="3652" w:type="dxa"/>
            <w:gridSpan w:val="2"/>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2173"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2174" w:type="dxa"/>
            <w:gridSpan w:val="5"/>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217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0"/>
        </w:trPr>
        <w:tc>
          <w:tcPr>
            <w:tcW w:w="3652" w:type="dxa"/>
            <w:gridSpan w:val="2"/>
            <w:vMerge w:val="restart"/>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Межосевые расстояния ТС, м</w:t>
            </w:r>
          </w:p>
        </w:tc>
        <w:tc>
          <w:tcPr>
            <w:tcW w:w="1629"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 1 до 2 оси</w:t>
            </w:r>
          </w:p>
        </w:tc>
        <w:tc>
          <w:tcPr>
            <w:tcW w:w="1631" w:type="dxa"/>
            <w:gridSpan w:val="4"/>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 2 до 3 оси</w:t>
            </w:r>
          </w:p>
        </w:tc>
        <w:tc>
          <w:tcPr>
            <w:tcW w:w="1631"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 3 до 4 оси</w:t>
            </w:r>
          </w:p>
        </w:tc>
        <w:tc>
          <w:tcPr>
            <w:tcW w:w="1630" w:type="dxa"/>
            <w:gridSpan w:val="2"/>
            <w:tcBorders>
              <w:top w:val="single" w:sz="4" w:space="0" w:color="auto"/>
              <w:left w:val="single" w:sz="4" w:space="0" w:color="auto"/>
              <w:bottom w:val="single" w:sz="4" w:space="0" w:color="auto"/>
              <w:right w:val="single" w:sz="4" w:space="0" w:color="auto"/>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 4 до 5 оси</w:t>
            </w:r>
          </w:p>
        </w:tc>
      </w:tr>
      <w:tr w:rsidR="00850A30" w:rsidRPr="00850A30" w:rsidTr="006413A9">
        <w:trPr>
          <w:trHeight w:val="420"/>
        </w:trPr>
        <w:tc>
          <w:tcPr>
            <w:tcW w:w="3652" w:type="dxa"/>
            <w:gridSpan w:val="2"/>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1629" w:type="dxa"/>
            <w:gridSpan w:val="2"/>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631" w:type="dxa"/>
            <w:gridSpan w:val="4"/>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631"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630" w:type="dxa"/>
            <w:gridSpan w:val="2"/>
            <w:tcBorders>
              <w:top w:val="single" w:sz="4" w:space="0" w:color="auto"/>
              <w:left w:val="single" w:sz="4" w:space="0" w:color="auto"/>
              <w:bottom w:val="single" w:sz="4" w:space="0" w:color="auto"/>
              <w:right w:val="single" w:sz="4" w:space="0" w:color="auto"/>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22"/>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Оси</w:t>
            </w:r>
          </w:p>
        </w:tc>
        <w:tc>
          <w:tcPr>
            <w:tcW w:w="1303"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w:t>
            </w:r>
          </w:p>
        </w:tc>
        <w:tc>
          <w:tcPr>
            <w:tcW w:w="1305"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w:t>
            </w:r>
          </w:p>
        </w:tc>
        <w:tc>
          <w:tcPr>
            <w:tcW w:w="1304"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w:t>
            </w:r>
          </w:p>
        </w:tc>
        <w:tc>
          <w:tcPr>
            <w:tcW w:w="1305" w:type="dxa"/>
            <w:gridSpan w:val="3"/>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w:t>
            </w:r>
          </w:p>
        </w:tc>
        <w:tc>
          <w:tcPr>
            <w:tcW w:w="1304" w:type="dxa"/>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w:t>
            </w:r>
          </w:p>
        </w:tc>
      </w:tr>
      <w:tr w:rsidR="00850A30" w:rsidRPr="00850A30" w:rsidTr="006413A9">
        <w:trPr>
          <w:trHeight w:val="168"/>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lang w:val="en-US"/>
              </w:rPr>
            </w:pPr>
            <w:proofErr w:type="spellStart"/>
            <w:r w:rsidRPr="00850A30">
              <w:rPr>
                <w:rFonts w:ascii="Times New Roman" w:hAnsi="Times New Roman"/>
                <w:bCs/>
                <w:sz w:val="24"/>
                <w:szCs w:val="24"/>
              </w:rPr>
              <w:t>Скатность</w:t>
            </w:r>
            <w:proofErr w:type="spellEnd"/>
            <w:r w:rsidRPr="00850A30">
              <w:rPr>
                <w:rFonts w:ascii="Times New Roman" w:hAnsi="Times New Roman"/>
                <w:bCs/>
                <w:sz w:val="24"/>
                <w:szCs w:val="24"/>
              </w:rPr>
              <w:t xml:space="preserve"> \ количество колес, ед.</w:t>
            </w:r>
          </w:p>
        </w:tc>
        <w:tc>
          <w:tcPr>
            <w:tcW w:w="1303"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3"/>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Нагрузка на оси, т (Взвешивание №1)</w:t>
            </w:r>
          </w:p>
        </w:tc>
        <w:tc>
          <w:tcPr>
            <w:tcW w:w="1303"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3"/>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Нагрузка на оси, т (Взвешивание №2)</w:t>
            </w:r>
          </w:p>
        </w:tc>
        <w:tc>
          <w:tcPr>
            <w:tcW w:w="1303"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3"/>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Нагрузка на оси, т (Взвешивание №3)</w:t>
            </w:r>
          </w:p>
        </w:tc>
        <w:tc>
          <w:tcPr>
            <w:tcW w:w="1303"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23"/>
        </w:trPr>
        <w:tc>
          <w:tcPr>
            <w:tcW w:w="3652" w:type="dxa"/>
            <w:gridSpan w:val="2"/>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Нагрузка на оси, т (Итоговое)</w:t>
            </w:r>
          </w:p>
        </w:tc>
        <w:tc>
          <w:tcPr>
            <w:tcW w:w="1303"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5" w:type="dxa"/>
            <w:gridSpan w:val="3"/>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c>
          <w:tcPr>
            <w:tcW w:w="1304" w:type="dxa"/>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05"/>
        </w:trPr>
        <w:tc>
          <w:tcPr>
            <w:tcW w:w="2686" w:type="dxa"/>
            <w:vMerge w:val="restart"/>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Общая масса ТС\, т</w:t>
            </w:r>
          </w:p>
        </w:tc>
        <w:tc>
          <w:tcPr>
            <w:tcW w:w="3924" w:type="dxa"/>
            <w:gridSpan w:val="6"/>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Взвешивание №1:</w:t>
            </w:r>
          </w:p>
        </w:tc>
        <w:tc>
          <w:tcPr>
            <w:tcW w:w="3563" w:type="dxa"/>
            <w:gridSpan w:val="6"/>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05"/>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924" w:type="dxa"/>
            <w:gridSpan w:val="6"/>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Взвешивание №2:</w:t>
            </w:r>
          </w:p>
        </w:tc>
        <w:tc>
          <w:tcPr>
            <w:tcW w:w="3563" w:type="dxa"/>
            <w:gridSpan w:val="6"/>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05"/>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924" w:type="dxa"/>
            <w:gridSpan w:val="6"/>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Взвешивание №3:</w:t>
            </w:r>
          </w:p>
        </w:tc>
        <w:tc>
          <w:tcPr>
            <w:tcW w:w="3563" w:type="dxa"/>
            <w:gridSpan w:val="6"/>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05"/>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3924" w:type="dxa"/>
            <w:gridSpan w:val="6"/>
            <w:tcBorders>
              <w:top w:val="single" w:sz="4" w:space="0" w:color="auto"/>
              <w:left w:val="single" w:sz="4" w:space="0" w:color="auto"/>
              <w:bottom w:val="single" w:sz="4" w:space="0" w:color="auto"/>
              <w:right w:val="single" w:sz="4" w:space="0" w:color="auto"/>
            </w:tcBorders>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Итоговое (сред. арифметическое)</w:t>
            </w:r>
          </w:p>
        </w:tc>
        <w:tc>
          <w:tcPr>
            <w:tcW w:w="3563" w:type="dxa"/>
            <w:gridSpan w:val="6"/>
            <w:tcBorders>
              <w:top w:val="single" w:sz="4" w:space="0" w:color="auto"/>
              <w:left w:val="single" w:sz="4" w:space="0" w:color="auto"/>
              <w:bottom w:val="single" w:sz="4" w:space="0" w:color="auto"/>
              <w:right w:val="single" w:sz="4" w:space="0" w:color="auto"/>
            </w:tcBorders>
            <w:noWrap/>
          </w:tcPr>
          <w:p w:rsidR="00850A30" w:rsidRPr="00850A30" w:rsidRDefault="00850A30" w:rsidP="006413A9">
            <w:pPr>
              <w:spacing w:after="0" w:line="240" w:lineRule="auto"/>
              <w:rPr>
                <w:rFonts w:ascii="Times New Roman" w:hAnsi="Times New Roman"/>
                <w:bCs/>
                <w:sz w:val="24"/>
                <w:szCs w:val="24"/>
              </w:rPr>
            </w:pPr>
          </w:p>
        </w:tc>
      </w:tr>
    </w:tbl>
    <w:p w:rsidR="00850A30" w:rsidRPr="00850A30" w:rsidRDefault="00850A30" w:rsidP="00850A30">
      <w:pPr>
        <w:spacing w:after="160" w:line="259" w:lineRule="auto"/>
        <w:rPr>
          <w:rFonts w:ascii="Times New Roman" w:hAnsi="Times New Roman"/>
          <w:b/>
          <w:sz w:val="24"/>
          <w:szCs w:val="24"/>
        </w:rPr>
      </w:pPr>
    </w:p>
    <w:tbl>
      <w:tblPr>
        <w:tblW w:w="10173" w:type="dxa"/>
        <w:tblInd w:w="-289" w:type="dxa"/>
        <w:tblLayout w:type="fixed"/>
        <w:tblLook w:val="04A0" w:firstRow="1" w:lastRow="0" w:firstColumn="1" w:lastColumn="0" w:noHBand="0" w:noVBand="1"/>
      </w:tblPr>
      <w:tblGrid>
        <w:gridCol w:w="934"/>
        <w:gridCol w:w="1021"/>
        <w:gridCol w:w="735"/>
        <w:gridCol w:w="1056"/>
        <w:gridCol w:w="806"/>
        <w:gridCol w:w="1268"/>
        <w:gridCol w:w="1020"/>
        <w:gridCol w:w="735"/>
        <w:gridCol w:w="1020"/>
        <w:gridCol w:w="687"/>
        <w:gridCol w:w="891"/>
      </w:tblGrid>
      <w:tr w:rsidR="00850A30" w:rsidRPr="00850A30" w:rsidTr="006413A9">
        <w:trPr>
          <w:trHeight w:val="734"/>
        </w:trPr>
        <w:tc>
          <w:tcPr>
            <w:tcW w:w="10173" w:type="dxa"/>
            <w:gridSpan w:val="11"/>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4.2 Проезды контрольного (эталонного) ТС. Габаритные параметры</w:t>
            </w:r>
          </w:p>
        </w:tc>
      </w:tr>
      <w:tr w:rsidR="00850A30" w:rsidRPr="00850A30" w:rsidTr="006413A9">
        <w:trPr>
          <w:trHeight w:val="291"/>
        </w:trPr>
        <w:tc>
          <w:tcPr>
            <w:tcW w:w="4552" w:type="dxa"/>
            <w:gridSpan w:val="5"/>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1 полоса (направление движения): ________ </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______________________________________</w:t>
            </w:r>
          </w:p>
        </w:tc>
        <w:tc>
          <w:tcPr>
            <w:tcW w:w="5621" w:type="dxa"/>
            <w:gridSpan w:val="6"/>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 полоса (направление движения): _______________ _____________________________________________</w:t>
            </w:r>
          </w:p>
        </w:tc>
      </w:tr>
      <w:tr w:rsidR="00850A30" w:rsidRPr="00850A30" w:rsidTr="006413A9">
        <w:trPr>
          <w:trHeight w:val="907"/>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по п.54 </w:t>
            </w:r>
            <w:r w:rsidR="0041278E">
              <w:rPr>
                <w:rFonts w:ascii="Times New Roman" w:hAnsi="Times New Roman"/>
                <w:bCs/>
                <w:sz w:val="24"/>
                <w:szCs w:val="24"/>
              </w:rPr>
              <w:t>Порядка</w:t>
            </w:r>
          </w:p>
        </w:tc>
        <w:tc>
          <w:tcPr>
            <w:tcW w:w="1021"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Фактическая скорость движения</w:t>
            </w:r>
          </w:p>
        </w:tc>
        <w:tc>
          <w:tcPr>
            <w:tcW w:w="735"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Время</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 м</w:t>
            </w:r>
          </w:p>
        </w:tc>
        <w:tc>
          <w:tcPr>
            <w:tcW w:w="806"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по п. 54 </w:t>
            </w:r>
            <w:r w:rsidR="0041278E">
              <w:rPr>
                <w:rFonts w:ascii="Times New Roman" w:hAnsi="Times New Roman"/>
                <w:bCs/>
                <w:sz w:val="24"/>
                <w:szCs w:val="24"/>
              </w:rPr>
              <w:t>Порядка</w:t>
            </w:r>
          </w:p>
        </w:tc>
        <w:tc>
          <w:tcPr>
            <w:tcW w:w="1020"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Фактическая скорость движения</w:t>
            </w:r>
          </w:p>
        </w:tc>
        <w:tc>
          <w:tcPr>
            <w:tcW w:w="735"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Время</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 м</w:t>
            </w:r>
          </w:p>
        </w:tc>
        <w:tc>
          <w:tcPr>
            <w:tcW w:w="687" w:type="dxa"/>
            <w:tcBorders>
              <w:top w:val="single" w:sz="4" w:space="0" w:color="000000"/>
              <w:left w:val="single" w:sz="4" w:space="0" w:color="000000"/>
              <w:bottom w:val="single" w:sz="4" w:space="0" w:color="000000"/>
              <w:right w:val="nil"/>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Вывод</w:t>
            </w:r>
          </w:p>
        </w:tc>
      </w:tr>
      <w:tr w:rsidR="00850A30" w:rsidRPr="00850A30" w:rsidTr="006413A9">
        <w:trPr>
          <w:trHeight w:val="510"/>
        </w:trPr>
        <w:tc>
          <w:tcPr>
            <w:tcW w:w="10173" w:type="dxa"/>
            <w:gridSpan w:val="11"/>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Длина</w:t>
            </w: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10173" w:type="dxa"/>
            <w:gridSpan w:val="11"/>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Ширина</w:t>
            </w: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52"/>
        </w:trPr>
        <w:tc>
          <w:tcPr>
            <w:tcW w:w="10173" w:type="dxa"/>
            <w:gridSpan w:val="11"/>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Высота</w:t>
            </w:r>
          </w:p>
        </w:tc>
      </w:tr>
      <w:tr w:rsidR="00850A30" w:rsidRPr="00850A30" w:rsidTr="006413A9">
        <w:trPr>
          <w:trHeight w:val="515"/>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515"/>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69"/>
        </w:trPr>
        <w:tc>
          <w:tcPr>
            <w:tcW w:w="934"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1"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268" w:type="dxa"/>
            <w:tcBorders>
              <w:top w:val="single" w:sz="4" w:space="0" w:color="000000"/>
              <w:left w:val="single" w:sz="4" w:space="0" w:color="000000"/>
              <w:bottom w:val="single" w:sz="4" w:space="0" w:color="000000"/>
              <w:right w:val="nil"/>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020"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687" w:type="dxa"/>
            <w:tcBorders>
              <w:top w:val="single" w:sz="4" w:space="0" w:color="000000"/>
              <w:left w:val="single" w:sz="4" w:space="0" w:color="000000"/>
              <w:bottom w:val="single" w:sz="4" w:space="0" w:color="000000"/>
              <w:right w:val="nil"/>
            </w:tcBorders>
            <w:vAlign w:val="center"/>
          </w:tcPr>
          <w:p w:rsidR="00850A30" w:rsidRPr="00850A30" w:rsidRDefault="00850A30" w:rsidP="006413A9">
            <w:pPr>
              <w:spacing w:after="0" w:line="240" w:lineRule="auto"/>
              <w:rPr>
                <w:rFonts w:ascii="Times New Roman" w:hAnsi="Times New Roman"/>
                <w:bCs/>
                <w:sz w:val="24"/>
                <w:szCs w:val="24"/>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69"/>
        </w:trPr>
        <w:tc>
          <w:tcPr>
            <w:tcW w:w="10173" w:type="dxa"/>
            <w:gridSpan w:val="11"/>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Проезды контрольного транспортного средства должны быть обеспечены со следующими скоростными режимами движения по каждой полосе движения:</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50 до 65%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90 до 100%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с переменной скоростью движения от разрешенной скорости для данного участка автомобильной дороги при въезде в зону АВГК до скорости не менее чем на 20 км/ч ниже разрешенной скорости для данного участка автомобильной дороги при выезде из зоны АВГК.</w:t>
            </w:r>
          </w:p>
        </w:tc>
      </w:tr>
    </w:tbl>
    <w:p w:rsidR="00850A30" w:rsidRPr="00850A30" w:rsidRDefault="00850A30" w:rsidP="00850A30">
      <w:pPr>
        <w:spacing w:after="160" w:line="259" w:lineRule="auto"/>
        <w:rPr>
          <w:rFonts w:ascii="Times New Roman" w:hAnsi="Times New Roman"/>
          <w:b/>
          <w:sz w:val="24"/>
          <w:szCs w:val="24"/>
        </w:rPr>
      </w:pPr>
    </w:p>
    <w:tbl>
      <w:tblPr>
        <w:tblW w:w="10173" w:type="dxa"/>
        <w:tblInd w:w="-289" w:type="dxa"/>
        <w:tblLayout w:type="fixed"/>
        <w:tblLook w:val="04A0" w:firstRow="1" w:lastRow="0" w:firstColumn="1" w:lastColumn="0" w:noHBand="0" w:noVBand="1"/>
      </w:tblPr>
      <w:tblGrid>
        <w:gridCol w:w="957"/>
        <w:gridCol w:w="988"/>
        <w:gridCol w:w="705"/>
        <w:gridCol w:w="578"/>
        <w:gridCol w:w="580"/>
        <w:gridCol w:w="578"/>
        <w:gridCol w:w="579"/>
        <w:gridCol w:w="578"/>
        <w:gridCol w:w="579"/>
        <w:gridCol w:w="578"/>
        <w:gridCol w:w="581"/>
        <w:gridCol w:w="578"/>
        <w:gridCol w:w="581"/>
        <w:gridCol w:w="578"/>
        <w:gridCol w:w="579"/>
        <w:gridCol w:w="576"/>
      </w:tblGrid>
      <w:tr w:rsidR="00850A30" w:rsidRPr="00850A30" w:rsidTr="006413A9">
        <w:trPr>
          <w:trHeight w:val="15"/>
        </w:trPr>
        <w:tc>
          <w:tcPr>
            <w:tcW w:w="10173" w:type="dxa"/>
            <w:gridSpan w:val="16"/>
            <w:tcBorders>
              <w:top w:val="single" w:sz="4" w:space="0" w:color="000000"/>
              <w:left w:val="single" w:sz="4" w:space="0" w:color="000000"/>
              <w:bottom w:val="single" w:sz="4"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4.3 Проезды контрольного (эталонного) ТС. Весовые параметры</w:t>
            </w:r>
          </w:p>
        </w:tc>
      </w:tr>
      <w:tr w:rsidR="00850A30" w:rsidRPr="00850A30" w:rsidTr="006413A9">
        <w:trPr>
          <w:trHeight w:val="15"/>
        </w:trPr>
        <w:tc>
          <w:tcPr>
            <w:tcW w:w="10173" w:type="dxa"/>
            <w:gridSpan w:val="16"/>
            <w:tcBorders>
              <w:top w:val="single" w:sz="4" w:space="0" w:color="000000"/>
              <w:left w:val="single" w:sz="4" w:space="0" w:color="000000"/>
              <w:bottom w:val="single" w:sz="4"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 полоса (направление движения):</w:t>
            </w:r>
          </w:p>
        </w:tc>
      </w:tr>
      <w:tr w:rsidR="00850A30" w:rsidRPr="00850A30" w:rsidTr="006413A9">
        <w:trPr>
          <w:trHeight w:val="16"/>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по п. 54 </w:t>
            </w:r>
            <w:r w:rsidR="0041278E">
              <w:rPr>
                <w:rFonts w:ascii="Times New Roman" w:hAnsi="Times New Roman"/>
                <w:bCs/>
                <w:sz w:val="24"/>
                <w:szCs w:val="24"/>
              </w:rPr>
              <w:t>Порядка</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Фактическая скорость движения</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Время</w:t>
            </w:r>
          </w:p>
        </w:tc>
        <w:tc>
          <w:tcPr>
            <w:tcW w:w="7523"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w:t>
            </w:r>
          </w:p>
        </w:tc>
      </w:tr>
      <w:tr w:rsidR="00850A30" w:rsidRPr="00850A30" w:rsidTr="006413A9">
        <w:trPr>
          <w:trHeight w:val="24"/>
        </w:trPr>
        <w:tc>
          <w:tcPr>
            <w:tcW w:w="957"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988"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705"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4" w:space="0" w:color="000000"/>
              <w:left w:val="single" w:sz="4"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 ось, кг</w:t>
            </w:r>
          </w:p>
        </w:tc>
        <w:tc>
          <w:tcPr>
            <w:tcW w:w="580"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 ось,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 ось,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 ось, кг</w:t>
            </w:r>
          </w:p>
        </w:tc>
        <w:tc>
          <w:tcPr>
            <w:tcW w:w="581"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 ось, кг</w:t>
            </w:r>
          </w:p>
        </w:tc>
        <w:tc>
          <w:tcPr>
            <w:tcW w:w="581"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Общая масса,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w:t>
            </w:r>
          </w:p>
        </w:tc>
        <w:tc>
          <w:tcPr>
            <w:tcW w:w="576" w:type="dxa"/>
            <w:tcBorders>
              <w:top w:val="single" w:sz="4" w:space="0" w:color="000000"/>
              <w:left w:val="single" w:sz="6" w:space="0" w:color="000000"/>
              <w:bottom w:val="single" w:sz="6"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Вывод</w:t>
            </w:r>
          </w:p>
        </w:tc>
      </w:tr>
      <w:tr w:rsidR="00850A30" w:rsidRPr="00850A30" w:rsidTr="006413A9">
        <w:trPr>
          <w:trHeight w:val="20"/>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0"/>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61"/>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4"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57"/>
        </w:trPr>
        <w:tc>
          <w:tcPr>
            <w:tcW w:w="10173" w:type="dxa"/>
            <w:gridSpan w:val="16"/>
            <w:tcBorders>
              <w:top w:val="nil"/>
              <w:left w:val="single" w:sz="4" w:space="0" w:color="000000"/>
              <w:bottom w:val="single" w:sz="4"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 полоса (направление движения):</w:t>
            </w:r>
          </w:p>
        </w:tc>
      </w:tr>
      <w:tr w:rsidR="00850A30" w:rsidRPr="00850A30" w:rsidTr="006413A9">
        <w:trPr>
          <w:trHeight w:val="16"/>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по п. </w:t>
            </w:r>
            <w:r w:rsidRPr="00850A30">
              <w:rPr>
                <w:rFonts w:ascii="Times New Roman" w:hAnsi="Times New Roman"/>
                <w:bCs/>
                <w:sz w:val="24"/>
                <w:szCs w:val="24"/>
              </w:rPr>
              <w:lastRenderedPageBreak/>
              <w:t xml:space="preserve">54 </w:t>
            </w:r>
            <w:r w:rsidR="0041278E">
              <w:rPr>
                <w:rFonts w:ascii="Times New Roman" w:hAnsi="Times New Roman"/>
                <w:bCs/>
                <w:sz w:val="24"/>
                <w:szCs w:val="24"/>
              </w:rPr>
              <w:t>Порядка</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 xml:space="preserve">Фактическая скорость </w:t>
            </w:r>
            <w:r w:rsidRPr="00850A30">
              <w:rPr>
                <w:rFonts w:ascii="Times New Roman" w:hAnsi="Times New Roman"/>
                <w:bCs/>
                <w:sz w:val="24"/>
                <w:szCs w:val="24"/>
              </w:rPr>
              <w:lastRenderedPageBreak/>
              <w:t>движения</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Время</w:t>
            </w:r>
          </w:p>
        </w:tc>
        <w:tc>
          <w:tcPr>
            <w:tcW w:w="7523"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w:t>
            </w:r>
          </w:p>
        </w:tc>
      </w:tr>
      <w:tr w:rsidR="00850A30" w:rsidRPr="00850A30" w:rsidTr="006413A9">
        <w:trPr>
          <w:trHeight w:val="19"/>
        </w:trPr>
        <w:tc>
          <w:tcPr>
            <w:tcW w:w="957"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988"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705"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4" w:space="0" w:color="000000"/>
              <w:left w:val="single" w:sz="4"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 ось, кг</w:t>
            </w:r>
          </w:p>
        </w:tc>
        <w:tc>
          <w:tcPr>
            <w:tcW w:w="580"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w:t>
            </w:r>
            <w:r w:rsidRPr="00850A30">
              <w:rPr>
                <w:rFonts w:ascii="Times New Roman" w:hAnsi="Times New Roman"/>
                <w:bCs/>
                <w:sz w:val="24"/>
                <w:szCs w:val="24"/>
              </w:rPr>
              <w:lastRenderedPageBreak/>
              <w:t>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2 ось,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w:t>
            </w:r>
            <w:r w:rsidRPr="00850A30">
              <w:rPr>
                <w:rFonts w:ascii="Times New Roman" w:hAnsi="Times New Roman"/>
                <w:bCs/>
                <w:sz w:val="24"/>
                <w:szCs w:val="24"/>
              </w:rPr>
              <w:lastRenderedPageBreak/>
              <w:t>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3 ось,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w:t>
            </w:r>
            <w:r w:rsidRPr="00850A30">
              <w:rPr>
                <w:rFonts w:ascii="Times New Roman" w:hAnsi="Times New Roman"/>
                <w:bCs/>
                <w:sz w:val="24"/>
                <w:szCs w:val="24"/>
              </w:rPr>
              <w:lastRenderedPageBreak/>
              <w:t>ние,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4 ось, кг</w:t>
            </w:r>
          </w:p>
        </w:tc>
        <w:tc>
          <w:tcPr>
            <w:tcW w:w="581"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w:t>
            </w:r>
            <w:r w:rsidRPr="00850A30">
              <w:rPr>
                <w:rFonts w:ascii="Times New Roman" w:hAnsi="Times New Roman"/>
                <w:bCs/>
                <w:sz w:val="24"/>
                <w:szCs w:val="24"/>
              </w:rPr>
              <w:lastRenderedPageBreak/>
              <w:t>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5 ось, кг</w:t>
            </w:r>
          </w:p>
        </w:tc>
        <w:tc>
          <w:tcPr>
            <w:tcW w:w="581"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w:t>
            </w:r>
            <w:r w:rsidRPr="00850A30">
              <w:rPr>
                <w:rFonts w:ascii="Times New Roman" w:hAnsi="Times New Roman"/>
                <w:bCs/>
                <w:sz w:val="24"/>
                <w:szCs w:val="24"/>
              </w:rPr>
              <w:lastRenderedPageBreak/>
              <w:t>ие, %</w:t>
            </w:r>
          </w:p>
        </w:tc>
        <w:tc>
          <w:tcPr>
            <w:tcW w:w="578"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 xml:space="preserve">Общая </w:t>
            </w:r>
            <w:r w:rsidRPr="00850A30">
              <w:rPr>
                <w:rFonts w:ascii="Times New Roman" w:hAnsi="Times New Roman"/>
                <w:bCs/>
                <w:sz w:val="24"/>
                <w:szCs w:val="24"/>
              </w:rPr>
              <w:lastRenderedPageBreak/>
              <w:t>масса, кг</w:t>
            </w:r>
          </w:p>
        </w:tc>
        <w:tc>
          <w:tcPr>
            <w:tcW w:w="579" w:type="dxa"/>
            <w:tcBorders>
              <w:top w:val="single" w:sz="4"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Отклоне</w:t>
            </w:r>
            <w:r w:rsidRPr="00850A30">
              <w:rPr>
                <w:rFonts w:ascii="Times New Roman" w:hAnsi="Times New Roman"/>
                <w:bCs/>
                <w:sz w:val="24"/>
                <w:szCs w:val="24"/>
              </w:rPr>
              <w:lastRenderedPageBreak/>
              <w:t>ние, %</w:t>
            </w:r>
          </w:p>
        </w:tc>
        <w:tc>
          <w:tcPr>
            <w:tcW w:w="576" w:type="dxa"/>
            <w:tcBorders>
              <w:top w:val="single" w:sz="4" w:space="0" w:color="000000"/>
              <w:left w:val="single" w:sz="6" w:space="0" w:color="000000"/>
              <w:bottom w:val="single" w:sz="6"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Вывод</w:t>
            </w:r>
          </w:p>
        </w:tc>
      </w:tr>
      <w:tr w:rsidR="00850A30" w:rsidRPr="00850A30" w:rsidTr="006413A9">
        <w:trPr>
          <w:trHeight w:val="20"/>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0"/>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14"/>
        </w:trPr>
        <w:tc>
          <w:tcPr>
            <w:tcW w:w="957" w:type="dxa"/>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988"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05" w:type="dxa"/>
            <w:tcBorders>
              <w:top w:val="single" w:sz="4" w:space="0" w:color="000000"/>
              <w:left w:val="single" w:sz="4" w:space="0" w:color="000000"/>
              <w:bottom w:val="single" w:sz="4"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4"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80"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578"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9"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576"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14"/>
        </w:trPr>
        <w:tc>
          <w:tcPr>
            <w:tcW w:w="10173" w:type="dxa"/>
            <w:gridSpan w:val="16"/>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Проезды контрольного транспортного средства должны быть обеспечены со следующими скоростными режимами движения по каждой полосе движения:</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50 до 65%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90 до 100%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 с переменной скоростью движения от разрешенной скорости для данного участка автомобильной дороги при въезде в зону АВГК до скорости не менее чем на 20 км/ч ниже разрешенной скорости для данного участка автомобильной </w:t>
            </w:r>
            <w:proofErr w:type="spellStart"/>
            <w:r w:rsidRPr="00850A30">
              <w:rPr>
                <w:rFonts w:ascii="Times New Roman" w:hAnsi="Times New Roman"/>
                <w:bCs/>
                <w:sz w:val="24"/>
                <w:szCs w:val="24"/>
              </w:rPr>
              <w:t>дорогипри</w:t>
            </w:r>
            <w:proofErr w:type="spellEnd"/>
            <w:r w:rsidRPr="00850A30">
              <w:rPr>
                <w:rFonts w:ascii="Times New Roman" w:hAnsi="Times New Roman"/>
                <w:bCs/>
                <w:sz w:val="24"/>
                <w:szCs w:val="24"/>
              </w:rPr>
              <w:t xml:space="preserve"> выезде из зоны АВГК.</w:t>
            </w:r>
          </w:p>
        </w:tc>
      </w:tr>
    </w:tbl>
    <w:p w:rsidR="00850A30" w:rsidRPr="00850A30" w:rsidRDefault="00850A30" w:rsidP="00850A30">
      <w:pPr>
        <w:spacing w:after="160" w:line="259" w:lineRule="auto"/>
        <w:rPr>
          <w:rFonts w:ascii="Times New Roman" w:hAnsi="Times New Roman"/>
          <w:b/>
          <w:sz w:val="24"/>
          <w:szCs w:val="24"/>
        </w:rPr>
      </w:pPr>
    </w:p>
    <w:tbl>
      <w:tblPr>
        <w:tblpPr w:leftFromText="180" w:rightFromText="180" w:vertAnchor="text" w:tblpX="-361" w:tblpY="1"/>
        <w:tblW w:w="5221"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985"/>
        <w:gridCol w:w="1155"/>
        <w:gridCol w:w="722"/>
        <w:gridCol w:w="834"/>
        <w:gridCol w:w="834"/>
        <w:gridCol w:w="834"/>
        <w:gridCol w:w="834"/>
        <w:gridCol w:w="834"/>
        <w:gridCol w:w="834"/>
        <w:gridCol w:w="834"/>
        <w:gridCol w:w="834"/>
        <w:gridCol w:w="667"/>
      </w:tblGrid>
      <w:tr w:rsidR="00850A30" w:rsidRPr="00850A30" w:rsidTr="006413A9">
        <w:trPr>
          <w:trHeight w:val="15"/>
        </w:trPr>
        <w:tc>
          <w:tcPr>
            <w:tcW w:w="10201" w:type="dxa"/>
            <w:gridSpan w:val="12"/>
            <w:tcBorders>
              <w:top w:val="single" w:sz="4" w:space="0" w:color="000000"/>
              <w:left w:val="single" w:sz="4" w:space="0" w:color="000000"/>
              <w:bottom w:val="single" w:sz="6"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4.4. Измерение межосевых расстояний ТС </w:t>
            </w:r>
          </w:p>
        </w:tc>
      </w:tr>
      <w:tr w:rsidR="00850A30" w:rsidRPr="00850A30" w:rsidTr="006413A9">
        <w:trPr>
          <w:trHeight w:val="15"/>
        </w:trPr>
        <w:tc>
          <w:tcPr>
            <w:tcW w:w="10201" w:type="dxa"/>
            <w:gridSpan w:val="12"/>
            <w:tcBorders>
              <w:top w:val="single" w:sz="6" w:space="0" w:color="000000"/>
              <w:left w:val="single" w:sz="4" w:space="0" w:color="000000"/>
              <w:bottom w:val="single" w:sz="6"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 полоса (направление движения):</w:t>
            </w:r>
          </w:p>
        </w:tc>
      </w:tr>
      <w:tr w:rsidR="00850A30" w:rsidRPr="00850A30" w:rsidTr="006413A9">
        <w:trPr>
          <w:trHeight w:val="16"/>
        </w:trPr>
        <w:tc>
          <w:tcPr>
            <w:tcW w:w="985" w:type="dxa"/>
            <w:vMerge w:val="restart"/>
            <w:tcBorders>
              <w:top w:val="single" w:sz="6" w:space="0" w:color="000000"/>
              <w:left w:val="single" w:sz="4"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по п. 54 </w:t>
            </w:r>
            <w:r w:rsidR="0041278E">
              <w:rPr>
                <w:rFonts w:ascii="Times New Roman" w:hAnsi="Times New Roman"/>
                <w:bCs/>
                <w:sz w:val="24"/>
                <w:szCs w:val="24"/>
              </w:rPr>
              <w:t>Порядка</w:t>
            </w:r>
          </w:p>
        </w:tc>
        <w:tc>
          <w:tcPr>
            <w:tcW w:w="11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Фактическая скорость движения</w:t>
            </w:r>
          </w:p>
        </w:tc>
        <w:tc>
          <w:tcPr>
            <w:tcW w:w="72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Время</w:t>
            </w:r>
          </w:p>
        </w:tc>
        <w:tc>
          <w:tcPr>
            <w:tcW w:w="7339" w:type="dxa"/>
            <w:gridSpan w:val="9"/>
            <w:tcBorders>
              <w:top w:val="single" w:sz="6" w:space="0" w:color="000000"/>
              <w:left w:val="single" w:sz="6" w:space="0" w:color="000000"/>
              <w:bottom w:val="single" w:sz="6"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w:t>
            </w:r>
          </w:p>
        </w:tc>
      </w:tr>
      <w:tr w:rsidR="006413A9" w:rsidRPr="00850A30" w:rsidTr="006413A9">
        <w:trPr>
          <w:trHeight w:val="24"/>
        </w:trPr>
        <w:tc>
          <w:tcPr>
            <w:tcW w:w="985" w:type="dxa"/>
            <w:vMerge/>
            <w:tcBorders>
              <w:top w:val="single" w:sz="6" w:space="0" w:color="000000"/>
              <w:left w:val="single" w:sz="4"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1155" w:type="dxa"/>
            <w:vMerge/>
            <w:tcBorders>
              <w:top w:val="single" w:sz="6" w:space="0" w:color="000000"/>
              <w:left w:val="single" w:sz="6"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722" w:type="dxa"/>
            <w:vMerge/>
            <w:tcBorders>
              <w:top w:val="single" w:sz="6" w:space="0" w:color="000000"/>
              <w:left w:val="single" w:sz="6"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1-2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2-3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3-4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4-5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667" w:type="dxa"/>
            <w:tcBorders>
              <w:top w:val="single" w:sz="6" w:space="0" w:color="000000"/>
              <w:left w:val="single" w:sz="6" w:space="0" w:color="000000"/>
              <w:bottom w:val="single" w:sz="6"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Вывод</w:t>
            </w:r>
          </w:p>
        </w:tc>
      </w:tr>
      <w:tr w:rsidR="00850A30" w:rsidRPr="00850A30" w:rsidTr="006413A9">
        <w:trPr>
          <w:trHeight w:val="368"/>
        </w:trPr>
        <w:tc>
          <w:tcPr>
            <w:tcW w:w="985" w:type="dxa"/>
            <w:tcBorders>
              <w:top w:val="single" w:sz="6" w:space="0" w:color="000000"/>
              <w:left w:val="single" w:sz="4"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50-65% от разрешенной</w:t>
            </w:r>
          </w:p>
        </w:tc>
        <w:tc>
          <w:tcPr>
            <w:tcW w:w="1155"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87"/>
        </w:trPr>
        <w:tc>
          <w:tcPr>
            <w:tcW w:w="985" w:type="dxa"/>
            <w:tcBorders>
              <w:top w:val="single" w:sz="6" w:space="0" w:color="000000"/>
              <w:left w:val="single" w:sz="4"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155"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04"/>
        </w:trPr>
        <w:tc>
          <w:tcPr>
            <w:tcW w:w="985" w:type="dxa"/>
            <w:tcBorders>
              <w:top w:val="single" w:sz="6" w:space="0" w:color="000000"/>
              <w:left w:val="single" w:sz="4"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155"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16"/>
        </w:trPr>
        <w:tc>
          <w:tcPr>
            <w:tcW w:w="10201" w:type="dxa"/>
            <w:gridSpan w:val="12"/>
            <w:tcBorders>
              <w:top w:val="single" w:sz="6" w:space="0" w:color="000000"/>
              <w:left w:val="single" w:sz="4" w:space="0" w:color="000000"/>
              <w:bottom w:val="single" w:sz="6"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 полоса (направление движения):</w:t>
            </w:r>
          </w:p>
        </w:tc>
      </w:tr>
      <w:tr w:rsidR="00850A30" w:rsidRPr="00850A30" w:rsidTr="006413A9">
        <w:trPr>
          <w:trHeight w:val="16"/>
        </w:trPr>
        <w:tc>
          <w:tcPr>
            <w:tcW w:w="985" w:type="dxa"/>
            <w:vMerge w:val="restart"/>
            <w:tcBorders>
              <w:top w:val="single" w:sz="6" w:space="0" w:color="000000"/>
              <w:left w:val="single" w:sz="4" w:space="0" w:color="000000"/>
              <w:bottom w:val="single" w:sz="6" w:space="0" w:color="000000"/>
              <w:right w:val="single" w:sz="6" w:space="0" w:color="000000"/>
            </w:tcBorders>
            <w:shd w:val="clear" w:color="auto" w:fill="FFFFFF"/>
            <w:vAlign w:val="center"/>
            <w:hideMark/>
          </w:tcPr>
          <w:p w:rsidR="00850A30" w:rsidRPr="00850A30" w:rsidRDefault="00850A30" w:rsidP="00320DFD">
            <w:pPr>
              <w:spacing w:after="0" w:line="240" w:lineRule="auto"/>
              <w:rPr>
                <w:rFonts w:ascii="Times New Roman" w:hAnsi="Times New Roman"/>
                <w:bCs/>
                <w:sz w:val="24"/>
                <w:szCs w:val="24"/>
              </w:rPr>
            </w:pPr>
            <w:r w:rsidRPr="00850A30">
              <w:rPr>
                <w:rFonts w:ascii="Times New Roman" w:hAnsi="Times New Roman"/>
                <w:bCs/>
                <w:sz w:val="24"/>
                <w:szCs w:val="24"/>
              </w:rPr>
              <w:t xml:space="preserve">Скоростной режим </w:t>
            </w:r>
          </w:p>
        </w:tc>
        <w:tc>
          <w:tcPr>
            <w:tcW w:w="11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Фактическая скорость движения</w:t>
            </w:r>
          </w:p>
        </w:tc>
        <w:tc>
          <w:tcPr>
            <w:tcW w:w="72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Время</w:t>
            </w:r>
          </w:p>
        </w:tc>
        <w:tc>
          <w:tcPr>
            <w:tcW w:w="7339" w:type="dxa"/>
            <w:gridSpan w:val="9"/>
            <w:tcBorders>
              <w:top w:val="single" w:sz="6" w:space="0" w:color="000000"/>
              <w:left w:val="single" w:sz="6" w:space="0" w:color="000000"/>
              <w:bottom w:val="single" w:sz="6" w:space="0" w:color="000000"/>
              <w:right w:val="single" w:sz="4" w:space="0" w:color="000000"/>
            </w:tcBorders>
            <w:shd w:val="clear" w:color="auto" w:fill="FFFFFF"/>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Результат измерений СВК</w:t>
            </w:r>
          </w:p>
        </w:tc>
      </w:tr>
      <w:tr w:rsidR="006413A9" w:rsidRPr="00850A30" w:rsidTr="006413A9">
        <w:trPr>
          <w:trHeight w:val="19"/>
        </w:trPr>
        <w:tc>
          <w:tcPr>
            <w:tcW w:w="985" w:type="dxa"/>
            <w:vMerge/>
            <w:tcBorders>
              <w:top w:val="single" w:sz="6" w:space="0" w:color="000000"/>
              <w:left w:val="single" w:sz="4"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1155" w:type="dxa"/>
            <w:vMerge/>
            <w:tcBorders>
              <w:top w:val="single" w:sz="6" w:space="0" w:color="000000"/>
              <w:left w:val="single" w:sz="6"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722" w:type="dxa"/>
            <w:vMerge/>
            <w:tcBorders>
              <w:top w:val="single" w:sz="6" w:space="0" w:color="000000"/>
              <w:left w:val="single" w:sz="6" w:space="0" w:color="000000"/>
              <w:bottom w:val="single" w:sz="6" w:space="0" w:color="000000"/>
              <w:right w:val="single" w:sz="6"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1-2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Отклонен </w:t>
            </w:r>
            <w:proofErr w:type="spellStart"/>
            <w:r w:rsidRPr="00850A30">
              <w:rPr>
                <w:rFonts w:ascii="Times New Roman" w:hAnsi="Times New Roman"/>
                <w:bCs/>
                <w:sz w:val="24"/>
                <w:szCs w:val="24"/>
              </w:rPr>
              <w:t>ие</w:t>
            </w:r>
            <w:proofErr w:type="spellEnd"/>
            <w:r w:rsidRPr="00850A30">
              <w:rPr>
                <w:rFonts w:ascii="Times New Roman" w:hAnsi="Times New Roman"/>
                <w:bCs/>
                <w:sz w:val="24"/>
                <w:szCs w:val="24"/>
              </w:rPr>
              <w:t>,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2-3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3-4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4-5 ось, мм</w:t>
            </w: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Отклонение, мм</w:t>
            </w:r>
          </w:p>
        </w:tc>
        <w:tc>
          <w:tcPr>
            <w:tcW w:w="667" w:type="dxa"/>
            <w:tcBorders>
              <w:top w:val="single" w:sz="6" w:space="0" w:color="000000"/>
              <w:left w:val="single" w:sz="6" w:space="0" w:color="000000"/>
              <w:bottom w:val="single" w:sz="6" w:space="0" w:color="000000"/>
              <w:right w:val="single" w:sz="4" w:space="0" w:color="000000"/>
            </w:tcBorders>
            <w:shd w:val="clear" w:color="auto" w:fill="FFFFFF"/>
            <w:vAlign w:val="center"/>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Вывод</w:t>
            </w:r>
          </w:p>
        </w:tc>
      </w:tr>
      <w:tr w:rsidR="00850A30" w:rsidRPr="00850A30" w:rsidTr="006413A9">
        <w:trPr>
          <w:trHeight w:val="20"/>
        </w:trPr>
        <w:tc>
          <w:tcPr>
            <w:tcW w:w="985" w:type="dxa"/>
            <w:tcBorders>
              <w:top w:val="single" w:sz="6" w:space="0" w:color="000000"/>
              <w:left w:val="single" w:sz="4" w:space="0" w:color="000000"/>
              <w:bottom w:val="single" w:sz="6" w:space="0" w:color="000000"/>
              <w:right w:val="single" w:sz="6"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50-65% от разрешенной</w:t>
            </w:r>
          </w:p>
        </w:tc>
        <w:tc>
          <w:tcPr>
            <w:tcW w:w="1155" w:type="dxa"/>
            <w:tcBorders>
              <w:top w:val="single" w:sz="6" w:space="0" w:color="000000"/>
              <w:left w:val="single" w:sz="6" w:space="0" w:color="000000"/>
              <w:bottom w:val="single" w:sz="6" w:space="0" w:color="000000"/>
              <w:right w:val="single" w:sz="6" w:space="0" w:color="000000"/>
            </w:tcBorders>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20"/>
        </w:trPr>
        <w:tc>
          <w:tcPr>
            <w:tcW w:w="985" w:type="dxa"/>
            <w:tcBorders>
              <w:top w:val="single" w:sz="6" w:space="0" w:color="000000"/>
              <w:left w:val="single" w:sz="4" w:space="0" w:color="000000"/>
              <w:bottom w:val="single" w:sz="6" w:space="0" w:color="000000"/>
              <w:right w:val="single" w:sz="6"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90-100% от разрешенной</w:t>
            </w:r>
          </w:p>
        </w:tc>
        <w:tc>
          <w:tcPr>
            <w:tcW w:w="1155" w:type="dxa"/>
            <w:tcBorders>
              <w:top w:val="single" w:sz="6" w:space="0" w:color="000000"/>
              <w:left w:val="single" w:sz="6" w:space="0" w:color="000000"/>
              <w:bottom w:val="single" w:sz="6" w:space="0" w:color="000000"/>
              <w:right w:val="single" w:sz="6" w:space="0" w:color="000000"/>
            </w:tcBorders>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14"/>
        </w:trPr>
        <w:tc>
          <w:tcPr>
            <w:tcW w:w="985" w:type="dxa"/>
            <w:tcBorders>
              <w:top w:val="single" w:sz="6" w:space="0" w:color="000000"/>
              <w:left w:val="single" w:sz="4" w:space="0" w:color="000000"/>
              <w:bottom w:val="single" w:sz="6" w:space="0" w:color="000000"/>
              <w:right w:val="single" w:sz="6"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Переменная</w:t>
            </w:r>
          </w:p>
        </w:tc>
        <w:tc>
          <w:tcPr>
            <w:tcW w:w="1155" w:type="dxa"/>
            <w:tcBorders>
              <w:top w:val="single" w:sz="6" w:space="0" w:color="000000"/>
              <w:left w:val="single" w:sz="6" w:space="0" w:color="000000"/>
              <w:bottom w:val="single" w:sz="6" w:space="0" w:color="000000"/>
              <w:right w:val="single" w:sz="6" w:space="0" w:color="000000"/>
            </w:tcBorders>
          </w:tcPr>
          <w:p w:rsidR="00850A30" w:rsidRPr="00850A30" w:rsidRDefault="00850A30" w:rsidP="006413A9">
            <w:pPr>
              <w:spacing w:after="0" w:line="240" w:lineRule="auto"/>
              <w:rPr>
                <w:rFonts w:ascii="Times New Roman" w:hAnsi="Times New Roman"/>
                <w:bCs/>
                <w:sz w:val="24"/>
                <w:szCs w:val="24"/>
              </w:rPr>
            </w:pPr>
          </w:p>
        </w:tc>
        <w:tc>
          <w:tcPr>
            <w:tcW w:w="722"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8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c>
          <w:tcPr>
            <w:tcW w:w="667" w:type="dxa"/>
            <w:tcBorders>
              <w:top w:val="single" w:sz="6" w:space="0" w:color="000000"/>
              <w:left w:val="single" w:sz="6" w:space="0" w:color="000000"/>
              <w:bottom w:val="single" w:sz="6" w:space="0" w:color="000000"/>
              <w:right w:val="single" w:sz="4" w:space="0" w:color="000000"/>
            </w:tcBorders>
            <w:shd w:val="clear" w:color="auto" w:fill="FFFFFF"/>
            <w:vAlign w:val="center"/>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314"/>
        </w:trPr>
        <w:tc>
          <w:tcPr>
            <w:tcW w:w="10201" w:type="dxa"/>
            <w:gridSpan w:val="12"/>
            <w:tcBorders>
              <w:top w:val="single" w:sz="6"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Проезды контрольного транспортного средства должны быть обеспечены со следующими скоростными режимами движения по каждой полосе движения:</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50 до 65%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на скорости от 90 до 100% от значения разрешенной скорости для данного участка автомобильной дороги;</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с переменной скоростью движения от разрешенной скорости для данного участка автомобильной дороги при въезде в зону АВГК до скорости не менее чем на 20 км/ч ниже разрешенной скорости для данного участка автомобильной дороги при выезде из зоны АВГК.</w:t>
            </w:r>
          </w:p>
        </w:tc>
      </w:tr>
    </w:tbl>
    <w:p w:rsidR="00850A30" w:rsidRPr="00850A30" w:rsidRDefault="00850A30" w:rsidP="00850A30">
      <w:pPr>
        <w:spacing w:after="160" w:line="259" w:lineRule="auto"/>
        <w:rPr>
          <w:rFonts w:ascii="Times New Roman" w:hAnsi="Times New Roman"/>
          <w:b/>
          <w:sz w:val="24"/>
          <w:szCs w:val="24"/>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6"/>
        <w:gridCol w:w="1045"/>
        <w:gridCol w:w="966"/>
        <w:gridCol w:w="1045"/>
        <w:gridCol w:w="967"/>
        <w:gridCol w:w="1058"/>
        <w:gridCol w:w="974"/>
        <w:gridCol w:w="2296"/>
      </w:tblGrid>
      <w:tr w:rsidR="00850A30" w:rsidRPr="00850A30" w:rsidTr="006413A9">
        <w:tc>
          <w:tcPr>
            <w:tcW w:w="10207" w:type="dxa"/>
            <w:gridSpan w:val="8"/>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4.5. Измеренные значения продольного и поперечного уклонов проверяемого участка и измеренные значения продольной и поперечной ровности проверяемого участка.</w:t>
            </w:r>
          </w:p>
          <w:p w:rsidR="00850A30" w:rsidRPr="00850A30" w:rsidRDefault="00850A30" w:rsidP="006413A9">
            <w:pPr>
              <w:spacing w:after="0" w:line="240" w:lineRule="auto"/>
              <w:rPr>
                <w:rFonts w:ascii="Times New Roman" w:hAnsi="Times New Roman"/>
                <w:bCs/>
                <w:sz w:val="24"/>
                <w:szCs w:val="24"/>
              </w:rPr>
            </w:pPr>
            <w:r w:rsidRPr="006413A9">
              <w:rPr>
                <w:rFonts w:ascii="Times New Roman" w:hAnsi="Times New Roman"/>
                <w:bCs/>
                <w:noProof/>
                <w:sz w:val="24"/>
                <w:szCs w:val="24"/>
                <w:lang w:eastAsia="ru-RU"/>
              </w:rPr>
              <w:drawing>
                <wp:inline distT="0" distB="0" distL="0" distR="0">
                  <wp:extent cx="4686300" cy="4362450"/>
                  <wp:effectExtent l="0" t="0" r="0" b="0"/>
                  <wp:docPr id="51288924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6300" cy="4362450"/>
                          </a:xfrm>
                          <a:prstGeom prst="rect">
                            <a:avLst/>
                          </a:prstGeom>
                          <a:noFill/>
                          <a:ln>
                            <a:noFill/>
                          </a:ln>
                        </pic:spPr>
                      </pic:pic>
                    </a:graphicData>
                  </a:graphic>
                </wp:inline>
              </w:drawing>
            </w:r>
          </w:p>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49"/>
        </w:trPr>
        <w:tc>
          <w:tcPr>
            <w:tcW w:w="10207" w:type="dxa"/>
            <w:gridSpan w:val="8"/>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 ___ полосы (направление движения):</w:t>
            </w:r>
          </w:p>
        </w:tc>
      </w:tr>
      <w:tr w:rsidR="00850A30" w:rsidRPr="00850A30" w:rsidTr="006413A9">
        <w:tc>
          <w:tcPr>
            <w:tcW w:w="1856" w:type="dxa"/>
            <w:vMerge w:val="restart"/>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 +/-(м)</w:t>
            </w:r>
          </w:p>
        </w:tc>
        <w:tc>
          <w:tcPr>
            <w:tcW w:w="2011" w:type="dxa"/>
            <w:gridSpan w:val="2"/>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Поперечный уклон, промилле</w:t>
            </w:r>
          </w:p>
        </w:tc>
        <w:tc>
          <w:tcPr>
            <w:tcW w:w="2012" w:type="dxa"/>
            <w:gridSpan w:val="2"/>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Продольный уклон, промилле</w:t>
            </w:r>
          </w:p>
        </w:tc>
        <w:tc>
          <w:tcPr>
            <w:tcW w:w="2032" w:type="dxa"/>
            <w:gridSpan w:val="2"/>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proofErr w:type="spellStart"/>
            <w:r w:rsidRPr="00850A30">
              <w:rPr>
                <w:rFonts w:ascii="Times New Roman" w:hAnsi="Times New Roman"/>
                <w:bCs/>
                <w:sz w:val="24"/>
                <w:szCs w:val="24"/>
              </w:rPr>
              <w:t>Коллейность</w:t>
            </w:r>
            <w:proofErr w:type="spellEnd"/>
            <w:r w:rsidRPr="00850A30">
              <w:rPr>
                <w:rFonts w:ascii="Times New Roman" w:hAnsi="Times New Roman"/>
                <w:bCs/>
                <w:sz w:val="24"/>
                <w:szCs w:val="24"/>
              </w:rPr>
              <w:t>, мм</w:t>
            </w:r>
          </w:p>
        </w:tc>
        <w:tc>
          <w:tcPr>
            <w:tcW w:w="229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Вывод : (соответствует /</w:t>
            </w:r>
            <w:proofErr w:type="spellStart"/>
            <w:r w:rsidRPr="00850A30">
              <w:rPr>
                <w:rFonts w:ascii="Times New Roman" w:hAnsi="Times New Roman"/>
                <w:bCs/>
                <w:sz w:val="24"/>
                <w:szCs w:val="24"/>
              </w:rPr>
              <w:t>несоответствует</w:t>
            </w:r>
            <w:proofErr w:type="spellEnd"/>
            <w:r w:rsidRPr="00850A30">
              <w:rPr>
                <w:rFonts w:ascii="Times New Roman" w:hAnsi="Times New Roman"/>
                <w:bCs/>
                <w:sz w:val="24"/>
                <w:szCs w:val="24"/>
              </w:rPr>
              <w:t>)</w:t>
            </w:r>
          </w:p>
        </w:tc>
      </w:tr>
      <w:tr w:rsidR="00850A30" w:rsidRPr="00850A30" w:rsidTr="006413A9">
        <w:tc>
          <w:tcPr>
            <w:tcW w:w="1856" w:type="dxa"/>
            <w:vMerge/>
            <w:tcBorders>
              <w:top w:val="single" w:sz="4" w:space="0" w:color="000000"/>
              <w:left w:val="single" w:sz="4" w:space="0" w:color="000000"/>
              <w:bottom w:val="single" w:sz="4" w:space="0" w:color="000000"/>
              <w:right w:val="single" w:sz="4" w:space="0" w:color="000000"/>
            </w:tcBorders>
            <w:vAlign w:val="center"/>
            <w:hideMark/>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Право</w:t>
            </w:r>
          </w:p>
        </w:tc>
        <w:tc>
          <w:tcPr>
            <w:tcW w:w="96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Лево</w:t>
            </w:r>
          </w:p>
        </w:tc>
        <w:tc>
          <w:tcPr>
            <w:tcW w:w="1045"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Право</w:t>
            </w:r>
          </w:p>
        </w:tc>
        <w:tc>
          <w:tcPr>
            <w:tcW w:w="967"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Лево</w:t>
            </w:r>
          </w:p>
        </w:tc>
        <w:tc>
          <w:tcPr>
            <w:tcW w:w="1058"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Право</w:t>
            </w:r>
          </w:p>
        </w:tc>
        <w:tc>
          <w:tcPr>
            <w:tcW w:w="974"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Лево</w:t>
            </w: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0-100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0-90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0-80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0-70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0-60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0-50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0-40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0-30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0-25</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0-10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0-2,5</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0+2,5</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0+10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0+25</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0+30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0+40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0+50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0+60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0+70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0+80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0+90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ПК 0+100</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6413A9" w:rsidRPr="00850A30" w:rsidTr="006413A9">
        <w:trPr>
          <w:trHeight w:val="458"/>
        </w:trPr>
        <w:tc>
          <w:tcPr>
            <w:tcW w:w="1856"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Максимальное и минимальное значение измеренных параметров (</w:t>
            </w:r>
            <w:proofErr w:type="spellStart"/>
            <w:r w:rsidRPr="00850A30">
              <w:rPr>
                <w:rFonts w:ascii="Times New Roman" w:hAnsi="Times New Roman"/>
                <w:bCs/>
                <w:sz w:val="24"/>
                <w:szCs w:val="24"/>
              </w:rPr>
              <w:t>min</w:t>
            </w:r>
            <w:proofErr w:type="spellEnd"/>
            <w:r w:rsidRPr="00850A30">
              <w:rPr>
                <w:rFonts w:ascii="Times New Roman" w:hAnsi="Times New Roman"/>
                <w:bCs/>
                <w:sz w:val="24"/>
                <w:szCs w:val="24"/>
              </w:rPr>
              <w:t>/</w:t>
            </w:r>
            <w:proofErr w:type="spellStart"/>
            <w:r w:rsidRPr="00850A30">
              <w:rPr>
                <w:rFonts w:ascii="Times New Roman" w:hAnsi="Times New Roman"/>
                <w:bCs/>
                <w:sz w:val="24"/>
                <w:szCs w:val="24"/>
              </w:rPr>
              <w:t>max</w:t>
            </w:r>
            <w:proofErr w:type="spellEnd"/>
            <w:r w:rsidRPr="00850A30">
              <w:rPr>
                <w:rFonts w:ascii="Times New Roman" w:hAnsi="Times New Roman"/>
                <w:bCs/>
                <w:sz w:val="24"/>
                <w:szCs w:val="24"/>
              </w:rPr>
              <w:t>)</w:t>
            </w: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67"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2296"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r>
      <w:tr w:rsidR="00850A30" w:rsidRPr="00850A30" w:rsidTr="006413A9">
        <w:trPr>
          <w:trHeight w:val="458"/>
        </w:trPr>
        <w:tc>
          <w:tcPr>
            <w:tcW w:w="10207" w:type="dxa"/>
            <w:gridSpan w:val="8"/>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Участки автомобильной дороги протяженностью 100 метров до места установки и 50 метров после места установки оборудования автоматического измерения весогабаритных параметров должны отвечать следующим требованиям:</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продольный уклон не более 10 промилле (постоянный);</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поперечный уклон не более 30 промилле;</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прямые с допустимым радиусом кривизны в плане не менее 1 000 метров;</w:t>
            </w: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поперечная и продольная ровность проезжей части не должна превышать нормативных показателей и должна обеспечивать возможность измерений согласно метрологическим характеристикам средств измерений.</w:t>
            </w:r>
          </w:p>
        </w:tc>
      </w:tr>
    </w:tbl>
    <w:p w:rsidR="00850A30" w:rsidRPr="00850A30" w:rsidRDefault="00850A30" w:rsidP="00850A30">
      <w:pPr>
        <w:spacing w:after="160" w:line="259" w:lineRule="auto"/>
        <w:rPr>
          <w:rFonts w:ascii="Times New Roman" w:hAnsi="Times New Roman"/>
          <w:b/>
          <w:sz w:val="24"/>
          <w:szCs w:val="24"/>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2"/>
        <w:gridCol w:w="5345"/>
      </w:tblGrid>
      <w:tr w:rsidR="00850A30" w:rsidRPr="00850A30" w:rsidTr="006413A9">
        <w:tc>
          <w:tcPr>
            <w:tcW w:w="10207" w:type="dxa"/>
            <w:gridSpan w:val="2"/>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4.6. Измеренные значения выступания датчиков </w:t>
            </w:r>
            <w:proofErr w:type="spellStart"/>
            <w:r w:rsidRPr="00850A30">
              <w:rPr>
                <w:rFonts w:ascii="Times New Roman" w:hAnsi="Times New Roman"/>
                <w:bCs/>
                <w:sz w:val="24"/>
                <w:szCs w:val="24"/>
              </w:rPr>
              <w:t>Весоизмерительного</w:t>
            </w:r>
            <w:proofErr w:type="spellEnd"/>
            <w:r w:rsidRPr="00850A30">
              <w:rPr>
                <w:rFonts w:ascii="Times New Roman" w:hAnsi="Times New Roman"/>
                <w:bCs/>
                <w:sz w:val="24"/>
                <w:szCs w:val="24"/>
              </w:rPr>
              <w:t xml:space="preserve"> модуля </w:t>
            </w:r>
          </w:p>
          <w:p w:rsidR="00850A30" w:rsidRPr="00850A30" w:rsidRDefault="00850A30" w:rsidP="006413A9">
            <w:pPr>
              <w:spacing w:after="0" w:line="240" w:lineRule="auto"/>
              <w:rPr>
                <w:rFonts w:ascii="Times New Roman" w:hAnsi="Times New Roman"/>
                <w:bCs/>
                <w:sz w:val="24"/>
                <w:szCs w:val="24"/>
              </w:rPr>
            </w:pPr>
          </w:p>
          <w:p w:rsidR="00850A30" w:rsidRPr="00850A30" w:rsidRDefault="009D1082" w:rsidP="006413A9">
            <w:pPr>
              <w:spacing w:after="0" w:line="240" w:lineRule="auto"/>
              <w:rPr>
                <w:rFonts w:ascii="Times New Roman" w:hAnsi="Times New Roman"/>
                <w:bCs/>
                <w:sz w:val="24"/>
                <w:szCs w:val="24"/>
              </w:rPr>
            </w:pPr>
            <w:r>
              <w:rPr>
                <w:rFonts w:ascii="Times New Roman" w:hAnsi="Times New Roman"/>
                <w:bCs/>
                <w:noProof/>
                <w:sz w:val="24"/>
                <w:szCs w:val="24"/>
                <w:lang w:eastAsia="ru-RU"/>
              </w:rPr>
              <mc:AlternateContent>
                <mc:Choice Requires="wpc">
                  <w:drawing>
                    <wp:inline distT="0" distB="0" distL="0" distR="0">
                      <wp:extent cx="5682615" cy="5298440"/>
                      <wp:effectExtent l="2540" t="1905" r="1270" b="0"/>
                      <wp:docPr id="2" name="Полотно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2615" cy="529844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78AD9FDF" id="Полотно 4" o:spid="_x0000_s1026" editas="canvas" style="width:447.45pt;height:417.2pt;mso-position-horizontal-relative:char;mso-position-vertical-relative:line" coordsize="56826,5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826;height:52984;visibility:visible;mso-wrap-style:square">
                        <v:fill o:detectmouseclick="t"/>
                        <v:path o:connecttype="none"/>
                      </v:shape>
                      <v:shape id="Picture 7" o:spid="_x0000_s1028" type="#_x0000_t75" style="position:absolute;width:56826;height:52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f5OW/AAAA2gAAAA8AAABkcnMvZG93bnJldi54bWxET0trAjEQvgv+hzBCb5rVg7Rbs0sVC9KT&#10;j0Kvw2a6CU0m6ybq9t8bodDT8PE9Z1UP3okr9dEGVjCfFSCIm6Attwo+T+/TZxAxIWt0gUnBL0Wo&#10;q/FohaUONz7Q9ZhakUM4lqjApNSVUsbGkMc4Cx1x5r5D7zFl2LdS93jL4d7JRVEspUfLucFgRxtD&#10;zc/x4hUMpxfrrN6fvw64/HBbu97JrVHqaTK8vYJINKR/8Z97p/N8eLzyuLK6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n+TlvwAAANoAAAAPAAAAAAAAAAAAAAAAAJ8CAABk&#10;cnMvZG93bnJldi54bWxQSwUGAAAAAAQABAD3AAAAiwMAAAAA&#10;">
                        <v:imagedata r:id="rId11" o:title=""/>
                      </v:shape>
                      <w10:anchorlock/>
                    </v:group>
                  </w:pict>
                </mc:Fallback>
              </mc:AlternateContent>
            </w:r>
          </w:p>
        </w:tc>
      </w:tr>
      <w:tr w:rsidR="00850A30" w:rsidRPr="00850A30" w:rsidTr="006413A9">
        <w:tc>
          <w:tcPr>
            <w:tcW w:w="10207" w:type="dxa"/>
            <w:gridSpan w:val="2"/>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Проверка выступления /заглубления производится на всем протяжении </w:t>
            </w:r>
            <w:proofErr w:type="spellStart"/>
            <w:r w:rsidRPr="00850A30">
              <w:rPr>
                <w:rFonts w:ascii="Times New Roman" w:hAnsi="Times New Roman"/>
                <w:bCs/>
                <w:sz w:val="24"/>
                <w:szCs w:val="24"/>
              </w:rPr>
              <w:t>Весоизмерительного</w:t>
            </w:r>
            <w:proofErr w:type="spellEnd"/>
            <w:r w:rsidRPr="00850A30">
              <w:rPr>
                <w:rFonts w:ascii="Times New Roman" w:hAnsi="Times New Roman"/>
                <w:bCs/>
                <w:sz w:val="24"/>
                <w:szCs w:val="24"/>
              </w:rPr>
              <w:t xml:space="preserve"> модуля с интервалом не более 250 мм. В таблице указать максимальные значения для каждого датчика ВМ и их локализацию</w:t>
            </w:r>
          </w:p>
        </w:tc>
      </w:tr>
      <w:tr w:rsidR="00850A30" w:rsidRPr="00850A30" w:rsidTr="006413A9">
        <w:tc>
          <w:tcPr>
            <w:tcW w:w="10207" w:type="dxa"/>
            <w:gridSpan w:val="2"/>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___ полосы (направление движения):</w:t>
            </w:r>
          </w:p>
        </w:tc>
      </w:tr>
      <w:tr w:rsidR="00850A30" w:rsidRPr="00850A30" w:rsidTr="006413A9">
        <w:tc>
          <w:tcPr>
            <w:tcW w:w="4862"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lang w:val="en-US"/>
              </w:rPr>
            </w:pPr>
            <w:r w:rsidRPr="00850A30">
              <w:rPr>
                <w:rFonts w:ascii="Times New Roman" w:hAnsi="Times New Roman"/>
                <w:bCs/>
                <w:sz w:val="24"/>
                <w:szCs w:val="24"/>
              </w:rPr>
              <w:t xml:space="preserve">Выступание </w:t>
            </w:r>
            <w:proofErr w:type="spellStart"/>
            <w:r w:rsidRPr="00850A30">
              <w:rPr>
                <w:rFonts w:ascii="Times New Roman" w:hAnsi="Times New Roman"/>
                <w:bCs/>
                <w:sz w:val="24"/>
                <w:szCs w:val="24"/>
              </w:rPr>
              <w:t>min</w:t>
            </w:r>
            <w:proofErr w:type="spellEnd"/>
            <w:r w:rsidRPr="00850A30">
              <w:rPr>
                <w:rFonts w:ascii="Times New Roman" w:hAnsi="Times New Roman"/>
                <w:bCs/>
                <w:sz w:val="24"/>
                <w:szCs w:val="24"/>
              </w:rPr>
              <w:t>/</w:t>
            </w:r>
            <w:proofErr w:type="spellStart"/>
            <w:r w:rsidRPr="00850A30">
              <w:rPr>
                <w:rFonts w:ascii="Times New Roman" w:hAnsi="Times New Roman"/>
                <w:bCs/>
                <w:sz w:val="24"/>
                <w:szCs w:val="24"/>
              </w:rPr>
              <w:t>max</w:t>
            </w:r>
            <w:proofErr w:type="spellEnd"/>
          </w:p>
        </w:tc>
        <w:tc>
          <w:tcPr>
            <w:tcW w:w="5345" w:type="dxa"/>
            <w:tcBorders>
              <w:top w:val="single" w:sz="4" w:space="0" w:color="000000"/>
              <w:left w:val="single" w:sz="4" w:space="0" w:color="000000"/>
              <w:bottom w:val="single" w:sz="4" w:space="0" w:color="000000"/>
              <w:right w:val="single" w:sz="4" w:space="0" w:color="000000"/>
            </w:tcBorders>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Заглубление </w:t>
            </w:r>
            <w:proofErr w:type="spellStart"/>
            <w:r w:rsidRPr="00850A30">
              <w:rPr>
                <w:rFonts w:ascii="Times New Roman" w:hAnsi="Times New Roman"/>
                <w:bCs/>
                <w:sz w:val="24"/>
                <w:szCs w:val="24"/>
              </w:rPr>
              <w:t>min</w:t>
            </w:r>
            <w:proofErr w:type="spellEnd"/>
            <w:r w:rsidRPr="00850A30">
              <w:rPr>
                <w:rFonts w:ascii="Times New Roman" w:hAnsi="Times New Roman"/>
                <w:bCs/>
                <w:sz w:val="24"/>
                <w:szCs w:val="24"/>
              </w:rPr>
              <w:t>/</w:t>
            </w:r>
            <w:proofErr w:type="spellStart"/>
            <w:r w:rsidRPr="00850A30">
              <w:rPr>
                <w:rFonts w:ascii="Times New Roman" w:hAnsi="Times New Roman"/>
                <w:bCs/>
                <w:sz w:val="24"/>
                <w:szCs w:val="24"/>
              </w:rPr>
              <w:t>max</w:t>
            </w:r>
            <w:proofErr w:type="spellEnd"/>
          </w:p>
        </w:tc>
      </w:tr>
      <w:tr w:rsidR="00850A30" w:rsidRPr="00850A30" w:rsidTr="006413A9">
        <w:tc>
          <w:tcPr>
            <w:tcW w:w="4862"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rPr>
            </w:pPr>
          </w:p>
        </w:tc>
        <w:tc>
          <w:tcPr>
            <w:tcW w:w="5345" w:type="dxa"/>
            <w:tcBorders>
              <w:top w:val="single" w:sz="4" w:space="0" w:color="000000"/>
              <w:left w:val="single" w:sz="4" w:space="0" w:color="000000"/>
              <w:bottom w:val="single" w:sz="4" w:space="0" w:color="000000"/>
              <w:right w:val="single" w:sz="4" w:space="0" w:color="000000"/>
            </w:tcBorders>
          </w:tcPr>
          <w:p w:rsidR="00850A30" w:rsidRPr="00850A30" w:rsidRDefault="00850A30" w:rsidP="006413A9">
            <w:pPr>
              <w:spacing w:after="0" w:line="240" w:lineRule="auto"/>
              <w:rPr>
                <w:rFonts w:ascii="Times New Roman" w:hAnsi="Times New Roman"/>
                <w:bCs/>
                <w:sz w:val="24"/>
                <w:szCs w:val="24"/>
                <w:lang w:val="en-US"/>
              </w:rPr>
            </w:pPr>
          </w:p>
        </w:tc>
      </w:tr>
    </w:tbl>
    <w:p w:rsidR="006413A9" w:rsidRDefault="006413A9"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5. Соответствие АПВГК описанию типа средства измерений</w:t>
      </w:r>
    </w:p>
    <w:tbl>
      <w:tblPr>
        <w:tblW w:w="10350" w:type="dxa"/>
        <w:tblInd w:w="-459" w:type="dxa"/>
        <w:tblLayout w:type="fixed"/>
        <w:tblLook w:val="04A0" w:firstRow="1" w:lastRow="0" w:firstColumn="1" w:lastColumn="0" w:noHBand="0" w:noVBand="1"/>
      </w:tblPr>
      <w:tblGrid>
        <w:gridCol w:w="6380"/>
        <w:gridCol w:w="25"/>
        <w:gridCol w:w="3945"/>
      </w:tblGrid>
      <w:tr w:rsidR="00850A30" w:rsidRPr="00850A30" w:rsidTr="000A7E76">
        <w:trPr>
          <w:trHeight w:val="128"/>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lastRenderedPageBreak/>
              <w:t xml:space="preserve">5.1. Идентификационные данные программного обеспечения АПВГК: </w:t>
            </w:r>
          </w:p>
        </w:tc>
      </w:tr>
      <w:tr w:rsidR="00850A30" w:rsidRPr="00850A30" w:rsidTr="000A7E76">
        <w:trPr>
          <w:trHeight w:val="2023"/>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5.2. Наличие клейма (пломбы) (при наличии данной информации в описании типа АПВГК), ограничивающего доступ к </w:t>
            </w:r>
            <w:proofErr w:type="spellStart"/>
            <w:r w:rsidRPr="00850A30">
              <w:rPr>
                <w:rFonts w:ascii="Times New Roman" w:hAnsi="Times New Roman"/>
                <w:bCs/>
                <w:sz w:val="24"/>
                <w:szCs w:val="24"/>
              </w:rPr>
              <w:t>метрологически</w:t>
            </w:r>
            <w:proofErr w:type="spellEnd"/>
            <w:r w:rsidRPr="00850A30">
              <w:rPr>
                <w:rFonts w:ascii="Times New Roman" w:hAnsi="Times New Roman"/>
                <w:bCs/>
                <w:sz w:val="24"/>
                <w:szCs w:val="24"/>
              </w:rPr>
              <w:t xml:space="preserve"> значимой части программного обеспечения или настройкам АПВГК:_________________________________________________________________________________________________________________________________________________________________</w:t>
            </w:r>
          </w:p>
        </w:tc>
      </w:tr>
      <w:tr w:rsidR="00850A30" w:rsidRPr="00850A30" w:rsidTr="000A7E76">
        <w:trPr>
          <w:trHeight w:val="128"/>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6. Вывод по результатам проведенной проверки: места установки оборудования АПВГК«_______________» соответствует/не</w:t>
            </w:r>
            <w:r w:rsidR="0041278E">
              <w:rPr>
                <w:rFonts w:ascii="Times New Roman" w:hAnsi="Times New Roman"/>
                <w:bCs/>
                <w:sz w:val="24"/>
                <w:szCs w:val="24"/>
              </w:rPr>
              <w:t xml:space="preserve"> </w:t>
            </w:r>
            <w:r w:rsidRPr="00850A30">
              <w:rPr>
                <w:rFonts w:ascii="Times New Roman" w:hAnsi="Times New Roman"/>
                <w:bCs/>
                <w:sz w:val="24"/>
                <w:szCs w:val="24"/>
              </w:rPr>
              <w:t xml:space="preserve">соответствует требованиям </w:t>
            </w:r>
            <w:r w:rsidR="0041278E">
              <w:rPr>
                <w:rFonts w:ascii="Times New Roman" w:hAnsi="Times New Roman"/>
                <w:bCs/>
                <w:sz w:val="24"/>
                <w:szCs w:val="24"/>
              </w:rPr>
              <w:t>П</w:t>
            </w:r>
            <w:r w:rsidR="0041278E" w:rsidRPr="00850A30">
              <w:rPr>
                <w:rFonts w:ascii="Times New Roman" w:hAnsi="Times New Roman"/>
                <w:bCs/>
                <w:sz w:val="24"/>
                <w:szCs w:val="24"/>
              </w:rPr>
              <w:t xml:space="preserve">орядка </w:t>
            </w:r>
            <w:r w:rsidRPr="00850A30">
              <w:rPr>
                <w:rFonts w:ascii="Times New Roman" w:hAnsi="Times New Roman"/>
                <w:bCs/>
                <w:sz w:val="24"/>
                <w:szCs w:val="24"/>
              </w:rPr>
              <w:t xml:space="preserve">осуществления весового и габаритного </w:t>
            </w:r>
            <w:r w:rsidRPr="00736E45">
              <w:rPr>
                <w:rFonts w:ascii="Times New Roman" w:hAnsi="Times New Roman"/>
                <w:bCs/>
                <w:sz w:val="24"/>
                <w:szCs w:val="24"/>
              </w:rPr>
              <w:t>контроля транспортных средств, утвержденного приказом Министерства транспорта Российской Федерации от 31.08.2020 № 348 (нужное подчеркнуть).</w:t>
            </w:r>
          </w:p>
        </w:tc>
      </w:tr>
      <w:tr w:rsidR="00850A30" w:rsidRPr="00850A30" w:rsidTr="000A7E76">
        <w:trPr>
          <w:trHeight w:val="128"/>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Особые отметки: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0A30" w:rsidRPr="00850A30" w:rsidTr="000A7E76">
        <w:trPr>
          <w:trHeight w:val="128"/>
        </w:trPr>
        <w:tc>
          <w:tcPr>
            <w:tcW w:w="10350" w:type="dxa"/>
            <w:gridSpan w:val="3"/>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0A7E76">
        <w:trPr>
          <w:trHeight w:val="128"/>
        </w:trPr>
        <w:tc>
          <w:tcPr>
            <w:tcW w:w="6380" w:type="dxa"/>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Подпись представителя организации, проводившей проверку:</w:t>
            </w:r>
          </w:p>
        </w:tc>
        <w:tc>
          <w:tcPr>
            <w:tcW w:w="3970" w:type="dxa"/>
            <w:gridSpan w:val="2"/>
            <w:noWrap/>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______________/________________</w:t>
            </w:r>
          </w:p>
        </w:tc>
      </w:tr>
      <w:tr w:rsidR="00850A30" w:rsidRPr="00850A30" w:rsidTr="000A7E76">
        <w:trPr>
          <w:trHeight w:val="128"/>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                                                                                                                                  (Ф. И. О.)</w:t>
            </w:r>
            <w:r w:rsidR="00F51406">
              <w:rPr>
                <w:rFonts w:ascii="Times New Roman" w:hAnsi="Times New Roman"/>
                <w:bCs/>
                <w:sz w:val="24"/>
                <w:szCs w:val="24"/>
              </w:rPr>
              <w:t xml:space="preserve"> </w:t>
            </w:r>
            <w:r w:rsidRPr="00850A30">
              <w:rPr>
                <w:rFonts w:ascii="Times New Roman" w:hAnsi="Times New Roman"/>
                <w:bCs/>
                <w:sz w:val="24"/>
                <w:szCs w:val="24"/>
              </w:rPr>
              <w:t xml:space="preserve">/подпись                   </w:t>
            </w:r>
          </w:p>
        </w:tc>
      </w:tr>
      <w:tr w:rsidR="00850A30" w:rsidRPr="00850A30" w:rsidTr="000A7E76">
        <w:trPr>
          <w:trHeight w:val="128"/>
        </w:trPr>
        <w:tc>
          <w:tcPr>
            <w:tcW w:w="10350" w:type="dxa"/>
            <w:gridSpan w:val="3"/>
            <w:noWrap/>
          </w:tcPr>
          <w:p w:rsidR="00850A30" w:rsidRPr="00850A30" w:rsidRDefault="00850A30" w:rsidP="006413A9">
            <w:pPr>
              <w:spacing w:after="0" w:line="240" w:lineRule="auto"/>
              <w:rPr>
                <w:rFonts w:ascii="Times New Roman" w:hAnsi="Times New Roman"/>
                <w:bCs/>
                <w:sz w:val="24"/>
                <w:szCs w:val="24"/>
              </w:rPr>
            </w:pPr>
          </w:p>
        </w:tc>
      </w:tr>
      <w:tr w:rsidR="00850A30" w:rsidRPr="00850A30" w:rsidTr="000A7E76">
        <w:trPr>
          <w:trHeight w:val="128"/>
        </w:trPr>
        <w:tc>
          <w:tcPr>
            <w:tcW w:w="6405" w:type="dxa"/>
            <w:gridSpan w:val="2"/>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Подпись представителя </w:t>
            </w:r>
            <w:r w:rsidR="00F55FE5">
              <w:rPr>
                <w:rFonts w:ascii="Times New Roman" w:hAnsi="Times New Roman"/>
                <w:bCs/>
                <w:sz w:val="24"/>
                <w:szCs w:val="24"/>
              </w:rPr>
              <w:t>Заказчика</w:t>
            </w:r>
          </w:p>
        </w:tc>
        <w:tc>
          <w:tcPr>
            <w:tcW w:w="3945" w:type="dxa"/>
            <w:noWrap/>
          </w:tcPr>
          <w:p w:rsidR="00850A30" w:rsidRPr="00850A30" w:rsidRDefault="00850A30" w:rsidP="006413A9">
            <w:pPr>
              <w:spacing w:after="0" w:line="240" w:lineRule="auto"/>
              <w:rPr>
                <w:rFonts w:ascii="Times New Roman" w:hAnsi="Times New Roman"/>
                <w:bCs/>
                <w:sz w:val="24"/>
                <w:szCs w:val="24"/>
              </w:rPr>
            </w:pPr>
          </w:p>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______________/________________</w:t>
            </w:r>
          </w:p>
        </w:tc>
      </w:tr>
      <w:tr w:rsidR="00850A30" w:rsidRPr="00850A30" w:rsidTr="000A7E76">
        <w:trPr>
          <w:trHeight w:val="128"/>
        </w:trPr>
        <w:tc>
          <w:tcPr>
            <w:tcW w:w="10350" w:type="dxa"/>
            <w:gridSpan w:val="3"/>
            <w:noWrap/>
            <w:hideMark/>
          </w:tcPr>
          <w:p w:rsidR="00850A30" w:rsidRPr="00850A30" w:rsidRDefault="00850A30" w:rsidP="006413A9">
            <w:pPr>
              <w:spacing w:after="0" w:line="240" w:lineRule="auto"/>
              <w:rPr>
                <w:rFonts w:ascii="Times New Roman" w:hAnsi="Times New Roman"/>
                <w:bCs/>
                <w:sz w:val="24"/>
                <w:szCs w:val="24"/>
              </w:rPr>
            </w:pPr>
            <w:r w:rsidRPr="00850A30">
              <w:rPr>
                <w:rFonts w:ascii="Times New Roman" w:hAnsi="Times New Roman"/>
                <w:bCs/>
                <w:sz w:val="24"/>
                <w:szCs w:val="24"/>
              </w:rPr>
              <w:t xml:space="preserve">                                                                                                                                   (Ф. И. О.)</w:t>
            </w:r>
            <w:r w:rsidR="00F51406">
              <w:rPr>
                <w:rFonts w:ascii="Times New Roman" w:hAnsi="Times New Roman"/>
                <w:bCs/>
                <w:sz w:val="24"/>
                <w:szCs w:val="24"/>
              </w:rPr>
              <w:t xml:space="preserve"> </w:t>
            </w:r>
            <w:r w:rsidRPr="00850A30">
              <w:rPr>
                <w:rFonts w:ascii="Times New Roman" w:hAnsi="Times New Roman"/>
                <w:bCs/>
                <w:sz w:val="24"/>
                <w:szCs w:val="24"/>
              </w:rPr>
              <w:t xml:space="preserve">/подпись                   </w:t>
            </w:r>
          </w:p>
        </w:tc>
      </w:tr>
    </w:tbl>
    <w:p w:rsidR="00850A30" w:rsidRPr="00850A30" w:rsidRDefault="00850A30" w:rsidP="00850A30">
      <w:pPr>
        <w:spacing w:after="160" w:line="259" w:lineRule="auto"/>
        <w:rPr>
          <w:rFonts w:ascii="Times New Roman" w:hAnsi="Times New Roman"/>
          <w:b/>
          <w:sz w:val="24"/>
          <w:szCs w:val="24"/>
        </w:rPr>
      </w:pPr>
    </w:p>
    <w:p w:rsidR="00850A30" w:rsidRPr="00850A30" w:rsidRDefault="00850A30" w:rsidP="00850A30">
      <w:pPr>
        <w:spacing w:after="160" w:line="259" w:lineRule="auto"/>
        <w:rPr>
          <w:rFonts w:ascii="Times New Roman" w:hAnsi="Times New Roman"/>
          <w:b/>
          <w:sz w:val="24"/>
          <w:szCs w:val="24"/>
        </w:rPr>
      </w:pPr>
    </w:p>
    <w:p w:rsidR="00850A30" w:rsidRDefault="00850A30" w:rsidP="006F0928">
      <w:pPr>
        <w:spacing w:after="160" w:line="259" w:lineRule="auto"/>
        <w:rPr>
          <w:rFonts w:ascii="Times New Roman" w:hAnsi="Times New Roman"/>
          <w:b/>
          <w:sz w:val="24"/>
          <w:szCs w:val="24"/>
        </w:rPr>
      </w:pPr>
    </w:p>
    <w:p w:rsidR="00895E77" w:rsidRDefault="00895E77" w:rsidP="006F0928">
      <w:pPr>
        <w:spacing w:after="160" w:line="259" w:lineRule="auto"/>
        <w:rPr>
          <w:rFonts w:ascii="Times New Roman" w:hAnsi="Times New Roman"/>
          <w:b/>
          <w:sz w:val="24"/>
          <w:szCs w:val="24"/>
        </w:rPr>
      </w:pPr>
    </w:p>
    <w:p w:rsidR="00895E77" w:rsidRDefault="00895E77" w:rsidP="006F0928">
      <w:pPr>
        <w:spacing w:after="160" w:line="259" w:lineRule="auto"/>
        <w:rPr>
          <w:rFonts w:ascii="Times New Roman" w:hAnsi="Times New Roman"/>
          <w:b/>
          <w:sz w:val="24"/>
          <w:szCs w:val="24"/>
        </w:rPr>
      </w:pPr>
    </w:p>
    <w:bookmarkEnd w:id="0"/>
    <w:p w:rsidR="00F51406" w:rsidRDefault="00F51406" w:rsidP="006F0928">
      <w:pPr>
        <w:spacing w:after="160" w:line="259" w:lineRule="auto"/>
        <w:rPr>
          <w:rFonts w:ascii="Times New Roman" w:hAnsi="Times New Roman"/>
          <w:b/>
          <w:sz w:val="24"/>
          <w:szCs w:val="24"/>
        </w:rPr>
      </w:pPr>
    </w:p>
    <w:sectPr w:rsidR="00F51406" w:rsidSect="006B0599">
      <w:footerReference w:type="default" r:id="rId12"/>
      <w:pgSz w:w="11906" w:h="16838"/>
      <w:pgMar w:top="709" w:right="709"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C25" w:rsidRDefault="00F40C25" w:rsidP="00153890">
      <w:pPr>
        <w:spacing w:after="0" w:line="240" w:lineRule="auto"/>
      </w:pPr>
      <w:r>
        <w:separator/>
      </w:r>
    </w:p>
  </w:endnote>
  <w:endnote w:type="continuationSeparator" w:id="0">
    <w:p w:rsidR="00F40C25" w:rsidRDefault="00F40C25" w:rsidP="00153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uturis">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E7002EFF" w:usb1="D200FDFF" w:usb2="0A246029" w:usb3="00000000" w:csb0="000001FF" w:csb1="00000000"/>
  </w:font>
  <w:font w:name="Helvetica Neue Light">
    <w:altName w:val="Times New Roman"/>
    <w:panose1 w:val="00000000000000000000"/>
    <w:charset w:val="CC"/>
    <w:family w:val="roman"/>
    <w:notTrueType/>
    <w:pitch w:val="variable"/>
    <w:sig w:usb0="00000201" w:usb1="00000000" w:usb2="00000000" w:usb3="00000000" w:csb0="00000004" w:csb1="00000000"/>
  </w:font>
  <w:font w:name="Helvetica Neue">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iberation Mono">
    <w:altName w:val="Courier New"/>
    <w:charset w:val="CC"/>
    <w:family w:val="modern"/>
    <w:pitch w:val="fixed"/>
    <w:sig w:usb0="E0000AFF" w:usb1="400078FF" w:usb2="00000001" w:usb3="00000000" w:csb0="000001BF" w:csb1="00000000"/>
  </w:font>
  <w:font w:name="Cambria">
    <w:altName w:val="Palatino Linotype"/>
    <w:panose1 w:val="02040503050406030204"/>
    <w:charset w:val="CC"/>
    <w:family w:val="roman"/>
    <w:pitch w:val="variable"/>
    <w:sig w:usb0="00000001" w:usb1="420024FF" w:usb2="02000000" w:usb3="00000000" w:csb0="000001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ndale Sans UI">
    <w:altName w:val="Calibri"/>
    <w:charset w:val="00"/>
    <w:family w:val="auto"/>
    <w:pitch w:val="variable"/>
  </w:font>
  <w:font w:name="TimesET">
    <w:altName w:val="Times New Roman"/>
    <w:charset w:val="00"/>
    <w:family w:val="auto"/>
    <w:pitch w:val="variable"/>
    <w:sig w:usb0="00000287" w:usb1="00000000" w:usb2="00000000" w:usb3="00000000" w:csb0="0000001F" w:csb1="00000000"/>
  </w:font>
  <w:font w:name="Open Sans">
    <w:charset w:val="CC"/>
    <w:family w:val="swiss"/>
    <w:pitch w:val="variable"/>
    <w:sig w:usb0="E00002EF" w:usb1="4000205B" w:usb2="00000028" w:usb3="00000000" w:csb0="0000019F" w:csb1="00000000"/>
  </w:font>
  <w:font w:name="Times New Roman Полужирный">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2367490"/>
      <w:docPartObj>
        <w:docPartGallery w:val="Page Numbers (Bottom of Page)"/>
        <w:docPartUnique/>
      </w:docPartObj>
    </w:sdtPr>
    <w:sdtContent>
      <w:p w:rsidR="00F40C25" w:rsidRDefault="00F40C25">
        <w:pPr>
          <w:pStyle w:val="af2"/>
          <w:jc w:val="right"/>
        </w:pPr>
        <w:r>
          <w:rPr>
            <w:noProof/>
          </w:rPr>
          <w:fldChar w:fldCharType="begin"/>
        </w:r>
        <w:r>
          <w:rPr>
            <w:noProof/>
          </w:rPr>
          <w:instrText>PAGE   \* MERGEFORMAT</w:instrText>
        </w:r>
        <w:r>
          <w:rPr>
            <w:noProof/>
          </w:rPr>
          <w:fldChar w:fldCharType="separate"/>
        </w:r>
        <w:r w:rsidR="004541EA">
          <w:rPr>
            <w:noProof/>
          </w:rPr>
          <w:t>1</w:t>
        </w:r>
        <w:r>
          <w:rPr>
            <w:noProof/>
          </w:rPr>
          <w:fldChar w:fldCharType="end"/>
        </w:r>
      </w:p>
    </w:sdtContent>
  </w:sdt>
  <w:p w:rsidR="00F40C25" w:rsidRDefault="00F40C2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C25" w:rsidRDefault="00F40C25" w:rsidP="00153890">
      <w:pPr>
        <w:spacing w:after="0" w:line="240" w:lineRule="auto"/>
      </w:pPr>
      <w:r>
        <w:separator/>
      </w:r>
    </w:p>
  </w:footnote>
  <w:footnote w:type="continuationSeparator" w:id="0">
    <w:p w:rsidR="00F40C25" w:rsidRDefault="00F40C25" w:rsidP="001538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A4F1BE"/>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2222BD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1CAC86"/>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633C715A"/>
    <w:styleLink w:val="221"/>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DC6204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A8B83F34"/>
    <w:lvl w:ilvl="0">
      <w:start w:val="1"/>
      <w:numFmt w:val="bullet"/>
      <w:pStyle w:val="a0"/>
      <w:lvlText w:val=""/>
      <w:lvlJc w:val="left"/>
      <w:pPr>
        <w:tabs>
          <w:tab w:val="num" w:pos="360"/>
        </w:tabs>
        <w:ind w:left="360" w:hanging="360"/>
      </w:pPr>
      <w:rPr>
        <w:rFonts w:ascii="Symbol" w:hAnsi="Symbol" w:cs="Symbol" w:hint="default"/>
      </w:rPr>
    </w:lvl>
  </w:abstractNum>
  <w:abstractNum w:abstractNumId="7" w15:restartNumberingAfterBreak="0">
    <w:nsid w:val="00000004"/>
    <w:multiLevelType w:val="multilevel"/>
    <w:tmpl w:val="00000004"/>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7"/>
    <w:multiLevelType w:val="singleLevel"/>
    <w:tmpl w:val="00000007"/>
    <w:name w:val="WW8Num16"/>
    <w:lvl w:ilvl="0">
      <w:start w:val="1"/>
      <w:numFmt w:val="bullet"/>
      <w:lvlText w:val=""/>
      <w:lvlJc w:val="left"/>
      <w:pPr>
        <w:tabs>
          <w:tab w:val="num" w:pos="1070"/>
        </w:tabs>
        <w:ind w:left="1070" w:hanging="360"/>
      </w:pPr>
      <w:rPr>
        <w:rFonts w:ascii="Symbol" w:hAnsi="Symbol"/>
      </w:rPr>
    </w:lvl>
  </w:abstractNum>
  <w:abstractNum w:abstractNumId="9" w15:restartNumberingAfterBreak="0">
    <w:nsid w:val="00000008"/>
    <w:multiLevelType w:val="singleLevel"/>
    <w:tmpl w:val="00000008"/>
    <w:name w:val="WW8Num22"/>
    <w:lvl w:ilvl="0">
      <w:start w:val="1"/>
      <w:numFmt w:val="bullet"/>
      <w:lvlText w:val=""/>
      <w:lvlJc w:val="left"/>
      <w:pPr>
        <w:tabs>
          <w:tab w:val="num" w:pos="420"/>
        </w:tabs>
        <w:ind w:left="420" w:hanging="360"/>
      </w:pPr>
      <w:rPr>
        <w:rFonts w:ascii="Symbol" w:hAnsi="Symbol"/>
      </w:rPr>
    </w:lvl>
  </w:abstractNum>
  <w:abstractNum w:abstractNumId="10" w15:restartNumberingAfterBreak="0">
    <w:nsid w:val="080145A8"/>
    <w:multiLevelType w:val="hybridMultilevel"/>
    <w:tmpl w:val="989C08FA"/>
    <w:lvl w:ilvl="0" w:tplc="795EA332">
      <w:start w:val="1"/>
      <w:numFmt w:val="bullet"/>
      <w:pStyle w:val="a1"/>
      <w:lvlText w:val=""/>
      <w:lvlJc w:val="left"/>
      <w:pPr>
        <w:ind w:left="720" w:hanging="360"/>
      </w:pPr>
      <w:rPr>
        <w:rFonts w:ascii="Symbol" w:hAnsi="Symbol" w:hint="default"/>
        <w:sz w:val="24"/>
      </w:rPr>
    </w:lvl>
    <w:lvl w:ilvl="1" w:tplc="040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D9D43FF"/>
    <w:multiLevelType w:val="hybridMultilevel"/>
    <w:tmpl w:val="91284226"/>
    <w:lvl w:ilvl="0" w:tplc="41E8B4B2">
      <w:start w:val="1"/>
      <w:numFmt w:val="decimal"/>
      <w:pStyle w:val="1"/>
      <w:lvlText w:val="%1."/>
      <w:lvlJc w:val="left"/>
      <w:pPr>
        <w:tabs>
          <w:tab w:val="num" w:pos="720"/>
        </w:tabs>
        <w:ind w:left="720"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pStyle w:val="31"/>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3" w15:restartNumberingAfterBreak="0">
    <w:nsid w:val="2B5A51B1"/>
    <w:multiLevelType w:val="singleLevel"/>
    <w:tmpl w:val="306878B8"/>
    <w:lvl w:ilvl="0">
      <w:start w:val="1"/>
      <w:numFmt w:val="bullet"/>
      <w:pStyle w:val="a2"/>
      <w:lvlText w:val=""/>
      <w:lvlJc w:val="left"/>
      <w:pPr>
        <w:tabs>
          <w:tab w:val="num" w:pos="1494"/>
        </w:tabs>
        <w:ind w:left="284" w:firstLine="850"/>
      </w:pPr>
      <w:rPr>
        <w:rFonts w:ascii="Symbol" w:hAnsi="Symbol" w:hint="default"/>
        <w:sz w:val="16"/>
      </w:rPr>
    </w:lvl>
  </w:abstractNum>
  <w:abstractNum w:abstractNumId="14" w15:restartNumberingAfterBreak="0">
    <w:nsid w:val="2CE228C8"/>
    <w:multiLevelType w:val="multilevel"/>
    <w:tmpl w:val="9BF8DECE"/>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1C92BA3"/>
    <w:multiLevelType w:val="multilevel"/>
    <w:tmpl w:val="04190021"/>
    <w:styleLink w:val="23"/>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E255D5"/>
    <w:multiLevelType w:val="hybridMultilevel"/>
    <w:tmpl w:val="160AEC9A"/>
    <w:lvl w:ilvl="0" w:tplc="91200EBC">
      <w:start w:val="1"/>
      <w:numFmt w:val="decimal"/>
      <w:pStyle w:val="310"/>
      <w:lvlText w:val="%1."/>
      <w:lvlJc w:val="left"/>
      <w:pPr>
        <w:tabs>
          <w:tab w:val="num" w:pos="1571"/>
        </w:tabs>
        <w:ind w:left="1571"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7" w15:restartNumberingAfterBreak="0">
    <w:nsid w:val="381369E5"/>
    <w:multiLevelType w:val="singleLevel"/>
    <w:tmpl w:val="F0881E8C"/>
    <w:lvl w:ilvl="0">
      <w:start w:val="1"/>
      <w:numFmt w:val="bullet"/>
      <w:pStyle w:val="a3"/>
      <w:lvlText w:val=""/>
      <w:lvlJc w:val="left"/>
      <w:pPr>
        <w:tabs>
          <w:tab w:val="num" w:pos="786"/>
        </w:tabs>
        <w:ind w:left="786" w:hanging="360"/>
      </w:pPr>
      <w:rPr>
        <w:rFonts w:ascii="Symbol" w:hAnsi="Symbol" w:hint="default"/>
      </w:rPr>
    </w:lvl>
  </w:abstractNum>
  <w:abstractNum w:abstractNumId="18" w15:restartNumberingAfterBreak="0">
    <w:nsid w:val="39D31F98"/>
    <w:multiLevelType w:val="hybridMultilevel"/>
    <w:tmpl w:val="7228C26A"/>
    <w:lvl w:ilvl="0" w:tplc="D862C284">
      <w:start w:val="1"/>
      <w:numFmt w:val="bullet"/>
      <w:pStyle w:val="10"/>
      <w:lvlText w:val=""/>
      <w:lvlJc w:val="left"/>
      <w:pPr>
        <w:ind w:left="1134" w:hanging="425"/>
      </w:pPr>
      <w:rPr>
        <w:rFonts w:ascii="Symbol" w:hAnsi="Symbol" w:cs="Symbol" w:hint="default"/>
      </w:rPr>
    </w:lvl>
    <w:lvl w:ilvl="1" w:tplc="2DDCCF98">
      <w:start w:val="1"/>
      <w:numFmt w:val="bullet"/>
      <w:lvlText w:val="o"/>
      <w:lvlJc w:val="left"/>
      <w:pPr>
        <w:ind w:left="2574" w:hanging="360"/>
      </w:pPr>
      <w:rPr>
        <w:rFonts w:ascii="Courier New" w:hAnsi="Courier New" w:cs="Courier New" w:hint="default"/>
      </w:rPr>
    </w:lvl>
    <w:lvl w:ilvl="2" w:tplc="BA108D54">
      <w:start w:val="1"/>
      <w:numFmt w:val="bullet"/>
      <w:lvlText w:val=""/>
      <w:lvlJc w:val="left"/>
      <w:pPr>
        <w:ind w:left="3294" w:hanging="360"/>
      </w:pPr>
      <w:rPr>
        <w:rFonts w:ascii="Wingdings" w:hAnsi="Wingdings" w:cs="Wingdings" w:hint="default"/>
      </w:rPr>
    </w:lvl>
    <w:lvl w:ilvl="3" w:tplc="31329868">
      <w:start w:val="1"/>
      <w:numFmt w:val="bullet"/>
      <w:lvlText w:val=""/>
      <w:lvlJc w:val="left"/>
      <w:pPr>
        <w:ind w:left="4014" w:hanging="360"/>
      </w:pPr>
      <w:rPr>
        <w:rFonts w:ascii="Symbol" w:hAnsi="Symbol" w:cs="Symbol" w:hint="default"/>
      </w:rPr>
    </w:lvl>
    <w:lvl w:ilvl="4" w:tplc="6CA0AE14">
      <w:start w:val="1"/>
      <w:numFmt w:val="bullet"/>
      <w:lvlText w:val="o"/>
      <w:lvlJc w:val="left"/>
      <w:pPr>
        <w:ind w:left="4734" w:hanging="360"/>
      </w:pPr>
      <w:rPr>
        <w:rFonts w:ascii="Courier New" w:hAnsi="Courier New" w:cs="Courier New" w:hint="default"/>
      </w:rPr>
    </w:lvl>
    <w:lvl w:ilvl="5" w:tplc="D1F2E4E0">
      <w:start w:val="1"/>
      <w:numFmt w:val="bullet"/>
      <w:lvlText w:val=""/>
      <w:lvlJc w:val="left"/>
      <w:pPr>
        <w:ind w:left="5454" w:hanging="360"/>
      </w:pPr>
      <w:rPr>
        <w:rFonts w:ascii="Wingdings" w:hAnsi="Wingdings" w:cs="Wingdings" w:hint="default"/>
      </w:rPr>
    </w:lvl>
    <w:lvl w:ilvl="6" w:tplc="287A5F22">
      <w:start w:val="1"/>
      <w:numFmt w:val="bullet"/>
      <w:lvlText w:val=""/>
      <w:lvlJc w:val="left"/>
      <w:pPr>
        <w:ind w:left="6174" w:hanging="360"/>
      </w:pPr>
      <w:rPr>
        <w:rFonts w:ascii="Symbol" w:hAnsi="Symbol" w:cs="Symbol" w:hint="default"/>
      </w:rPr>
    </w:lvl>
    <w:lvl w:ilvl="7" w:tplc="1C96EF72">
      <w:start w:val="1"/>
      <w:numFmt w:val="bullet"/>
      <w:lvlText w:val="o"/>
      <w:lvlJc w:val="left"/>
      <w:pPr>
        <w:ind w:left="6894" w:hanging="360"/>
      </w:pPr>
      <w:rPr>
        <w:rFonts w:ascii="Courier New" w:hAnsi="Courier New" w:cs="Courier New" w:hint="default"/>
      </w:rPr>
    </w:lvl>
    <w:lvl w:ilvl="8" w:tplc="B18E28EC">
      <w:start w:val="1"/>
      <w:numFmt w:val="bullet"/>
      <w:lvlText w:val=""/>
      <w:lvlJc w:val="left"/>
      <w:pPr>
        <w:ind w:left="7614" w:hanging="360"/>
      </w:pPr>
      <w:rPr>
        <w:rFonts w:ascii="Wingdings" w:hAnsi="Wingdings" w:cs="Wingdings" w:hint="default"/>
      </w:rPr>
    </w:lvl>
  </w:abstractNum>
  <w:abstractNum w:abstractNumId="19" w15:restartNumberingAfterBreak="0">
    <w:nsid w:val="3A5348C3"/>
    <w:multiLevelType w:val="hybridMultilevel"/>
    <w:tmpl w:val="C64A87BE"/>
    <w:lvl w:ilvl="0" w:tplc="126C3E2A">
      <w:start w:val="1"/>
      <w:numFmt w:val="decimal"/>
      <w:pStyle w:val="2"/>
      <w:lvlText w:val="%1)"/>
      <w:lvlJc w:val="left"/>
      <w:pPr>
        <w:ind w:left="1134" w:hanging="425"/>
      </w:pPr>
      <w:rPr>
        <w:rFonts w:cs="Times New Roman" w:hint="default"/>
      </w:rPr>
    </w:lvl>
    <w:lvl w:ilvl="1" w:tplc="45FE76EA">
      <w:start w:val="1"/>
      <w:numFmt w:val="lowerLetter"/>
      <w:lvlText w:val="%2."/>
      <w:lvlJc w:val="left"/>
      <w:pPr>
        <w:ind w:left="1723" w:hanging="360"/>
      </w:pPr>
      <w:rPr>
        <w:rFonts w:cs="Times New Roman"/>
      </w:rPr>
    </w:lvl>
    <w:lvl w:ilvl="2" w:tplc="5CA470CA">
      <w:start w:val="1"/>
      <w:numFmt w:val="lowerRoman"/>
      <w:lvlText w:val="%3."/>
      <w:lvlJc w:val="right"/>
      <w:pPr>
        <w:ind w:left="2443" w:hanging="180"/>
      </w:pPr>
      <w:rPr>
        <w:rFonts w:cs="Times New Roman"/>
      </w:rPr>
    </w:lvl>
    <w:lvl w:ilvl="3" w:tplc="679438C4">
      <w:start w:val="1"/>
      <w:numFmt w:val="decimal"/>
      <w:lvlText w:val="%4."/>
      <w:lvlJc w:val="left"/>
      <w:pPr>
        <w:ind w:left="3163" w:hanging="360"/>
      </w:pPr>
      <w:rPr>
        <w:rFonts w:cs="Times New Roman"/>
      </w:rPr>
    </w:lvl>
    <w:lvl w:ilvl="4" w:tplc="13A29498">
      <w:start w:val="1"/>
      <w:numFmt w:val="lowerLetter"/>
      <w:lvlText w:val="%5."/>
      <w:lvlJc w:val="left"/>
      <w:pPr>
        <w:ind w:left="3883" w:hanging="360"/>
      </w:pPr>
      <w:rPr>
        <w:rFonts w:cs="Times New Roman"/>
      </w:rPr>
    </w:lvl>
    <w:lvl w:ilvl="5" w:tplc="1A5A765A">
      <w:start w:val="1"/>
      <w:numFmt w:val="lowerRoman"/>
      <w:lvlText w:val="%6."/>
      <w:lvlJc w:val="right"/>
      <w:pPr>
        <w:ind w:left="4603" w:hanging="180"/>
      </w:pPr>
      <w:rPr>
        <w:rFonts w:cs="Times New Roman"/>
      </w:rPr>
    </w:lvl>
    <w:lvl w:ilvl="6" w:tplc="00D8C884">
      <w:start w:val="1"/>
      <w:numFmt w:val="decimal"/>
      <w:lvlText w:val="%7."/>
      <w:lvlJc w:val="left"/>
      <w:pPr>
        <w:ind w:left="5323" w:hanging="360"/>
      </w:pPr>
      <w:rPr>
        <w:rFonts w:cs="Times New Roman"/>
      </w:rPr>
    </w:lvl>
    <w:lvl w:ilvl="7" w:tplc="FA02CE24">
      <w:start w:val="1"/>
      <w:numFmt w:val="lowerLetter"/>
      <w:lvlText w:val="%8."/>
      <w:lvlJc w:val="left"/>
      <w:pPr>
        <w:ind w:left="6043" w:hanging="360"/>
      </w:pPr>
      <w:rPr>
        <w:rFonts w:cs="Times New Roman"/>
      </w:rPr>
    </w:lvl>
    <w:lvl w:ilvl="8" w:tplc="BE80CA04">
      <w:start w:val="1"/>
      <w:numFmt w:val="lowerRoman"/>
      <w:lvlText w:val="%9."/>
      <w:lvlJc w:val="right"/>
      <w:pPr>
        <w:ind w:left="6763" w:hanging="180"/>
      </w:pPr>
      <w:rPr>
        <w:rFonts w:cs="Times New Roman"/>
      </w:rPr>
    </w:lvl>
  </w:abstractNum>
  <w:abstractNum w:abstractNumId="20" w15:restartNumberingAfterBreak="0">
    <w:nsid w:val="3ACD7FC3"/>
    <w:multiLevelType w:val="hybridMultilevel"/>
    <w:tmpl w:val="3E7A3902"/>
    <w:lvl w:ilvl="0" w:tplc="9D984C74">
      <w:start w:val="1"/>
      <w:numFmt w:val="bullet"/>
      <w:pStyle w:val="a4"/>
      <w:lvlText w:val=""/>
      <w:lvlJc w:val="left"/>
      <w:pPr>
        <w:ind w:left="1800" w:hanging="360"/>
      </w:pPr>
      <w:rPr>
        <w:rFonts w:ascii="Symbol" w:hAnsi="Symbol" w:hint="default"/>
      </w:rPr>
    </w:lvl>
    <w:lvl w:ilvl="1" w:tplc="04190019">
      <w:start w:val="2"/>
      <w:numFmt w:val="bullet"/>
      <w:lvlText w:val="•"/>
      <w:lvlJc w:val="left"/>
      <w:pPr>
        <w:ind w:left="3570" w:hanging="1410"/>
      </w:pPr>
      <w:rPr>
        <w:rFonts w:ascii="Times New Roman" w:eastAsia="Times New Roman" w:hAnsi="Times New Roman" w:hint="default"/>
      </w:rPr>
    </w:lvl>
    <w:lvl w:ilvl="2" w:tplc="0419001B">
      <w:start w:val="1"/>
      <w:numFmt w:val="bullet"/>
      <w:lvlText w:val=""/>
      <w:lvlJc w:val="left"/>
      <w:pPr>
        <w:ind w:left="3240" w:hanging="360"/>
      </w:pPr>
      <w:rPr>
        <w:rFonts w:ascii="Wingdings" w:hAnsi="Wingdings" w:hint="default"/>
      </w:rPr>
    </w:lvl>
    <w:lvl w:ilvl="3" w:tplc="0419000F">
      <w:start w:val="1"/>
      <w:numFmt w:val="bullet"/>
      <w:lvlText w:val=""/>
      <w:lvlJc w:val="left"/>
      <w:pPr>
        <w:ind w:left="3960" w:hanging="360"/>
      </w:pPr>
      <w:rPr>
        <w:rFonts w:ascii="Symbol" w:hAnsi="Symbol" w:hint="default"/>
      </w:rPr>
    </w:lvl>
    <w:lvl w:ilvl="4" w:tplc="04190019">
      <w:start w:val="1"/>
      <w:numFmt w:val="bullet"/>
      <w:lvlText w:val="o"/>
      <w:lvlJc w:val="left"/>
      <w:pPr>
        <w:ind w:left="4680" w:hanging="360"/>
      </w:pPr>
      <w:rPr>
        <w:rFonts w:ascii="Courier New" w:hAnsi="Courier New" w:hint="default"/>
      </w:rPr>
    </w:lvl>
    <w:lvl w:ilvl="5" w:tplc="0419001B">
      <w:start w:val="1"/>
      <w:numFmt w:val="bullet"/>
      <w:lvlText w:val=""/>
      <w:lvlJc w:val="left"/>
      <w:pPr>
        <w:ind w:left="5400" w:hanging="360"/>
      </w:pPr>
      <w:rPr>
        <w:rFonts w:ascii="Wingdings" w:hAnsi="Wingdings" w:hint="default"/>
      </w:rPr>
    </w:lvl>
    <w:lvl w:ilvl="6" w:tplc="0419000F">
      <w:start w:val="1"/>
      <w:numFmt w:val="bullet"/>
      <w:lvlText w:val=""/>
      <w:lvlJc w:val="left"/>
      <w:pPr>
        <w:ind w:left="6120" w:hanging="360"/>
      </w:pPr>
      <w:rPr>
        <w:rFonts w:ascii="Symbol" w:hAnsi="Symbol" w:hint="default"/>
      </w:rPr>
    </w:lvl>
    <w:lvl w:ilvl="7" w:tplc="04190019">
      <w:start w:val="1"/>
      <w:numFmt w:val="bullet"/>
      <w:lvlText w:val="o"/>
      <w:lvlJc w:val="left"/>
      <w:pPr>
        <w:ind w:left="6840" w:hanging="360"/>
      </w:pPr>
      <w:rPr>
        <w:rFonts w:ascii="Courier New" w:hAnsi="Courier New" w:hint="default"/>
      </w:rPr>
    </w:lvl>
    <w:lvl w:ilvl="8" w:tplc="0419001B">
      <w:start w:val="1"/>
      <w:numFmt w:val="bullet"/>
      <w:lvlText w:val=""/>
      <w:lvlJc w:val="left"/>
      <w:pPr>
        <w:ind w:left="7560" w:hanging="360"/>
      </w:pPr>
      <w:rPr>
        <w:rFonts w:ascii="Wingdings" w:hAnsi="Wingdings" w:hint="default"/>
      </w:rPr>
    </w:lvl>
  </w:abstractNum>
  <w:abstractNum w:abstractNumId="21" w15:restartNumberingAfterBreak="0">
    <w:nsid w:val="3B9D40F6"/>
    <w:multiLevelType w:val="hybridMultilevel"/>
    <w:tmpl w:val="9DF67494"/>
    <w:lvl w:ilvl="0" w:tplc="D03AC03A">
      <w:start w:val="1"/>
      <w:numFmt w:val="upperRoman"/>
      <w:pStyle w:val="a5"/>
      <w:lvlText w:val="%1."/>
      <w:lvlJc w:val="right"/>
      <w:pPr>
        <w:ind w:left="1260" w:hanging="360"/>
      </w:pPr>
      <w:rPr>
        <w:b/>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B55032B6">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3E661FE7"/>
    <w:multiLevelType w:val="multilevel"/>
    <w:tmpl w:val="A52407BE"/>
    <w:lvl w:ilvl="0">
      <w:start w:val="1"/>
      <w:numFmt w:val="decimal"/>
      <w:pStyle w:val="11"/>
      <w:lvlText w:val="%1."/>
      <w:lvlJc w:val="left"/>
      <w:pPr>
        <w:tabs>
          <w:tab w:val="num" w:pos="502"/>
        </w:tabs>
        <w:ind w:left="502" w:hanging="360"/>
      </w:pPr>
      <w:rPr>
        <w:rFonts w:hint="default"/>
      </w:rPr>
    </w:lvl>
    <w:lvl w:ilvl="1">
      <w:start w:val="1"/>
      <w:numFmt w:val="decimal"/>
      <w:pStyle w:val="110"/>
      <w:lvlText w:val="%1.%2."/>
      <w:lvlJc w:val="left"/>
      <w:pPr>
        <w:tabs>
          <w:tab w:val="num" w:pos="1142"/>
        </w:tabs>
        <w:ind w:left="1142" w:hanging="432"/>
      </w:pPr>
      <w:rPr>
        <w:rFonts w:hint="default"/>
        <w:b w:val="0"/>
        <w:i w:val="0"/>
      </w:rPr>
    </w:lvl>
    <w:lvl w:ilvl="2">
      <w:start w:val="1"/>
      <w:numFmt w:val="decimal"/>
      <w:pStyle w:val="111"/>
      <w:lvlText w:val="%1.%2.%3."/>
      <w:lvlJc w:val="left"/>
      <w:pPr>
        <w:tabs>
          <w:tab w:val="num" w:pos="1224"/>
        </w:tabs>
        <w:ind w:left="1224" w:hanging="504"/>
      </w:pPr>
      <w:rPr>
        <w:rFonts w:hint="default"/>
        <w:lang w:val="ru-RU"/>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702668E"/>
    <w:multiLevelType w:val="multilevel"/>
    <w:tmpl w:val="C31ED5A8"/>
    <w:lvl w:ilvl="0">
      <w:start w:val="23"/>
      <w:numFmt w:val="decimal"/>
      <w:isLgl/>
      <w:lvlText w:val="%1."/>
      <w:lvlJc w:val="left"/>
      <w:pPr>
        <w:ind w:left="360" w:hanging="360"/>
      </w:pPr>
      <w:rPr>
        <w:rFonts w:hint="default"/>
      </w:rPr>
    </w:lvl>
    <w:lvl w:ilvl="1">
      <w:start w:val="1"/>
      <w:numFmt w:val="none"/>
      <w:lvlRestart w:val="0"/>
      <w:pStyle w:val="20"/>
      <w:lvlText w:val="23.1."/>
      <w:lvlJc w:val="left"/>
      <w:pPr>
        <w:ind w:left="720" w:hanging="360"/>
      </w:pPr>
      <w:rPr>
        <w:rFonts w:hint="default"/>
      </w:rPr>
    </w:lvl>
    <w:lvl w:ilvl="2">
      <w:start w:val="1"/>
      <w:numFmt w:val="lowerRoman"/>
      <w:pStyle w:val="32"/>
      <w:lvlText w:val="%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lowerLetter"/>
      <w:pStyle w:val="50"/>
      <w:lvlText w:val="(%5)"/>
      <w:lvlJc w:val="left"/>
      <w:pPr>
        <w:ind w:left="1800" w:hanging="360"/>
      </w:pPr>
      <w:rPr>
        <w:rFonts w:hint="default"/>
      </w:rPr>
    </w:lvl>
    <w:lvl w:ilvl="5">
      <w:start w:val="1"/>
      <w:numFmt w:val="lowerRoman"/>
      <w:pStyle w:val="6"/>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57651E"/>
    <w:multiLevelType w:val="multilevel"/>
    <w:tmpl w:val="E622641A"/>
    <w:lvl w:ilvl="0">
      <w:start w:val="1"/>
      <w:numFmt w:val="decimal"/>
      <w:pStyle w:val="12"/>
      <w:lvlText w:val="%1."/>
      <w:lvlJc w:val="left"/>
      <w:pPr>
        <w:ind w:left="360" w:hanging="360"/>
      </w:pPr>
      <w:rPr>
        <w:rFonts w:cs="Times New Roman" w:hint="default"/>
      </w:rPr>
    </w:lvl>
    <w:lvl w:ilvl="1">
      <w:start w:val="1"/>
      <w:numFmt w:val="decimal"/>
      <w:pStyle w:val="21"/>
      <w:lvlText w:val="%1.%2."/>
      <w:lvlJc w:val="left"/>
      <w:pPr>
        <w:ind w:left="716" w:hanging="432"/>
      </w:pPr>
      <w:rPr>
        <w:rFonts w:cs="Times New Roman" w:hint="default"/>
        <w:sz w:val="24"/>
        <w:szCs w:val="24"/>
      </w:rPr>
    </w:lvl>
    <w:lvl w:ilvl="2">
      <w:start w:val="1"/>
      <w:numFmt w:val="decimal"/>
      <w:pStyle w:val="33"/>
      <w:lvlText w:val="%1.%2.%3."/>
      <w:lvlJc w:val="left"/>
      <w:pPr>
        <w:ind w:left="504" w:hanging="504"/>
      </w:pPr>
      <w:rPr>
        <w:rFonts w:cs="Times New Roman" w:hint="default"/>
        <w:b/>
        <w:i/>
      </w:rPr>
    </w:lvl>
    <w:lvl w:ilvl="3">
      <w:start w:val="1"/>
      <w:numFmt w:val="decimal"/>
      <w:pStyle w:val="42"/>
      <w:lvlText w:val="%1.%2.%3.%4."/>
      <w:lvlJc w:val="left"/>
      <w:pPr>
        <w:ind w:left="2634"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5EEA02AA"/>
    <w:multiLevelType w:val="hybridMultilevel"/>
    <w:tmpl w:val="15F254A4"/>
    <w:name w:val="WW8Num8"/>
    <w:lvl w:ilvl="0" w:tplc="FFFFFFFF">
      <w:start w:val="1"/>
      <w:numFmt w:val="bullet"/>
      <w:pStyle w:val="13"/>
      <w:lvlText w:val=""/>
      <w:lvlJc w:val="left"/>
      <w:pPr>
        <w:tabs>
          <w:tab w:val="num" w:pos="2520"/>
        </w:tabs>
        <w:ind w:left="2520" w:hanging="360"/>
      </w:pPr>
      <w:rPr>
        <w:rFonts w:ascii="Symbol" w:hAnsi="Symbol" w:hint="default"/>
      </w:rPr>
    </w:lvl>
    <w:lvl w:ilvl="1" w:tplc="FFFFFFFF">
      <w:start w:val="1"/>
      <w:numFmt w:val="decimal"/>
      <w:lvlText w:val="%2."/>
      <w:lvlJc w:val="left"/>
      <w:pPr>
        <w:tabs>
          <w:tab w:val="num" w:pos="1789"/>
        </w:tabs>
        <w:ind w:left="1789" w:hanging="360"/>
      </w:pPr>
      <w:rPr>
        <w:rFont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64DC05AB"/>
    <w:multiLevelType w:val="hybridMultilevel"/>
    <w:tmpl w:val="A1A837D2"/>
    <w:lvl w:ilvl="0" w:tplc="1988D7D0">
      <w:start w:val="1"/>
      <w:numFmt w:val="bullet"/>
      <w:pStyle w:val="a6"/>
      <w:lvlText w:val=""/>
      <w:lvlJc w:val="left"/>
      <w:pPr>
        <w:tabs>
          <w:tab w:val="num" w:pos="992"/>
        </w:tabs>
        <w:ind w:left="992" w:hanging="283"/>
      </w:pPr>
      <w:rPr>
        <w:rFonts w:ascii="Symbol" w:hAnsi="Symbol" w:hint="default"/>
      </w:rPr>
    </w:lvl>
    <w:lvl w:ilvl="1" w:tplc="D7EAE7D2">
      <w:start w:val="1"/>
      <w:numFmt w:val="bullet"/>
      <w:lvlText w:val=""/>
      <w:lvlJc w:val="left"/>
      <w:pPr>
        <w:ind w:left="1723" w:hanging="360"/>
      </w:pPr>
      <w:rPr>
        <w:rFonts w:ascii="Symbol" w:hAnsi="Symbol" w:hint="default"/>
      </w:rPr>
    </w:lvl>
    <w:lvl w:ilvl="2" w:tplc="0AEC67A6">
      <w:start w:val="1"/>
      <w:numFmt w:val="bullet"/>
      <w:lvlText w:val=""/>
      <w:lvlJc w:val="left"/>
      <w:pPr>
        <w:ind w:left="2443" w:hanging="360"/>
      </w:pPr>
      <w:rPr>
        <w:rFonts w:ascii="Wingdings" w:hAnsi="Wingdings" w:hint="default"/>
      </w:rPr>
    </w:lvl>
    <w:lvl w:ilvl="3" w:tplc="C0F87F12">
      <w:start w:val="1"/>
      <w:numFmt w:val="bullet"/>
      <w:lvlText w:val=""/>
      <w:lvlJc w:val="left"/>
      <w:pPr>
        <w:ind w:left="3163" w:hanging="360"/>
      </w:pPr>
      <w:rPr>
        <w:rFonts w:ascii="Symbol" w:hAnsi="Symbol" w:hint="default"/>
      </w:rPr>
    </w:lvl>
    <w:lvl w:ilvl="4" w:tplc="7778DBEE">
      <w:start w:val="1"/>
      <w:numFmt w:val="bullet"/>
      <w:lvlText w:val="o"/>
      <w:lvlJc w:val="left"/>
      <w:pPr>
        <w:ind w:left="3883" w:hanging="360"/>
      </w:pPr>
      <w:rPr>
        <w:rFonts w:ascii="Courier New" w:hAnsi="Courier New" w:hint="default"/>
      </w:rPr>
    </w:lvl>
    <w:lvl w:ilvl="5" w:tplc="D326E738">
      <w:start w:val="1"/>
      <w:numFmt w:val="bullet"/>
      <w:lvlText w:val=""/>
      <w:lvlJc w:val="left"/>
      <w:pPr>
        <w:ind w:left="4603" w:hanging="360"/>
      </w:pPr>
      <w:rPr>
        <w:rFonts w:ascii="Wingdings" w:hAnsi="Wingdings" w:hint="default"/>
      </w:rPr>
    </w:lvl>
    <w:lvl w:ilvl="6" w:tplc="F7B4553C">
      <w:start w:val="1"/>
      <w:numFmt w:val="bullet"/>
      <w:lvlText w:val=""/>
      <w:lvlJc w:val="left"/>
      <w:pPr>
        <w:ind w:left="5323" w:hanging="360"/>
      </w:pPr>
      <w:rPr>
        <w:rFonts w:ascii="Symbol" w:hAnsi="Symbol" w:hint="default"/>
      </w:rPr>
    </w:lvl>
    <w:lvl w:ilvl="7" w:tplc="6D8E577E">
      <w:start w:val="1"/>
      <w:numFmt w:val="bullet"/>
      <w:lvlText w:val="o"/>
      <w:lvlJc w:val="left"/>
      <w:pPr>
        <w:ind w:left="6043" w:hanging="360"/>
      </w:pPr>
      <w:rPr>
        <w:rFonts w:ascii="Courier New" w:hAnsi="Courier New" w:hint="default"/>
      </w:rPr>
    </w:lvl>
    <w:lvl w:ilvl="8" w:tplc="DDD83508">
      <w:start w:val="1"/>
      <w:numFmt w:val="bullet"/>
      <w:lvlText w:val=""/>
      <w:lvlJc w:val="left"/>
      <w:pPr>
        <w:ind w:left="6763" w:hanging="360"/>
      </w:pPr>
      <w:rPr>
        <w:rFonts w:ascii="Wingdings" w:hAnsi="Wingdings" w:hint="default"/>
      </w:rPr>
    </w:lvl>
  </w:abstractNum>
  <w:abstractNum w:abstractNumId="27" w15:restartNumberingAfterBreak="0">
    <w:nsid w:val="67282810"/>
    <w:multiLevelType w:val="multilevel"/>
    <w:tmpl w:val="73BC8E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A660DBA"/>
    <w:multiLevelType w:val="hybridMultilevel"/>
    <w:tmpl w:val="9F60D874"/>
    <w:lvl w:ilvl="0" w:tplc="04190011">
      <w:start w:val="1"/>
      <w:numFmt w:val="decimal"/>
      <w:pStyle w:val="-11"/>
      <w:lvlText w:val="%1."/>
      <w:lvlJc w:val="left"/>
      <w:pPr>
        <w:ind w:left="1068" w:hanging="360"/>
      </w:pPr>
      <w:rPr>
        <w:rFonts w:cs="Times New Roman" w:hint="default"/>
      </w:rPr>
    </w:lvl>
    <w:lvl w:ilvl="1" w:tplc="04190003">
      <w:start w:val="1"/>
      <w:numFmt w:val="lowerLetter"/>
      <w:lvlText w:val="%2."/>
      <w:lvlJc w:val="left"/>
      <w:pPr>
        <w:ind w:left="1788" w:hanging="360"/>
      </w:pPr>
      <w:rPr>
        <w:rFonts w:cs="Times New Roman"/>
      </w:rPr>
    </w:lvl>
    <w:lvl w:ilvl="2" w:tplc="04190005">
      <w:start w:val="1"/>
      <w:numFmt w:val="lowerRoman"/>
      <w:lvlText w:val="%3."/>
      <w:lvlJc w:val="right"/>
      <w:pPr>
        <w:ind w:left="2508" w:hanging="180"/>
      </w:pPr>
      <w:rPr>
        <w:rFonts w:cs="Times New Roman"/>
      </w:rPr>
    </w:lvl>
    <w:lvl w:ilvl="3" w:tplc="04190001">
      <w:start w:val="1"/>
      <w:numFmt w:val="decimal"/>
      <w:lvlText w:val="%4."/>
      <w:lvlJc w:val="left"/>
      <w:pPr>
        <w:ind w:left="3228" w:hanging="360"/>
      </w:pPr>
      <w:rPr>
        <w:rFonts w:cs="Times New Roman"/>
      </w:rPr>
    </w:lvl>
    <w:lvl w:ilvl="4" w:tplc="04190003">
      <w:start w:val="1"/>
      <w:numFmt w:val="lowerLetter"/>
      <w:lvlText w:val="%5."/>
      <w:lvlJc w:val="left"/>
      <w:pPr>
        <w:ind w:left="3948" w:hanging="360"/>
      </w:pPr>
      <w:rPr>
        <w:rFonts w:cs="Times New Roman"/>
      </w:rPr>
    </w:lvl>
    <w:lvl w:ilvl="5" w:tplc="04190005">
      <w:start w:val="1"/>
      <w:numFmt w:val="lowerRoman"/>
      <w:lvlText w:val="%6."/>
      <w:lvlJc w:val="right"/>
      <w:pPr>
        <w:ind w:left="4668" w:hanging="180"/>
      </w:pPr>
      <w:rPr>
        <w:rFonts w:cs="Times New Roman"/>
      </w:rPr>
    </w:lvl>
    <w:lvl w:ilvl="6" w:tplc="04190001">
      <w:start w:val="1"/>
      <w:numFmt w:val="decimal"/>
      <w:lvlText w:val="%7."/>
      <w:lvlJc w:val="left"/>
      <w:pPr>
        <w:ind w:left="5388" w:hanging="360"/>
      </w:pPr>
      <w:rPr>
        <w:rFonts w:cs="Times New Roman"/>
      </w:rPr>
    </w:lvl>
    <w:lvl w:ilvl="7" w:tplc="04190003">
      <w:start w:val="1"/>
      <w:numFmt w:val="lowerLetter"/>
      <w:lvlText w:val="%8."/>
      <w:lvlJc w:val="left"/>
      <w:pPr>
        <w:ind w:left="6108" w:hanging="360"/>
      </w:pPr>
      <w:rPr>
        <w:rFonts w:cs="Times New Roman"/>
      </w:rPr>
    </w:lvl>
    <w:lvl w:ilvl="8" w:tplc="04190005">
      <w:start w:val="1"/>
      <w:numFmt w:val="lowerRoman"/>
      <w:lvlText w:val="%9."/>
      <w:lvlJc w:val="right"/>
      <w:pPr>
        <w:ind w:left="6828" w:hanging="180"/>
      </w:pPr>
      <w:rPr>
        <w:rFonts w:cs="Times New Roman"/>
      </w:rPr>
    </w:lvl>
  </w:abstractNum>
  <w:abstractNum w:abstractNumId="29" w15:restartNumberingAfterBreak="0">
    <w:nsid w:val="6B0A38EF"/>
    <w:multiLevelType w:val="multilevel"/>
    <w:tmpl w:val="E168F4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317CEA"/>
    <w:multiLevelType w:val="multilevel"/>
    <w:tmpl w:val="24F09430"/>
    <w:lvl w:ilvl="0">
      <w:start w:val="1"/>
      <w:numFmt w:val="decimal"/>
      <w:pStyle w:val="a7"/>
      <w:lvlText w:val="%1."/>
      <w:lvlJc w:val="left"/>
      <w:pPr>
        <w:ind w:left="360" w:hanging="360"/>
      </w:pPr>
      <w:rPr>
        <w:b w:val="0"/>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0E2A76"/>
    <w:multiLevelType w:val="multilevel"/>
    <w:tmpl w:val="47A4F27E"/>
    <w:lvl w:ilvl="0">
      <w:start w:val="1"/>
      <w:numFmt w:val="bullet"/>
      <w:pStyle w:val="1-2"/>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1767C43"/>
    <w:multiLevelType w:val="hybridMultilevel"/>
    <w:tmpl w:val="65060920"/>
    <w:lvl w:ilvl="0" w:tplc="FFFFFFFF">
      <w:start w:val="1"/>
      <w:numFmt w:val="bullet"/>
      <w:pStyle w:val="TSNazvanierisunka"/>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3" w15:restartNumberingAfterBreak="0">
    <w:nsid w:val="75161AFA"/>
    <w:multiLevelType w:val="hybridMultilevel"/>
    <w:tmpl w:val="B62418C0"/>
    <w:lvl w:ilvl="0" w:tplc="1D024F8E">
      <w:start w:val="1"/>
      <w:numFmt w:val="bullet"/>
      <w:pStyle w:val="phlistitemized1"/>
      <w:lvlText w:val=""/>
      <w:lvlJc w:val="left"/>
      <w:pPr>
        <w:tabs>
          <w:tab w:val="num" w:pos="1077"/>
        </w:tabs>
        <w:ind w:left="1077" w:hanging="357"/>
      </w:pPr>
      <w:rPr>
        <w:rFonts w:ascii="Symbol" w:hAnsi="Symbol" w:hint="default"/>
        <w:color w:val="auto"/>
      </w:rPr>
    </w:lvl>
    <w:lvl w:ilvl="1" w:tplc="8924C754">
      <w:start w:val="1"/>
      <w:numFmt w:val="bullet"/>
      <w:lvlText w:val="o"/>
      <w:lvlJc w:val="left"/>
      <w:pPr>
        <w:tabs>
          <w:tab w:val="num" w:pos="2160"/>
        </w:tabs>
        <w:ind w:left="2160" w:hanging="360"/>
      </w:pPr>
      <w:rPr>
        <w:rFonts w:ascii="Courier New" w:hAnsi="Courier New" w:hint="default"/>
      </w:rPr>
    </w:lvl>
    <w:lvl w:ilvl="2" w:tplc="69F8B0DA">
      <w:start w:val="1"/>
      <w:numFmt w:val="bullet"/>
      <w:lvlText w:val=""/>
      <w:lvlJc w:val="left"/>
      <w:pPr>
        <w:tabs>
          <w:tab w:val="num" w:pos="2880"/>
        </w:tabs>
        <w:ind w:left="2880" w:hanging="360"/>
      </w:pPr>
      <w:rPr>
        <w:rFonts w:ascii="Wingdings" w:hAnsi="Wingdings" w:hint="default"/>
      </w:rPr>
    </w:lvl>
    <w:lvl w:ilvl="3" w:tplc="2A9ABB60">
      <w:start w:val="1"/>
      <w:numFmt w:val="bullet"/>
      <w:lvlText w:val=""/>
      <w:lvlJc w:val="left"/>
      <w:pPr>
        <w:tabs>
          <w:tab w:val="num" w:pos="3600"/>
        </w:tabs>
        <w:ind w:left="3600" w:hanging="360"/>
      </w:pPr>
      <w:rPr>
        <w:rFonts w:ascii="Symbol" w:hAnsi="Symbol" w:hint="default"/>
      </w:rPr>
    </w:lvl>
    <w:lvl w:ilvl="4" w:tplc="0A104FB4">
      <w:start w:val="1"/>
      <w:numFmt w:val="bullet"/>
      <w:lvlText w:val="o"/>
      <w:lvlJc w:val="left"/>
      <w:pPr>
        <w:tabs>
          <w:tab w:val="num" w:pos="4320"/>
        </w:tabs>
        <w:ind w:left="4320" w:hanging="360"/>
      </w:pPr>
      <w:rPr>
        <w:rFonts w:ascii="Courier New" w:hAnsi="Courier New" w:hint="default"/>
      </w:rPr>
    </w:lvl>
    <w:lvl w:ilvl="5" w:tplc="024EAE4E">
      <w:start w:val="1"/>
      <w:numFmt w:val="bullet"/>
      <w:lvlText w:val=""/>
      <w:lvlJc w:val="left"/>
      <w:pPr>
        <w:tabs>
          <w:tab w:val="num" w:pos="5040"/>
        </w:tabs>
        <w:ind w:left="5040" w:hanging="360"/>
      </w:pPr>
      <w:rPr>
        <w:rFonts w:ascii="Wingdings" w:hAnsi="Wingdings" w:hint="default"/>
      </w:rPr>
    </w:lvl>
    <w:lvl w:ilvl="6" w:tplc="932EEF20">
      <w:start w:val="1"/>
      <w:numFmt w:val="bullet"/>
      <w:lvlText w:val=""/>
      <w:lvlJc w:val="left"/>
      <w:pPr>
        <w:tabs>
          <w:tab w:val="num" w:pos="5760"/>
        </w:tabs>
        <w:ind w:left="5760" w:hanging="360"/>
      </w:pPr>
      <w:rPr>
        <w:rFonts w:ascii="Symbol" w:hAnsi="Symbol" w:hint="default"/>
      </w:rPr>
    </w:lvl>
    <w:lvl w:ilvl="7" w:tplc="24F4FBDA">
      <w:start w:val="1"/>
      <w:numFmt w:val="bullet"/>
      <w:lvlText w:val="o"/>
      <w:lvlJc w:val="left"/>
      <w:pPr>
        <w:tabs>
          <w:tab w:val="num" w:pos="6480"/>
        </w:tabs>
        <w:ind w:left="6480" w:hanging="360"/>
      </w:pPr>
      <w:rPr>
        <w:rFonts w:ascii="Courier New" w:hAnsi="Courier New" w:hint="default"/>
      </w:rPr>
    </w:lvl>
    <w:lvl w:ilvl="8" w:tplc="5CCA175A">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BE01554"/>
    <w:multiLevelType w:val="multilevel"/>
    <w:tmpl w:val="06A664A6"/>
    <w:lvl w:ilvl="0">
      <w:start w:val="1"/>
      <w:numFmt w:val="none"/>
      <w:pStyle w:val="a8"/>
      <w:lvlText w:val="%1"/>
      <w:lvlJc w:val="left"/>
      <w:pPr>
        <w:tabs>
          <w:tab w:val="num" w:pos="360"/>
        </w:tabs>
      </w:pPr>
      <w:rPr>
        <w:rFonts w:cs="Times New Roman"/>
      </w:rPr>
    </w:lvl>
    <w:lvl w:ilvl="1">
      <w:start w:val="1"/>
      <w:numFmt w:val="decimal"/>
      <w:pStyle w:val="14"/>
      <w:lvlText w:val="%1%2."/>
      <w:lvlJc w:val="left"/>
      <w:pPr>
        <w:tabs>
          <w:tab w:val="num" w:pos="720"/>
        </w:tabs>
        <w:ind w:left="357" w:hanging="357"/>
      </w:pPr>
      <w:rPr>
        <w:rFonts w:cs="Times New Roman"/>
      </w:rPr>
    </w:lvl>
    <w:lvl w:ilvl="2">
      <w:start w:val="1"/>
      <w:numFmt w:val="decimal"/>
      <w:pStyle w:val="22"/>
      <w:lvlText w:val="%2.%1%3."/>
      <w:lvlJc w:val="left"/>
      <w:pPr>
        <w:tabs>
          <w:tab w:val="num" w:pos="1077"/>
        </w:tabs>
        <w:ind w:left="737" w:hanging="380"/>
      </w:pPr>
      <w:rPr>
        <w:rFonts w:cs="Times New Roman"/>
      </w:rPr>
    </w:lvl>
    <w:lvl w:ilvl="3">
      <w:start w:val="1"/>
      <w:numFmt w:val="none"/>
      <w:lvlText w:val="%1"/>
      <w:lvlJc w:val="left"/>
      <w:pPr>
        <w:tabs>
          <w:tab w:val="num" w:pos="2880"/>
        </w:tabs>
        <w:ind w:left="2880" w:hanging="720"/>
      </w:pPr>
      <w:rPr>
        <w:rFonts w:cs="Times New Roman"/>
      </w:rPr>
    </w:lvl>
    <w:lvl w:ilvl="4">
      <w:start w:val="1"/>
      <w:numFmt w:val="none"/>
      <w:lvlText w:val="%1"/>
      <w:lvlJc w:val="left"/>
      <w:pPr>
        <w:tabs>
          <w:tab w:val="num" w:pos="3600"/>
        </w:tabs>
        <w:ind w:left="3600" w:hanging="720"/>
      </w:pPr>
      <w:rPr>
        <w:rFonts w:cs="Times New Roman"/>
      </w:rPr>
    </w:lvl>
    <w:lvl w:ilvl="5">
      <w:start w:val="1"/>
      <w:numFmt w:val="none"/>
      <w:lvlText w:val="%1"/>
      <w:lvlJc w:val="left"/>
      <w:pPr>
        <w:tabs>
          <w:tab w:val="num" w:pos="4320"/>
        </w:tabs>
        <w:ind w:left="4320" w:hanging="720"/>
      </w:pPr>
      <w:rPr>
        <w:rFonts w:cs="Times New Roman"/>
      </w:rPr>
    </w:lvl>
    <w:lvl w:ilvl="6">
      <w:start w:val="1"/>
      <w:numFmt w:val="none"/>
      <w:lvlText w:val="%1"/>
      <w:lvlJc w:val="left"/>
      <w:pPr>
        <w:tabs>
          <w:tab w:val="num" w:pos="5040"/>
        </w:tabs>
        <w:ind w:left="5040" w:hanging="720"/>
      </w:pPr>
      <w:rPr>
        <w:rFonts w:cs="Times New Roman"/>
      </w:rPr>
    </w:lvl>
    <w:lvl w:ilvl="7">
      <w:start w:val="1"/>
      <w:numFmt w:val="none"/>
      <w:lvlText w:val="%1"/>
      <w:lvlJc w:val="left"/>
      <w:pPr>
        <w:tabs>
          <w:tab w:val="num" w:pos="5760"/>
        </w:tabs>
        <w:ind w:left="5760" w:hanging="720"/>
      </w:pPr>
      <w:rPr>
        <w:rFonts w:cs="Times New Roman"/>
      </w:rPr>
    </w:lvl>
    <w:lvl w:ilvl="8">
      <w:start w:val="1"/>
      <w:numFmt w:val="none"/>
      <w:lvlText w:val="%1"/>
      <w:lvlJc w:val="left"/>
      <w:pPr>
        <w:tabs>
          <w:tab w:val="num" w:pos="6480"/>
        </w:tabs>
        <w:ind w:left="6480" w:hanging="720"/>
      </w:pPr>
      <w:rPr>
        <w:rFonts w:cs="Times New Roman"/>
      </w:rPr>
    </w:lvl>
  </w:abstractNum>
  <w:abstractNum w:abstractNumId="35" w15:restartNumberingAfterBreak="0">
    <w:nsid w:val="7EF270B7"/>
    <w:multiLevelType w:val="hybridMultilevel"/>
    <w:tmpl w:val="D750CAEA"/>
    <w:lvl w:ilvl="0" w:tplc="04190001">
      <w:start w:val="1"/>
      <w:numFmt w:val="bullet"/>
      <w:pStyle w:val="a9"/>
      <w:lvlText w:val=""/>
      <w:lvlJc w:val="left"/>
      <w:pPr>
        <w:tabs>
          <w:tab w:val="num" w:pos="1260"/>
        </w:tabs>
        <w:ind w:left="1260" w:hanging="360"/>
      </w:pPr>
      <w:rPr>
        <w:rFonts w:ascii="Symbol" w:hAnsi="Symbol" w:hint="default"/>
      </w:rPr>
    </w:lvl>
    <w:lvl w:ilvl="1" w:tplc="04190003">
      <w:start w:val="1"/>
      <w:numFmt w:val="bullet"/>
      <w:lvlText w:val="-"/>
      <w:lvlJc w:val="left"/>
      <w:pPr>
        <w:tabs>
          <w:tab w:val="num" w:pos="357"/>
        </w:tabs>
        <w:ind w:left="357"/>
      </w:pPr>
      <w:rPr>
        <w:rFonts w:ascii="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95F4C"/>
    <w:multiLevelType w:val="hybridMultilevel"/>
    <w:tmpl w:val="2DC42FE4"/>
    <w:styleLink w:val="211"/>
    <w:lvl w:ilvl="0" w:tplc="04190001">
      <w:start w:val="1"/>
      <w:numFmt w:val="bullet"/>
      <w:pStyle w:val="15"/>
      <w:lvlText w:val=""/>
      <w:lvlJc w:val="left"/>
      <w:pPr>
        <w:ind w:left="1458" w:hanging="360"/>
      </w:pPr>
      <w:rPr>
        <w:rFonts w:ascii="Symbol" w:hAnsi="Symbol" w:hint="default"/>
      </w:rPr>
    </w:lvl>
    <w:lvl w:ilvl="1" w:tplc="04190003">
      <w:start w:val="1"/>
      <w:numFmt w:val="bullet"/>
      <w:lvlText w:val="o"/>
      <w:lvlJc w:val="left"/>
      <w:pPr>
        <w:ind w:left="217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7FB231A5"/>
    <w:multiLevelType w:val="hybridMultilevel"/>
    <w:tmpl w:val="7122B1CA"/>
    <w:lvl w:ilvl="0" w:tplc="2AA0801A">
      <w:start w:val="1"/>
      <w:numFmt w:val="decimal"/>
      <w:pStyle w:val="aa"/>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0"/>
  </w:num>
  <w:num w:numId="2">
    <w:abstractNumId w:val="21"/>
  </w:num>
  <w:num w:numId="3">
    <w:abstractNumId w:val="4"/>
  </w:num>
  <w:num w:numId="4">
    <w:abstractNumId w:val="23"/>
  </w:num>
  <w:num w:numId="5">
    <w:abstractNumId w:val="12"/>
  </w:num>
  <w:num w:numId="6">
    <w:abstractNumId w:val="11"/>
  </w:num>
  <w:num w:numId="7">
    <w:abstractNumId w:val="6"/>
  </w:num>
  <w:num w:numId="8">
    <w:abstractNumId w:val="37"/>
  </w:num>
  <w:num w:numId="9">
    <w:abstractNumId w:val="2"/>
  </w:num>
  <w:num w:numId="10">
    <w:abstractNumId w:val="0"/>
  </w:num>
  <w:num w:numId="11">
    <w:abstractNumId w:val="18"/>
  </w:num>
  <w:num w:numId="12">
    <w:abstractNumId w:val="5"/>
  </w:num>
  <w:num w:numId="13">
    <w:abstractNumId w:val="28"/>
  </w:num>
  <w:num w:numId="14">
    <w:abstractNumId w:val="19"/>
  </w:num>
  <w:num w:numId="1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5"/>
  </w:num>
  <w:num w:numId="18">
    <w:abstractNumId w:val="33"/>
  </w:num>
  <w:num w:numId="19">
    <w:abstractNumId w:val="31"/>
  </w:num>
  <w:num w:numId="20">
    <w:abstractNumId w:val="16"/>
  </w:num>
  <w:num w:numId="21">
    <w:abstractNumId w:val="20"/>
  </w:num>
  <w:num w:numId="22">
    <w:abstractNumId w:val="26"/>
  </w:num>
  <w:num w:numId="23">
    <w:abstractNumId w:val="24"/>
  </w:num>
  <w:num w:numId="24">
    <w:abstractNumId w:val="10"/>
  </w:num>
  <w:num w:numId="25">
    <w:abstractNumId w:val="13"/>
  </w:num>
  <w:num w:numId="26">
    <w:abstractNumId w:val="32"/>
  </w:num>
  <w:num w:numId="27">
    <w:abstractNumId w:val="36"/>
  </w:num>
  <w:num w:numId="28">
    <w:abstractNumId w:val="2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
  </w:num>
  <w:num w:numId="32">
    <w:abstractNumId w:val="17"/>
  </w:num>
  <w:num w:numId="33">
    <w:abstractNumId w:val="25"/>
  </w:num>
  <w:num w:numId="34">
    <w:abstractNumId w:val="29"/>
  </w:num>
  <w:num w:numId="35">
    <w:abstractNumId w:val="14"/>
  </w:num>
  <w:num w:numId="3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78"/>
    <w:rsid w:val="0000233B"/>
    <w:rsid w:val="00004284"/>
    <w:rsid w:val="00006798"/>
    <w:rsid w:val="00007FF7"/>
    <w:rsid w:val="000102EB"/>
    <w:rsid w:val="0001085E"/>
    <w:rsid w:val="00011054"/>
    <w:rsid w:val="00016383"/>
    <w:rsid w:val="00020AAC"/>
    <w:rsid w:val="00021AB4"/>
    <w:rsid w:val="00023892"/>
    <w:rsid w:val="000245D4"/>
    <w:rsid w:val="00025C89"/>
    <w:rsid w:val="00026FB0"/>
    <w:rsid w:val="00027B73"/>
    <w:rsid w:val="00030C1D"/>
    <w:rsid w:val="000326DD"/>
    <w:rsid w:val="00032F77"/>
    <w:rsid w:val="00033479"/>
    <w:rsid w:val="00034344"/>
    <w:rsid w:val="00037899"/>
    <w:rsid w:val="00037C59"/>
    <w:rsid w:val="0004144E"/>
    <w:rsid w:val="00042DB2"/>
    <w:rsid w:val="00044A9F"/>
    <w:rsid w:val="00044B22"/>
    <w:rsid w:val="00047A80"/>
    <w:rsid w:val="00057DE4"/>
    <w:rsid w:val="00057FBC"/>
    <w:rsid w:val="000645E4"/>
    <w:rsid w:val="00064FBC"/>
    <w:rsid w:val="00067F95"/>
    <w:rsid w:val="00072833"/>
    <w:rsid w:val="00080D6D"/>
    <w:rsid w:val="0008140A"/>
    <w:rsid w:val="0008237C"/>
    <w:rsid w:val="0008428C"/>
    <w:rsid w:val="00084C1B"/>
    <w:rsid w:val="000861FA"/>
    <w:rsid w:val="00086EB1"/>
    <w:rsid w:val="00090A2E"/>
    <w:rsid w:val="000922CD"/>
    <w:rsid w:val="00097348"/>
    <w:rsid w:val="000A06B3"/>
    <w:rsid w:val="000A0C59"/>
    <w:rsid w:val="000A2AEE"/>
    <w:rsid w:val="000A3B1D"/>
    <w:rsid w:val="000A574D"/>
    <w:rsid w:val="000A7E76"/>
    <w:rsid w:val="000B11AF"/>
    <w:rsid w:val="000B1C0D"/>
    <w:rsid w:val="000B76E0"/>
    <w:rsid w:val="000C3EEE"/>
    <w:rsid w:val="000C4299"/>
    <w:rsid w:val="000C4719"/>
    <w:rsid w:val="000D0290"/>
    <w:rsid w:val="000D1CC1"/>
    <w:rsid w:val="000E063D"/>
    <w:rsid w:val="000E2204"/>
    <w:rsid w:val="000E3B4C"/>
    <w:rsid w:val="000E4FF1"/>
    <w:rsid w:val="000E6E6F"/>
    <w:rsid w:val="000E7916"/>
    <w:rsid w:val="000F07D2"/>
    <w:rsid w:val="000F59A1"/>
    <w:rsid w:val="000F7A8A"/>
    <w:rsid w:val="001006B3"/>
    <w:rsid w:val="00101E5C"/>
    <w:rsid w:val="00101EAE"/>
    <w:rsid w:val="00102C55"/>
    <w:rsid w:val="00103925"/>
    <w:rsid w:val="00103B23"/>
    <w:rsid w:val="001046FF"/>
    <w:rsid w:val="00106C2B"/>
    <w:rsid w:val="00111FEC"/>
    <w:rsid w:val="00112076"/>
    <w:rsid w:val="00113242"/>
    <w:rsid w:val="00113CF7"/>
    <w:rsid w:val="00116A26"/>
    <w:rsid w:val="001179DA"/>
    <w:rsid w:val="001203A5"/>
    <w:rsid w:val="00123C37"/>
    <w:rsid w:val="00127150"/>
    <w:rsid w:val="00130155"/>
    <w:rsid w:val="00130DF0"/>
    <w:rsid w:val="0013145C"/>
    <w:rsid w:val="0013197D"/>
    <w:rsid w:val="0013283D"/>
    <w:rsid w:val="00133D74"/>
    <w:rsid w:val="00141138"/>
    <w:rsid w:val="0014238C"/>
    <w:rsid w:val="001508D3"/>
    <w:rsid w:val="001533AF"/>
    <w:rsid w:val="00153890"/>
    <w:rsid w:val="00160B51"/>
    <w:rsid w:val="00161BCB"/>
    <w:rsid w:val="0016304D"/>
    <w:rsid w:val="00164FE9"/>
    <w:rsid w:val="00166054"/>
    <w:rsid w:val="001705F4"/>
    <w:rsid w:val="00172595"/>
    <w:rsid w:val="00174481"/>
    <w:rsid w:val="0017533E"/>
    <w:rsid w:val="001813DC"/>
    <w:rsid w:val="00181AAA"/>
    <w:rsid w:val="00181B18"/>
    <w:rsid w:val="00183BA6"/>
    <w:rsid w:val="001849DB"/>
    <w:rsid w:val="001854DD"/>
    <w:rsid w:val="001914AE"/>
    <w:rsid w:val="001918B3"/>
    <w:rsid w:val="001923DD"/>
    <w:rsid w:val="00192558"/>
    <w:rsid w:val="0019266E"/>
    <w:rsid w:val="00193604"/>
    <w:rsid w:val="00193E1F"/>
    <w:rsid w:val="00194D9C"/>
    <w:rsid w:val="0019779E"/>
    <w:rsid w:val="001A0344"/>
    <w:rsid w:val="001A1D3C"/>
    <w:rsid w:val="001A2470"/>
    <w:rsid w:val="001A3EA2"/>
    <w:rsid w:val="001A549B"/>
    <w:rsid w:val="001A6722"/>
    <w:rsid w:val="001B12C5"/>
    <w:rsid w:val="001B22D6"/>
    <w:rsid w:val="001B2FEA"/>
    <w:rsid w:val="001B4C6D"/>
    <w:rsid w:val="001B4E7B"/>
    <w:rsid w:val="001B53B9"/>
    <w:rsid w:val="001C461C"/>
    <w:rsid w:val="001C4DE9"/>
    <w:rsid w:val="001D1F69"/>
    <w:rsid w:val="001D360D"/>
    <w:rsid w:val="001D3B7E"/>
    <w:rsid w:val="001D51A1"/>
    <w:rsid w:val="001D5EC4"/>
    <w:rsid w:val="001E0749"/>
    <w:rsid w:val="001F19DD"/>
    <w:rsid w:val="001F3539"/>
    <w:rsid w:val="001F3E42"/>
    <w:rsid w:val="001F4781"/>
    <w:rsid w:val="001F5B6B"/>
    <w:rsid w:val="002002C2"/>
    <w:rsid w:val="00200A21"/>
    <w:rsid w:val="00200AB0"/>
    <w:rsid w:val="00206AAE"/>
    <w:rsid w:val="00207EE7"/>
    <w:rsid w:val="00210F17"/>
    <w:rsid w:val="00214AB4"/>
    <w:rsid w:val="00214AC7"/>
    <w:rsid w:val="00216D3C"/>
    <w:rsid w:val="00216F6F"/>
    <w:rsid w:val="00217F2E"/>
    <w:rsid w:val="00220224"/>
    <w:rsid w:val="002216FE"/>
    <w:rsid w:val="00230185"/>
    <w:rsid w:val="002310C4"/>
    <w:rsid w:val="0023126C"/>
    <w:rsid w:val="00232C7C"/>
    <w:rsid w:val="00235C6E"/>
    <w:rsid w:val="002405E5"/>
    <w:rsid w:val="00241B1F"/>
    <w:rsid w:val="00242464"/>
    <w:rsid w:val="00243F7E"/>
    <w:rsid w:val="00245E50"/>
    <w:rsid w:val="00247810"/>
    <w:rsid w:val="00260015"/>
    <w:rsid w:val="00260050"/>
    <w:rsid w:val="002617EB"/>
    <w:rsid w:val="0026189F"/>
    <w:rsid w:val="00267F00"/>
    <w:rsid w:val="002722A9"/>
    <w:rsid w:val="00274D68"/>
    <w:rsid w:val="00277C66"/>
    <w:rsid w:val="00280700"/>
    <w:rsid w:val="0028103B"/>
    <w:rsid w:val="002816B1"/>
    <w:rsid w:val="0028217E"/>
    <w:rsid w:val="00282D31"/>
    <w:rsid w:val="00284196"/>
    <w:rsid w:val="0028454F"/>
    <w:rsid w:val="00286EAA"/>
    <w:rsid w:val="00287975"/>
    <w:rsid w:val="00292526"/>
    <w:rsid w:val="00292C34"/>
    <w:rsid w:val="002949BD"/>
    <w:rsid w:val="002A0DB1"/>
    <w:rsid w:val="002A0F0E"/>
    <w:rsid w:val="002A233B"/>
    <w:rsid w:val="002A40D2"/>
    <w:rsid w:val="002A7988"/>
    <w:rsid w:val="002A7E8C"/>
    <w:rsid w:val="002B1AB0"/>
    <w:rsid w:val="002B1F2A"/>
    <w:rsid w:val="002B21BD"/>
    <w:rsid w:val="002B3468"/>
    <w:rsid w:val="002B4200"/>
    <w:rsid w:val="002B4ABE"/>
    <w:rsid w:val="002B5D74"/>
    <w:rsid w:val="002B762B"/>
    <w:rsid w:val="002C32CA"/>
    <w:rsid w:val="002C45EB"/>
    <w:rsid w:val="002C4C9F"/>
    <w:rsid w:val="002C65CE"/>
    <w:rsid w:val="002C66FE"/>
    <w:rsid w:val="002C6B4B"/>
    <w:rsid w:val="002C6ED9"/>
    <w:rsid w:val="002D239A"/>
    <w:rsid w:val="002D46A2"/>
    <w:rsid w:val="002D52E8"/>
    <w:rsid w:val="002E07B9"/>
    <w:rsid w:val="002E279E"/>
    <w:rsid w:val="002E4325"/>
    <w:rsid w:val="002E4E96"/>
    <w:rsid w:val="002E5148"/>
    <w:rsid w:val="002E53CD"/>
    <w:rsid w:val="002F0A1C"/>
    <w:rsid w:val="002F0DDD"/>
    <w:rsid w:val="002F226D"/>
    <w:rsid w:val="002F30C3"/>
    <w:rsid w:val="002F4C73"/>
    <w:rsid w:val="002F52C5"/>
    <w:rsid w:val="002F590F"/>
    <w:rsid w:val="002F6E3E"/>
    <w:rsid w:val="002F6FDE"/>
    <w:rsid w:val="002F731A"/>
    <w:rsid w:val="00302003"/>
    <w:rsid w:val="00304331"/>
    <w:rsid w:val="00305DAC"/>
    <w:rsid w:val="003063E0"/>
    <w:rsid w:val="00306F1E"/>
    <w:rsid w:val="00310CE4"/>
    <w:rsid w:val="00311607"/>
    <w:rsid w:val="003119F0"/>
    <w:rsid w:val="00313491"/>
    <w:rsid w:val="0031500F"/>
    <w:rsid w:val="00315474"/>
    <w:rsid w:val="00317317"/>
    <w:rsid w:val="003179FD"/>
    <w:rsid w:val="00317EA8"/>
    <w:rsid w:val="00320DFD"/>
    <w:rsid w:val="00322C9E"/>
    <w:rsid w:val="00332831"/>
    <w:rsid w:val="0033333B"/>
    <w:rsid w:val="00337ABB"/>
    <w:rsid w:val="00340485"/>
    <w:rsid w:val="00340F4C"/>
    <w:rsid w:val="00341AF2"/>
    <w:rsid w:val="003437A6"/>
    <w:rsid w:val="003447D0"/>
    <w:rsid w:val="00344903"/>
    <w:rsid w:val="00345B62"/>
    <w:rsid w:val="0034719E"/>
    <w:rsid w:val="003478FD"/>
    <w:rsid w:val="00347B6F"/>
    <w:rsid w:val="00350261"/>
    <w:rsid w:val="00350403"/>
    <w:rsid w:val="00350777"/>
    <w:rsid w:val="00352F6B"/>
    <w:rsid w:val="00354646"/>
    <w:rsid w:val="00354DB5"/>
    <w:rsid w:val="00355C1E"/>
    <w:rsid w:val="00362CD9"/>
    <w:rsid w:val="0036587A"/>
    <w:rsid w:val="00371795"/>
    <w:rsid w:val="003738AD"/>
    <w:rsid w:val="0037497E"/>
    <w:rsid w:val="0037566B"/>
    <w:rsid w:val="00376EA2"/>
    <w:rsid w:val="003771BD"/>
    <w:rsid w:val="00380C89"/>
    <w:rsid w:val="003821DD"/>
    <w:rsid w:val="00382BC7"/>
    <w:rsid w:val="00391AAD"/>
    <w:rsid w:val="00393BC0"/>
    <w:rsid w:val="00393CC0"/>
    <w:rsid w:val="00393F9A"/>
    <w:rsid w:val="003960A4"/>
    <w:rsid w:val="00396328"/>
    <w:rsid w:val="003A1CD1"/>
    <w:rsid w:val="003A48AA"/>
    <w:rsid w:val="003A4C0F"/>
    <w:rsid w:val="003A518B"/>
    <w:rsid w:val="003A6140"/>
    <w:rsid w:val="003A671A"/>
    <w:rsid w:val="003B0BAB"/>
    <w:rsid w:val="003B0CA5"/>
    <w:rsid w:val="003B2BA4"/>
    <w:rsid w:val="003B33F0"/>
    <w:rsid w:val="003B3846"/>
    <w:rsid w:val="003B3FFD"/>
    <w:rsid w:val="003B5CFA"/>
    <w:rsid w:val="003B6920"/>
    <w:rsid w:val="003B70C5"/>
    <w:rsid w:val="003C174C"/>
    <w:rsid w:val="003C203B"/>
    <w:rsid w:val="003C5130"/>
    <w:rsid w:val="003C6A4D"/>
    <w:rsid w:val="003C789D"/>
    <w:rsid w:val="003C7FFC"/>
    <w:rsid w:val="003D070A"/>
    <w:rsid w:val="003D0B64"/>
    <w:rsid w:val="003D2238"/>
    <w:rsid w:val="003D3F37"/>
    <w:rsid w:val="003D64AF"/>
    <w:rsid w:val="003D6567"/>
    <w:rsid w:val="003E26D0"/>
    <w:rsid w:val="003E377A"/>
    <w:rsid w:val="003E4E58"/>
    <w:rsid w:val="003E6595"/>
    <w:rsid w:val="003F0938"/>
    <w:rsid w:val="003F39CB"/>
    <w:rsid w:val="003F6315"/>
    <w:rsid w:val="003F7B3C"/>
    <w:rsid w:val="004007E6"/>
    <w:rsid w:val="00401477"/>
    <w:rsid w:val="0040258B"/>
    <w:rsid w:val="00403D36"/>
    <w:rsid w:val="00405BC0"/>
    <w:rsid w:val="00406312"/>
    <w:rsid w:val="0041011F"/>
    <w:rsid w:val="004107D6"/>
    <w:rsid w:val="00411B8F"/>
    <w:rsid w:val="00412220"/>
    <w:rsid w:val="0041278E"/>
    <w:rsid w:val="00416147"/>
    <w:rsid w:val="00416579"/>
    <w:rsid w:val="00421C2C"/>
    <w:rsid w:val="00421C72"/>
    <w:rsid w:val="00424E60"/>
    <w:rsid w:val="00430F0E"/>
    <w:rsid w:val="00431325"/>
    <w:rsid w:val="00433FC3"/>
    <w:rsid w:val="00436B2E"/>
    <w:rsid w:val="00440D96"/>
    <w:rsid w:val="00441BE6"/>
    <w:rsid w:val="00442399"/>
    <w:rsid w:val="00443518"/>
    <w:rsid w:val="00446BD3"/>
    <w:rsid w:val="00453DE4"/>
    <w:rsid w:val="004541EA"/>
    <w:rsid w:val="00454457"/>
    <w:rsid w:val="00454654"/>
    <w:rsid w:val="00454E31"/>
    <w:rsid w:val="00456AEC"/>
    <w:rsid w:val="00460A5F"/>
    <w:rsid w:val="0046356F"/>
    <w:rsid w:val="004638AF"/>
    <w:rsid w:val="004672BE"/>
    <w:rsid w:val="004705A3"/>
    <w:rsid w:val="00470F5C"/>
    <w:rsid w:val="00471F83"/>
    <w:rsid w:val="00474341"/>
    <w:rsid w:val="004746E3"/>
    <w:rsid w:val="00475564"/>
    <w:rsid w:val="0047605E"/>
    <w:rsid w:val="00477FC0"/>
    <w:rsid w:val="00480E2B"/>
    <w:rsid w:val="0048112D"/>
    <w:rsid w:val="004854A9"/>
    <w:rsid w:val="00486CD8"/>
    <w:rsid w:val="004907CE"/>
    <w:rsid w:val="00490DE0"/>
    <w:rsid w:val="0049165B"/>
    <w:rsid w:val="00492286"/>
    <w:rsid w:val="004955C3"/>
    <w:rsid w:val="00495C7C"/>
    <w:rsid w:val="0049710D"/>
    <w:rsid w:val="004A0E1E"/>
    <w:rsid w:val="004A0E49"/>
    <w:rsid w:val="004A27EF"/>
    <w:rsid w:val="004A2B80"/>
    <w:rsid w:val="004A6E1B"/>
    <w:rsid w:val="004B3272"/>
    <w:rsid w:val="004B419C"/>
    <w:rsid w:val="004B6B9B"/>
    <w:rsid w:val="004B787F"/>
    <w:rsid w:val="004C10F0"/>
    <w:rsid w:val="004C209A"/>
    <w:rsid w:val="004C34EC"/>
    <w:rsid w:val="004C4A78"/>
    <w:rsid w:val="004C4FA7"/>
    <w:rsid w:val="004C5D64"/>
    <w:rsid w:val="004C6BD2"/>
    <w:rsid w:val="004C7CD5"/>
    <w:rsid w:val="004D1567"/>
    <w:rsid w:val="004D1CD5"/>
    <w:rsid w:val="004D3E03"/>
    <w:rsid w:val="004D3E91"/>
    <w:rsid w:val="004D57C2"/>
    <w:rsid w:val="004D588F"/>
    <w:rsid w:val="004D6068"/>
    <w:rsid w:val="004E0E23"/>
    <w:rsid w:val="004E2538"/>
    <w:rsid w:val="004E3A67"/>
    <w:rsid w:val="004E3B4B"/>
    <w:rsid w:val="004E3FBB"/>
    <w:rsid w:val="004E608C"/>
    <w:rsid w:val="004F13AB"/>
    <w:rsid w:val="004F334F"/>
    <w:rsid w:val="004F3E75"/>
    <w:rsid w:val="004F3F23"/>
    <w:rsid w:val="004F3F42"/>
    <w:rsid w:val="004F681A"/>
    <w:rsid w:val="004F6F04"/>
    <w:rsid w:val="004F78EB"/>
    <w:rsid w:val="00500903"/>
    <w:rsid w:val="00502325"/>
    <w:rsid w:val="00502989"/>
    <w:rsid w:val="00502A89"/>
    <w:rsid w:val="00504426"/>
    <w:rsid w:val="0050486C"/>
    <w:rsid w:val="00506967"/>
    <w:rsid w:val="00507DE2"/>
    <w:rsid w:val="0051171E"/>
    <w:rsid w:val="0051506D"/>
    <w:rsid w:val="005152AB"/>
    <w:rsid w:val="005168C8"/>
    <w:rsid w:val="005201CE"/>
    <w:rsid w:val="00521D72"/>
    <w:rsid w:val="00525C73"/>
    <w:rsid w:val="00527981"/>
    <w:rsid w:val="00527FF5"/>
    <w:rsid w:val="005326B4"/>
    <w:rsid w:val="00532948"/>
    <w:rsid w:val="005502B8"/>
    <w:rsid w:val="005552F0"/>
    <w:rsid w:val="00560A3B"/>
    <w:rsid w:val="0056153B"/>
    <w:rsid w:val="005641FD"/>
    <w:rsid w:val="00565CE9"/>
    <w:rsid w:val="00566759"/>
    <w:rsid w:val="00566DC1"/>
    <w:rsid w:val="00566E95"/>
    <w:rsid w:val="00566FF6"/>
    <w:rsid w:val="005677EF"/>
    <w:rsid w:val="005745CA"/>
    <w:rsid w:val="00575BF2"/>
    <w:rsid w:val="00576C16"/>
    <w:rsid w:val="00583438"/>
    <w:rsid w:val="00584464"/>
    <w:rsid w:val="00584DC7"/>
    <w:rsid w:val="00586081"/>
    <w:rsid w:val="00587BBB"/>
    <w:rsid w:val="005916BE"/>
    <w:rsid w:val="00595D5C"/>
    <w:rsid w:val="00596F1B"/>
    <w:rsid w:val="005A266A"/>
    <w:rsid w:val="005A6216"/>
    <w:rsid w:val="005A6C4B"/>
    <w:rsid w:val="005B0368"/>
    <w:rsid w:val="005B2847"/>
    <w:rsid w:val="005B4A4C"/>
    <w:rsid w:val="005B6492"/>
    <w:rsid w:val="005B6D1A"/>
    <w:rsid w:val="005B723F"/>
    <w:rsid w:val="005B7846"/>
    <w:rsid w:val="005C21FB"/>
    <w:rsid w:val="005C2B2A"/>
    <w:rsid w:val="005C300A"/>
    <w:rsid w:val="005D3047"/>
    <w:rsid w:val="005D55EF"/>
    <w:rsid w:val="005D77C2"/>
    <w:rsid w:val="005E0C75"/>
    <w:rsid w:val="005E0E39"/>
    <w:rsid w:val="005E16F9"/>
    <w:rsid w:val="005E1DFC"/>
    <w:rsid w:val="005E49C0"/>
    <w:rsid w:val="005F223F"/>
    <w:rsid w:val="005F228B"/>
    <w:rsid w:val="0060612A"/>
    <w:rsid w:val="006103AB"/>
    <w:rsid w:val="0061200B"/>
    <w:rsid w:val="006132BB"/>
    <w:rsid w:val="00613AEB"/>
    <w:rsid w:val="00613C6E"/>
    <w:rsid w:val="00614915"/>
    <w:rsid w:val="006149F2"/>
    <w:rsid w:val="00621911"/>
    <w:rsid w:val="00621F3A"/>
    <w:rsid w:val="006227AB"/>
    <w:rsid w:val="00622863"/>
    <w:rsid w:val="00622E98"/>
    <w:rsid w:val="006240BE"/>
    <w:rsid w:val="00624DEF"/>
    <w:rsid w:val="00625079"/>
    <w:rsid w:val="006253D4"/>
    <w:rsid w:val="00625A43"/>
    <w:rsid w:val="00626048"/>
    <w:rsid w:val="006268BB"/>
    <w:rsid w:val="00626ABE"/>
    <w:rsid w:val="00626FEF"/>
    <w:rsid w:val="00627494"/>
    <w:rsid w:val="00630037"/>
    <w:rsid w:val="00631F90"/>
    <w:rsid w:val="006320AC"/>
    <w:rsid w:val="0063287B"/>
    <w:rsid w:val="00633519"/>
    <w:rsid w:val="00641217"/>
    <w:rsid w:val="006413A9"/>
    <w:rsid w:val="006417E5"/>
    <w:rsid w:val="006446D3"/>
    <w:rsid w:val="0064476D"/>
    <w:rsid w:val="00646711"/>
    <w:rsid w:val="00646945"/>
    <w:rsid w:val="00661AAA"/>
    <w:rsid w:val="00670255"/>
    <w:rsid w:val="006706D2"/>
    <w:rsid w:val="00670FB1"/>
    <w:rsid w:val="00676D0D"/>
    <w:rsid w:val="006771B4"/>
    <w:rsid w:val="00680FBE"/>
    <w:rsid w:val="00682ED4"/>
    <w:rsid w:val="00684B7E"/>
    <w:rsid w:val="0068791B"/>
    <w:rsid w:val="00695347"/>
    <w:rsid w:val="006955D5"/>
    <w:rsid w:val="006A1540"/>
    <w:rsid w:val="006A54AC"/>
    <w:rsid w:val="006A7C06"/>
    <w:rsid w:val="006B0599"/>
    <w:rsid w:val="006B40A8"/>
    <w:rsid w:val="006B53D8"/>
    <w:rsid w:val="006C01FC"/>
    <w:rsid w:val="006C36CE"/>
    <w:rsid w:val="006C4A82"/>
    <w:rsid w:val="006C6B82"/>
    <w:rsid w:val="006C7D26"/>
    <w:rsid w:val="006D205E"/>
    <w:rsid w:val="006D3190"/>
    <w:rsid w:val="006D4346"/>
    <w:rsid w:val="006E316D"/>
    <w:rsid w:val="006E33C8"/>
    <w:rsid w:val="006E3D30"/>
    <w:rsid w:val="006E501F"/>
    <w:rsid w:val="006E516A"/>
    <w:rsid w:val="006E5245"/>
    <w:rsid w:val="006E5565"/>
    <w:rsid w:val="006E6431"/>
    <w:rsid w:val="006F0928"/>
    <w:rsid w:val="006F0AB1"/>
    <w:rsid w:val="006F16F4"/>
    <w:rsid w:val="006F59AD"/>
    <w:rsid w:val="006F5EB3"/>
    <w:rsid w:val="006F5F45"/>
    <w:rsid w:val="006F6F59"/>
    <w:rsid w:val="006F7B2E"/>
    <w:rsid w:val="00702EE1"/>
    <w:rsid w:val="00704C29"/>
    <w:rsid w:val="0070502A"/>
    <w:rsid w:val="007057B5"/>
    <w:rsid w:val="00706CB5"/>
    <w:rsid w:val="00706F16"/>
    <w:rsid w:val="00707907"/>
    <w:rsid w:val="00711945"/>
    <w:rsid w:val="00711ECD"/>
    <w:rsid w:val="0071302C"/>
    <w:rsid w:val="007130CB"/>
    <w:rsid w:val="007142DA"/>
    <w:rsid w:val="0071484B"/>
    <w:rsid w:val="0071714B"/>
    <w:rsid w:val="00717C00"/>
    <w:rsid w:val="007204E2"/>
    <w:rsid w:val="00722136"/>
    <w:rsid w:val="00723409"/>
    <w:rsid w:val="007318ED"/>
    <w:rsid w:val="00731ABC"/>
    <w:rsid w:val="00733164"/>
    <w:rsid w:val="00734E4A"/>
    <w:rsid w:val="00735ECA"/>
    <w:rsid w:val="0073638C"/>
    <w:rsid w:val="00736E45"/>
    <w:rsid w:val="007404C7"/>
    <w:rsid w:val="007405A4"/>
    <w:rsid w:val="00747EE0"/>
    <w:rsid w:val="007503C3"/>
    <w:rsid w:val="00751182"/>
    <w:rsid w:val="00755E54"/>
    <w:rsid w:val="00755E95"/>
    <w:rsid w:val="00763D72"/>
    <w:rsid w:val="00766A26"/>
    <w:rsid w:val="0076738C"/>
    <w:rsid w:val="0077009D"/>
    <w:rsid w:val="00773099"/>
    <w:rsid w:val="007731E2"/>
    <w:rsid w:val="00773231"/>
    <w:rsid w:val="00773C02"/>
    <w:rsid w:val="00774CE1"/>
    <w:rsid w:val="00775654"/>
    <w:rsid w:val="00775B9D"/>
    <w:rsid w:val="00776A70"/>
    <w:rsid w:val="0078098C"/>
    <w:rsid w:val="00785FBF"/>
    <w:rsid w:val="00790068"/>
    <w:rsid w:val="007916A7"/>
    <w:rsid w:val="007967F3"/>
    <w:rsid w:val="007A24EB"/>
    <w:rsid w:val="007A26AA"/>
    <w:rsid w:val="007A7599"/>
    <w:rsid w:val="007A7AEF"/>
    <w:rsid w:val="007B1667"/>
    <w:rsid w:val="007B1731"/>
    <w:rsid w:val="007B1C0A"/>
    <w:rsid w:val="007B214E"/>
    <w:rsid w:val="007B4F9F"/>
    <w:rsid w:val="007B6726"/>
    <w:rsid w:val="007B6ED3"/>
    <w:rsid w:val="007B795B"/>
    <w:rsid w:val="007C0576"/>
    <w:rsid w:val="007C0E1B"/>
    <w:rsid w:val="007C1855"/>
    <w:rsid w:val="007C55E1"/>
    <w:rsid w:val="007C71DF"/>
    <w:rsid w:val="007C7481"/>
    <w:rsid w:val="007D32C1"/>
    <w:rsid w:val="007D55C0"/>
    <w:rsid w:val="007D587E"/>
    <w:rsid w:val="007D591A"/>
    <w:rsid w:val="007D68BF"/>
    <w:rsid w:val="007D69BF"/>
    <w:rsid w:val="007D6CCA"/>
    <w:rsid w:val="007D6EA1"/>
    <w:rsid w:val="007E2875"/>
    <w:rsid w:val="007E3883"/>
    <w:rsid w:val="007E4820"/>
    <w:rsid w:val="007E48AE"/>
    <w:rsid w:val="007E501F"/>
    <w:rsid w:val="007E7E9E"/>
    <w:rsid w:val="007F5D03"/>
    <w:rsid w:val="007F67C1"/>
    <w:rsid w:val="00802326"/>
    <w:rsid w:val="00802C99"/>
    <w:rsid w:val="008033D5"/>
    <w:rsid w:val="00805262"/>
    <w:rsid w:val="00805520"/>
    <w:rsid w:val="008055A5"/>
    <w:rsid w:val="008104D2"/>
    <w:rsid w:val="0081106D"/>
    <w:rsid w:val="0081329B"/>
    <w:rsid w:val="00814998"/>
    <w:rsid w:val="0081512E"/>
    <w:rsid w:val="00820EF1"/>
    <w:rsid w:val="00825A1F"/>
    <w:rsid w:val="00826E73"/>
    <w:rsid w:val="008304DA"/>
    <w:rsid w:val="008314B9"/>
    <w:rsid w:val="00831FDB"/>
    <w:rsid w:val="00833465"/>
    <w:rsid w:val="00836EED"/>
    <w:rsid w:val="00845A08"/>
    <w:rsid w:val="00845E30"/>
    <w:rsid w:val="008463F9"/>
    <w:rsid w:val="00847353"/>
    <w:rsid w:val="0085056E"/>
    <w:rsid w:val="00850733"/>
    <w:rsid w:val="00850A30"/>
    <w:rsid w:val="00852690"/>
    <w:rsid w:val="008575CD"/>
    <w:rsid w:val="0086324C"/>
    <w:rsid w:val="00873C3F"/>
    <w:rsid w:val="008744DC"/>
    <w:rsid w:val="00876944"/>
    <w:rsid w:val="0088027A"/>
    <w:rsid w:val="00880CC4"/>
    <w:rsid w:val="00883493"/>
    <w:rsid w:val="0088380B"/>
    <w:rsid w:val="00884B7C"/>
    <w:rsid w:val="0088618D"/>
    <w:rsid w:val="008865B2"/>
    <w:rsid w:val="00887868"/>
    <w:rsid w:val="0089180D"/>
    <w:rsid w:val="00891E1A"/>
    <w:rsid w:val="008926E9"/>
    <w:rsid w:val="00893BFA"/>
    <w:rsid w:val="00895E77"/>
    <w:rsid w:val="008A04CB"/>
    <w:rsid w:val="008A0714"/>
    <w:rsid w:val="008A07B6"/>
    <w:rsid w:val="008A1674"/>
    <w:rsid w:val="008A5435"/>
    <w:rsid w:val="008B1EDE"/>
    <w:rsid w:val="008B2784"/>
    <w:rsid w:val="008B4A56"/>
    <w:rsid w:val="008B5A68"/>
    <w:rsid w:val="008B6030"/>
    <w:rsid w:val="008B6C0C"/>
    <w:rsid w:val="008C1332"/>
    <w:rsid w:val="008C1B4E"/>
    <w:rsid w:val="008C2FD9"/>
    <w:rsid w:val="008C3A5A"/>
    <w:rsid w:val="008C404E"/>
    <w:rsid w:val="008C4101"/>
    <w:rsid w:val="008C4207"/>
    <w:rsid w:val="008C7A74"/>
    <w:rsid w:val="008C7B87"/>
    <w:rsid w:val="008D170B"/>
    <w:rsid w:val="008D22AF"/>
    <w:rsid w:val="008D2739"/>
    <w:rsid w:val="008D3AD3"/>
    <w:rsid w:val="008D66D2"/>
    <w:rsid w:val="008D6A3D"/>
    <w:rsid w:val="008E11F6"/>
    <w:rsid w:val="008E33FC"/>
    <w:rsid w:val="008E594F"/>
    <w:rsid w:val="008E5A2A"/>
    <w:rsid w:val="008E6ABD"/>
    <w:rsid w:val="008F17FB"/>
    <w:rsid w:val="008F2DD5"/>
    <w:rsid w:val="008F554D"/>
    <w:rsid w:val="008F7E68"/>
    <w:rsid w:val="00902B7F"/>
    <w:rsid w:val="00902E64"/>
    <w:rsid w:val="009040F0"/>
    <w:rsid w:val="00904E45"/>
    <w:rsid w:val="009070A9"/>
    <w:rsid w:val="009114F1"/>
    <w:rsid w:val="00913B5F"/>
    <w:rsid w:val="00915B26"/>
    <w:rsid w:val="00916131"/>
    <w:rsid w:val="0091721D"/>
    <w:rsid w:val="00917FC5"/>
    <w:rsid w:val="00921279"/>
    <w:rsid w:val="00921CE1"/>
    <w:rsid w:val="00922C0E"/>
    <w:rsid w:val="00923B28"/>
    <w:rsid w:val="00923E47"/>
    <w:rsid w:val="00926779"/>
    <w:rsid w:val="009276C6"/>
    <w:rsid w:val="009308D8"/>
    <w:rsid w:val="00931320"/>
    <w:rsid w:val="009341EC"/>
    <w:rsid w:val="009353E3"/>
    <w:rsid w:val="00937E74"/>
    <w:rsid w:val="00942BA0"/>
    <w:rsid w:val="009431EB"/>
    <w:rsid w:val="00951318"/>
    <w:rsid w:val="009526D0"/>
    <w:rsid w:val="00952C20"/>
    <w:rsid w:val="00952F3D"/>
    <w:rsid w:val="00956187"/>
    <w:rsid w:val="00956891"/>
    <w:rsid w:val="00956ADF"/>
    <w:rsid w:val="00956DA1"/>
    <w:rsid w:val="00956F1B"/>
    <w:rsid w:val="00960157"/>
    <w:rsid w:val="009608A9"/>
    <w:rsid w:val="00960988"/>
    <w:rsid w:val="00965514"/>
    <w:rsid w:val="00965EC6"/>
    <w:rsid w:val="009668AF"/>
    <w:rsid w:val="00966EF8"/>
    <w:rsid w:val="00971E1F"/>
    <w:rsid w:val="00973B66"/>
    <w:rsid w:val="00973D4B"/>
    <w:rsid w:val="00975BF2"/>
    <w:rsid w:val="00977242"/>
    <w:rsid w:val="00977488"/>
    <w:rsid w:val="0098035C"/>
    <w:rsid w:val="00981FB5"/>
    <w:rsid w:val="00983C48"/>
    <w:rsid w:val="009927A7"/>
    <w:rsid w:val="00995616"/>
    <w:rsid w:val="009A0D6F"/>
    <w:rsid w:val="009A3548"/>
    <w:rsid w:val="009A51C8"/>
    <w:rsid w:val="009A55B3"/>
    <w:rsid w:val="009B0E0D"/>
    <w:rsid w:val="009B1ECF"/>
    <w:rsid w:val="009B2FFA"/>
    <w:rsid w:val="009C0212"/>
    <w:rsid w:val="009C4881"/>
    <w:rsid w:val="009C515B"/>
    <w:rsid w:val="009C583A"/>
    <w:rsid w:val="009C5BAA"/>
    <w:rsid w:val="009D1082"/>
    <w:rsid w:val="009D1A9E"/>
    <w:rsid w:val="009D3A31"/>
    <w:rsid w:val="009D55A5"/>
    <w:rsid w:val="009D5F97"/>
    <w:rsid w:val="009D6722"/>
    <w:rsid w:val="009E0BE9"/>
    <w:rsid w:val="009E1028"/>
    <w:rsid w:val="009E2AD0"/>
    <w:rsid w:val="009E7576"/>
    <w:rsid w:val="009F1451"/>
    <w:rsid w:val="009F6BDD"/>
    <w:rsid w:val="009F6C8F"/>
    <w:rsid w:val="009F70A3"/>
    <w:rsid w:val="009F7D76"/>
    <w:rsid w:val="00A01C71"/>
    <w:rsid w:val="00A05767"/>
    <w:rsid w:val="00A06A67"/>
    <w:rsid w:val="00A10787"/>
    <w:rsid w:val="00A12EED"/>
    <w:rsid w:val="00A20164"/>
    <w:rsid w:val="00A20B16"/>
    <w:rsid w:val="00A2141E"/>
    <w:rsid w:val="00A31EC4"/>
    <w:rsid w:val="00A32CA4"/>
    <w:rsid w:val="00A337BE"/>
    <w:rsid w:val="00A36339"/>
    <w:rsid w:val="00A37783"/>
    <w:rsid w:val="00A4397C"/>
    <w:rsid w:val="00A45166"/>
    <w:rsid w:val="00A45DF1"/>
    <w:rsid w:val="00A50729"/>
    <w:rsid w:val="00A52E5F"/>
    <w:rsid w:val="00A53799"/>
    <w:rsid w:val="00A544F6"/>
    <w:rsid w:val="00A564AE"/>
    <w:rsid w:val="00A56965"/>
    <w:rsid w:val="00A609E8"/>
    <w:rsid w:val="00A60BBE"/>
    <w:rsid w:val="00A73271"/>
    <w:rsid w:val="00A740F0"/>
    <w:rsid w:val="00A750D4"/>
    <w:rsid w:val="00A76F96"/>
    <w:rsid w:val="00A82051"/>
    <w:rsid w:val="00A85E38"/>
    <w:rsid w:val="00A910B9"/>
    <w:rsid w:val="00A940FB"/>
    <w:rsid w:val="00A94F51"/>
    <w:rsid w:val="00A94F7F"/>
    <w:rsid w:val="00A97270"/>
    <w:rsid w:val="00AA1878"/>
    <w:rsid w:val="00AA3F1B"/>
    <w:rsid w:val="00AA6713"/>
    <w:rsid w:val="00AA7EC6"/>
    <w:rsid w:val="00AB516C"/>
    <w:rsid w:val="00AB72F2"/>
    <w:rsid w:val="00AC33CA"/>
    <w:rsid w:val="00AC3C1E"/>
    <w:rsid w:val="00AC3F11"/>
    <w:rsid w:val="00AD4F9D"/>
    <w:rsid w:val="00AD53D0"/>
    <w:rsid w:val="00AE22E1"/>
    <w:rsid w:val="00AE4D21"/>
    <w:rsid w:val="00AF1B8C"/>
    <w:rsid w:val="00AF2D95"/>
    <w:rsid w:val="00AF54F5"/>
    <w:rsid w:val="00AF6DB9"/>
    <w:rsid w:val="00B16CB8"/>
    <w:rsid w:val="00B16D36"/>
    <w:rsid w:val="00B21B99"/>
    <w:rsid w:val="00B2294A"/>
    <w:rsid w:val="00B231A7"/>
    <w:rsid w:val="00B24427"/>
    <w:rsid w:val="00B26216"/>
    <w:rsid w:val="00B26304"/>
    <w:rsid w:val="00B271D4"/>
    <w:rsid w:val="00B33628"/>
    <w:rsid w:val="00B337F7"/>
    <w:rsid w:val="00B34F45"/>
    <w:rsid w:val="00B35A9F"/>
    <w:rsid w:val="00B40288"/>
    <w:rsid w:val="00B41AEE"/>
    <w:rsid w:val="00B4309F"/>
    <w:rsid w:val="00B436C5"/>
    <w:rsid w:val="00B4406A"/>
    <w:rsid w:val="00B47F14"/>
    <w:rsid w:val="00B505FD"/>
    <w:rsid w:val="00B51929"/>
    <w:rsid w:val="00B52935"/>
    <w:rsid w:val="00B529F8"/>
    <w:rsid w:val="00B534C1"/>
    <w:rsid w:val="00B567FF"/>
    <w:rsid w:val="00B60395"/>
    <w:rsid w:val="00B6427C"/>
    <w:rsid w:val="00B70610"/>
    <w:rsid w:val="00B71357"/>
    <w:rsid w:val="00B71C27"/>
    <w:rsid w:val="00B7271D"/>
    <w:rsid w:val="00B73508"/>
    <w:rsid w:val="00B73BB6"/>
    <w:rsid w:val="00B74090"/>
    <w:rsid w:val="00B75EC6"/>
    <w:rsid w:val="00B77E9C"/>
    <w:rsid w:val="00B81EFB"/>
    <w:rsid w:val="00B82EDD"/>
    <w:rsid w:val="00B83BA5"/>
    <w:rsid w:val="00B849E8"/>
    <w:rsid w:val="00B851EA"/>
    <w:rsid w:val="00B8665C"/>
    <w:rsid w:val="00B90946"/>
    <w:rsid w:val="00B914DC"/>
    <w:rsid w:val="00B92B65"/>
    <w:rsid w:val="00B940A2"/>
    <w:rsid w:val="00B94D56"/>
    <w:rsid w:val="00B950BC"/>
    <w:rsid w:val="00B95A21"/>
    <w:rsid w:val="00B97E44"/>
    <w:rsid w:val="00BA2D69"/>
    <w:rsid w:val="00BA4382"/>
    <w:rsid w:val="00BA5800"/>
    <w:rsid w:val="00BA5E36"/>
    <w:rsid w:val="00BA679D"/>
    <w:rsid w:val="00BA6AD5"/>
    <w:rsid w:val="00BB01A7"/>
    <w:rsid w:val="00BB602E"/>
    <w:rsid w:val="00BB68E9"/>
    <w:rsid w:val="00BC0044"/>
    <w:rsid w:val="00BC29EF"/>
    <w:rsid w:val="00BC5857"/>
    <w:rsid w:val="00BD0684"/>
    <w:rsid w:val="00BD0F2E"/>
    <w:rsid w:val="00BD6B60"/>
    <w:rsid w:val="00BE212C"/>
    <w:rsid w:val="00BE2329"/>
    <w:rsid w:val="00BE4219"/>
    <w:rsid w:val="00BE52B2"/>
    <w:rsid w:val="00BE5E78"/>
    <w:rsid w:val="00BE7426"/>
    <w:rsid w:val="00BF36CA"/>
    <w:rsid w:val="00BF3D78"/>
    <w:rsid w:val="00C01061"/>
    <w:rsid w:val="00C022F2"/>
    <w:rsid w:val="00C04859"/>
    <w:rsid w:val="00C05ABA"/>
    <w:rsid w:val="00C1302F"/>
    <w:rsid w:val="00C13EE0"/>
    <w:rsid w:val="00C2064E"/>
    <w:rsid w:val="00C20E41"/>
    <w:rsid w:val="00C22386"/>
    <w:rsid w:val="00C2310F"/>
    <w:rsid w:val="00C23155"/>
    <w:rsid w:val="00C23681"/>
    <w:rsid w:val="00C26245"/>
    <w:rsid w:val="00C26B70"/>
    <w:rsid w:val="00C31053"/>
    <w:rsid w:val="00C315AF"/>
    <w:rsid w:val="00C31B79"/>
    <w:rsid w:val="00C34258"/>
    <w:rsid w:val="00C374FB"/>
    <w:rsid w:val="00C43DE5"/>
    <w:rsid w:val="00C440E0"/>
    <w:rsid w:val="00C50ECD"/>
    <w:rsid w:val="00C542EA"/>
    <w:rsid w:val="00C56404"/>
    <w:rsid w:val="00C56B39"/>
    <w:rsid w:val="00C57557"/>
    <w:rsid w:val="00C61969"/>
    <w:rsid w:val="00C62061"/>
    <w:rsid w:val="00C63384"/>
    <w:rsid w:val="00C635F1"/>
    <w:rsid w:val="00C64426"/>
    <w:rsid w:val="00C64A0E"/>
    <w:rsid w:val="00C64F4A"/>
    <w:rsid w:val="00C64F4E"/>
    <w:rsid w:val="00C65785"/>
    <w:rsid w:val="00C6789A"/>
    <w:rsid w:val="00C71A91"/>
    <w:rsid w:val="00C7215D"/>
    <w:rsid w:val="00C72D76"/>
    <w:rsid w:val="00C760D3"/>
    <w:rsid w:val="00C807BB"/>
    <w:rsid w:val="00C80AFF"/>
    <w:rsid w:val="00C81A4D"/>
    <w:rsid w:val="00C81A50"/>
    <w:rsid w:val="00C838D7"/>
    <w:rsid w:val="00C87014"/>
    <w:rsid w:val="00C90498"/>
    <w:rsid w:val="00C90F4A"/>
    <w:rsid w:val="00C911BD"/>
    <w:rsid w:val="00C93D7F"/>
    <w:rsid w:val="00C94C47"/>
    <w:rsid w:val="00C94D35"/>
    <w:rsid w:val="00C974AF"/>
    <w:rsid w:val="00CA2DE4"/>
    <w:rsid w:val="00CA6A0D"/>
    <w:rsid w:val="00CA766E"/>
    <w:rsid w:val="00CB27F7"/>
    <w:rsid w:val="00CB3724"/>
    <w:rsid w:val="00CB4A7A"/>
    <w:rsid w:val="00CB6690"/>
    <w:rsid w:val="00CC0118"/>
    <w:rsid w:val="00CC0219"/>
    <w:rsid w:val="00CC56D9"/>
    <w:rsid w:val="00CD18CE"/>
    <w:rsid w:val="00CD19A2"/>
    <w:rsid w:val="00CD23CE"/>
    <w:rsid w:val="00CD41A4"/>
    <w:rsid w:val="00CD62E1"/>
    <w:rsid w:val="00CD66B5"/>
    <w:rsid w:val="00CD66BF"/>
    <w:rsid w:val="00CE0C82"/>
    <w:rsid w:val="00CE1B24"/>
    <w:rsid w:val="00CE398F"/>
    <w:rsid w:val="00CF0FB2"/>
    <w:rsid w:val="00CF10AE"/>
    <w:rsid w:val="00CF118C"/>
    <w:rsid w:val="00CF4BEB"/>
    <w:rsid w:val="00CF791B"/>
    <w:rsid w:val="00D0063F"/>
    <w:rsid w:val="00D01253"/>
    <w:rsid w:val="00D03ABB"/>
    <w:rsid w:val="00D10188"/>
    <w:rsid w:val="00D1121C"/>
    <w:rsid w:val="00D11C29"/>
    <w:rsid w:val="00D128A0"/>
    <w:rsid w:val="00D13264"/>
    <w:rsid w:val="00D1594D"/>
    <w:rsid w:val="00D16DC7"/>
    <w:rsid w:val="00D171FD"/>
    <w:rsid w:val="00D21182"/>
    <w:rsid w:val="00D222BA"/>
    <w:rsid w:val="00D22E8C"/>
    <w:rsid w:val="00D2331B"/>
    <w:rsid w:val="00D233BB"/>
    <w:rsid w:val="00D23557"/>
    <w:rsid w:val="00D2371A"/>
    <w:rsid w:val="00D23DDE"/>
    <w:rsid w:val="00D2468D"/>
    <w:rsid w:val="00D2660F"/>
    <w:rsid w:val="00D35171"/>
    <w:rsid w:val="00D36A45"/>
    <w:rsid w:val="00D37C48"/>
    <w:rsid w:val="00D40E1C"/>
    <w:rsid w:val="00D45ACB"/>
    <w:rsid w:val="00D5023E"/>
    <w:rsid w:val="00D50F21"/>
    <w:rsid w:val="00D51A1C"/>
    <w:rsid w:val="00D53075"/>
    <w:rsid w:val="00D53FA9"/>
    <w:rsid w:val="00D54E0B"/>
    <w:rsid w:val="00D61155"/>
    <w:rsid w:val="00D61B83"/>
    <w:rsid w:val="00D62716"/>
    <w:rsid w:val="00D639D3"/>
    <w:rsid w:val="00D65897"/>
    <w:rsid w:val="00D72FC9"/>
    <w:rsid w:val="00D76547"/>
    <w:rsid w:val="00D7694A"/>
    <w:rsid w:val="00D805BF"/>
    <w:rsid w:val="00D81D88"/>
    <w:rsid w:val="00D85072"/>
    <w:rsid w:val="00D86B81"/>
    <w:rsid w:val="00D9086A"/>
    <w:rsid w:val="00D93DFD"/>
    <w:rsid w:val="00D971EC"/>
    <w:rsid w:val="00DA11C7"/>
    <w:rsid w:val="00DA2323"/>
    <w:rsid w:val="00DA3436"/>
    <w:rsid w:val="00DA4251"/>
    <w:rsid w:val="00DA661B"/>
    <w:rsid w:val="00DA76BA"/>
    <w:rsid w:val="00DB375E"/>
    <w:rsid w:val="00DB440D"/>
    <w:rsid w:val="00DB52F3"/>
    <w:rsid w:val="00DB5967"/>
    <w:rsid w:val="00DC1022"/>
    <w:rsid w:val="00DC3E08"/>
    <w:rsid w:val="00DC492B"/>
    <w:rsid w:val="00DC7429"/>
    <w:rsid w:val="00DC7F2D"/>
    <w:rsid w:val="00DD0E47"/>
    <w:rsid w:val="00DD3ADE"/>
    <w:rsid w:val="00DD3BF5"/>
    <w:rsid w:val="00DD5361"/>
    <w:rsid w:val="00DD53E1"/>
    <w:rsid w:val="00DD68A7"/>
    <w:rsid w:val="00DD7D19"/>
    <w:rsid w:val="00DD7DE0"/>
    <w:rsid w:val="00DD7E55"/>
    <w:rsid w:val="00DE088E"/>
    <w:rsid w:val="00DE31E7"/>
    <w:rsid w:val="00DE72B3"/>
    <w:rsid w:val="00DF2381"/>
    <w:rsid w:val="00DF3365"/>
    <w:rsid w:val="00E0058B"/>
    <w:rsid w:val="00E10989"/>
    <w:rsid w:val="00E132D8"/>
    <w:rsid w:val="00E1419D"/>
    <w:rsid w:val="00E148D6"/>
    <w:rsid w:val="00E15ECC"/>
    <w:rsid w:val="00E20975"/>
    <w:rsid w:val="00E22426"/>
    <w:rsid w:val="00E2506A"/>
    <w:rsid w:val="00E2655C"/>
    <w:rsid w:val="00E26B40"/>
    <w:rsid w:val="00E27593"/>
    <w:rsid w:val="00E322F3"/>
    <w:rsid w:val="00E3305F"/>
    <w:rsid w:val="00E37ADF"/>
    <w:rsid w:val="00E4074B"/>
    <w:rsid w:val="00E41F70"/>
    <w:rsid w:val="00E4365A"/>
    <w:rsid w:val="00E5030B"/>
    <w:rsid w:val="00E513ED"/>
    <w:rsid w:val="00E55A71"/>
    <w:rsid w:val="00E55F0D"/>
    <w:rsid w:val="00E61967"/>
    <w:rsid w:val="00E61E9F"/>
    <w:rsid w:val="00E655F9"/>
    <w:rsid w:val="00E65FA2"/>
    <w:rsid w:val="00E67B06"/>
    <w:rsid w:val="00E737AA"/>
    <w:rsid w:val="00E74A8D"/>
    <w:rsid w:val="00E7723B"/>
    <w:rsid w:val="00E775D9"/>
    <w:rsid w:val="00E811D2"/>
    <w:rsid w:val="00E86ECF"/>
    <w:rsid w:val="00E87D07"/>
    <w:rsid w:val="00E928FA"/>
    <w:rsid w:val="00E92C2A"/>
    <w:rsid w:val="00E93572"/>
    <w:rsid w:val="00E93D81"/>
    <w:rsid w:val="00E942BF"/>
    <w:rsid w:val="00E95D58"/>
    <w:rsid w:val="00E97673"/>
    <w:rsid w:val="00EA1E0D"/>
    <w:rsid w:val="00EA4629"/>
    <w:rsid w:val="00EA74EF"/>
    <w:rsid w:val="00EA7E4D"/>
    <w:rsid w:val="00EB0CB8"/>
    <w:rsid w:val="00EB3946"/>
    <w:rsid w:val="00EB7C81"/>
    <w:rsid w:val="00EB7D53"/>
    <w:rsid w:val="00EC0D58"/>
    <w:rsid w:val="00EC215E"/>
    <w:rsid w:val="00EC3450"/>
    <w:rsid w:val="00EC4019"/>
    <w:rsid w:val="00EC4A76"/>
    <w:rsid w:val="00EC61F2"/>
    <w:rsid w:val="00EC6F23"/>
    <w:rsid w:val="00EC700A"/>
    <w:rsid w:val="00EC781B"/>
    <w:rsid w:val="00EC786B"/>
    <w:rsid w:val="00ED062D"/>
    <w:rsid w:val="00ED692C"/>
    <w:rsid w:val="00EE3853"/>
    <w:rsid w:val="00EE43D9"/>
    <w:rsid w:val="00EE4514"/>
    <w:rsid w:val="00EE783C"/>
    <w:rsid w:val="00EF0177"/>
    <w:rsid w:val="00EF0268"/>
    <w:rsid w:val="00EF03BC"/>
    <w:rsid w:val="00EF170B"/>
    <w:rsid w:val="00EF1BBD"/>
    <w:rsid w:val="00EF2806"/>
    <w:rsid w:val="00EF295E"/>
    <w:rsid w:val="00EF4E34"/>
    <w:rsid w:val="00EF5198"/>
    <w:rsid w:val="00F01A56"/>
    <w:rsid w:val="00F01FB0"/>
    <w:rsid w:val="00F04D3A"/>
    <w:rsid w:val="00F04F0E"/>
    <w:rsid w:val="00F075D1"/>
    <w:rsid w:val="00F1047C"/>
    <w:rsid w:val="00F11DBB"/>
    <w:rsid w:val="00F144B7"/>
    <w:rsid w:val="00F1546D"/>
    <w:rsid w:val="00F1659C"/>
    <w:rsid w:val="00F16D18"/>
    <w:rsid w:val="00F21677"/>
    <w:rsid w:val="00F22131"/>
    <w:rsid w:val="00F330BA"/>
    <w:rsid w:val="00F402A3"/>
    <w:rsid w:val="00F40C25"/>
    <w:rsid w:val="00F418B4"/>
    <w:rsid w:val="00F4437D"/>
    <w:rsid w:val="00F455E5"/>
    <w:rsid w:val="00F46D64"/>
    <w:rsid w:val="00F4798E"/>
    <w:rsid w:val="00F50A38"/>
    <w:rsid w:val="00F51406"/>
    <w:rsid w:val="00F5291E"/>
    <w:rsid w:val="00F53122"/>
    <w:rsid w:val="00F53F45"/>
    <w:rsid w:val="00F55FE5"/>
    <w:rsid w:val="00F56806"/>
    <w:rsid w:val="00F620D3"/>
    <w:rsid w:val="00F664AA"/>
    <w:rsid w:val="00F7212C"/>
    <w:rsid w:val="00F7341A"/>
    <w:rsid w:val="00F7388F"/>
    <w:rsid w:val="00F813E0"/>
    <w:rsid w:val="00F81842"/>
    <w:rsid w:val="00F838E3"/>
    <w:rsid w:val="00F83B08"/>
    <w:rsid w:val="00F83F57"/>
    <w:rsid w:val="00F84B42"/>
    <w:rsid w:val="00F84CEC"/>
    <w:rsid w:val="00F87000"/>
    <w:rsid w:val="00F914B7"/>
    <w:rsid w:val="00F925FC"/>
    <w:rsid w:val="00F97395"/>
    <w:rsid w:val="00F978CB"/>
    <w:rsid w:val="00FA33EA"/>
    <w:rsid w:val="00FA4E2A"/>
    <w:rsid w:val="00FA72E2"/>
    <w:rsid w:val="00FA774A"/>
    <w:rsid w:val="00FB052E"/>
    <w:rsid w:val="00FB3CD4"/>
    <w:rsid w:val="00FB7B8F"/>
    <w:rsid w:val="00FC12FD"/>
    <w:rsid w:val="00FC1356"/>
    <w:rsid w:val="00FC13DC"/>
    <w:rsid w:val="00FC3069"/>
    <w:rsid w:val="00FC6CD4"/>
    <w:rsid w:val="00FD0AB4"/>
    <w:rsid w:val="00FD1629"/>
    <w:rsid w:val="00FD3567"/>
    <w:rsid w:val="00FD4DB4"/>
    <w:rsid w:val="00FD7443"/>
    <w:rsid w:val="00FE46AB"/>
    <w:rsid w:val="00FF0F2B"/>
    <w:rsid w:val="00FF1BDD"/>
    <w:rsid w:val="00FF1D65"/>
    <w:rsid w:val="00FF3927"/>
    <w:rsid w:val="00FF403E"/>
    <w:rsid w:val="00FF4D58"/>
    <w:rsid w:val="00FF5A91"/>
    <w:rsid w:val="00FF64AD"/>
    <w:rsid w:val="00FF702B"/>
    <w:rsid w:val="00FF7E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9D3F5"/>
  <w15:docId w15:val="{5B8DDA23-85A8-46DD-A32B-75877110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733164"/>
    <w:pPr>
      <w:spacing w:after="200" w:line="276" w:lineRule="auto"/>
    </w:pPr>
    <w:rPr>
      <w:rFonts w:ascii="Calibri" w:eastAsia="Calibri" w:hAnsi="Calibri" w:cs="Times New Roman"/>
    </w:rPr>
  </w:style>
  <w:style w:type="paragraph" w:styleId="16">
    <w:name w:val="heading 1"/>
    <w:aliases w:val="Document Header1,Раздел Договора,H1,&quot;Алмаз&quot;,перед заголовком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b"/>
    <w:next w:val="ab"/>
    <w:link w:val="112"/>
    <w:uiPriority w:val="9"/>
    <w:qFormat/>
    <w:rsid w:val="002A233B"/>
    <w:pPr>
      <w:keepNext/>
      <w:spacing w:before="240" w:after="60"/>
      <w:outlineLvl w:val="0"/>
    </w:pPr>
    <w:rPr>
      <w:rFonts w:ascii="Arial" w:hAnsi="Arial" w:cs="Arial"/>
      <w:b/>
      <w:bCs/>
      <w:kern w:val="32"/>
      <w:sz w:val="32"/>
      <w:szCs w:val="32"/>
    </w:rPr>
  </w:style>
  <w:style w:type="paragraph" w:styleId="24">
    <w:name w:val="heading 2"/>
    <w:aliases w:val="Название документа,Заголовок 2 - после заг.1 и перед заг.3,Подраздел Знак,H2,H2 Знак,2,h2,Б2,RTC,iz2,Раздел Знак,Numbered text 3,HD2,heading 2,Heading 2 Hidden,Gliederung2,Gliederung,Indented Heading,H21,H22,Indented Heading1"/>
    <w:basedOn w:val="ab"/>
    <w:next w:val="ab"/>
    <w:link w:val="25"/>
    <w:uiPriority w:val="9"/>
    <w:qFormat/>
    <w:rsid w:val="002A233B"/>
    <w:pPr>
      <w:keepNext/>
      <w:spacing w:before="240" w:after="60"/>
      <w:outlineLvl w:val="1"/>
    </w:pPr>
    <w:rPr>
      <w:rFonts w:ascii="Arial" w:hAnsi="Arial" w:cs="Arial"/>
      <w:b/>
      <w:bCs/>
      <w:i/>
      <w:iCs/>
      <w:sz w:val="28"/>
      <w:szCs w:val="28"/>
    </w:rPr>
  </w:style>
  <w:style w:type="paragraph" w:styleId="34">
    <w:name w:val="heading 3"/>
    <w:aliases w:val="H3,&quot;Сапфир&quot;,h3,L3,3,l3,list 3,Head 3,Kop 3V,CT,RFP Alaitel,ITT t3,PA Minor Section,TE Heading,H3-Heading 3,l3.3,list3,subhead,Heading3,1.,Heading No. L3,Section,H3-Heading 31,31,l3.31,h31,l31,list 31,list31,heading 31,Section1,OdsKap3,prop3"/>
    <w:basedOn w:val="ab"/>
    <w:link w:val="35"/>
    <w:uiPriority w:val="9"/>
    <w:qFormat/>
    <w:rsid w:val="002A233B"/>
    <w:pPr>
      <w:spacing w:before="100" w:beforeAutospacing="1" w:after="100" w:afterAutospacing="1"/>
      <w:outlineLvl w:val="2"/>
    </w:pPr>
    <w:rPr>
      <w:b/>
      <w:bCs/>
      <w:sz w:val="27"/>
      <w:szCs w:val="27"/>
    </w:rPr>
  </w:style>
  <w:style w:type="paragraph" w:styleId="43">
    <w:name w:val="heading 4"/>
    <w:basedOn w:val="ab"/>
    <w:next w:val="ab"/>
    <w:link w:val="44"/>
    <w:uiPriority w:val="9"/>
    <w:qFormat/>
    <w:rsid w:val="002A233B"/>
    <w:pPr>
      <w:keepNext/>
      <w:spacing w:before="240" w:after="60"/>
      <w:outlineLvl w:val="3"/>
    </w:pPr>
    <w:rPr>
      <w:b/>
      <w:bCs/>
      <w:sz w:val="28"/>
      <w:szCs w:val="28"/>
    </w:rPr>
  </w:style>
  <w:style w:type="paragraph" w:styleId="51">
    <w:name w:val="heading 5"/>
    <w:basedOn w:val="ab"/>
    <w:next w:val="ab"/>
    <w:link w:val="52"/>
    <w:uiPriority w:val="9"/>
    <w:qFormat/>
    <w:rsid w:val="002A233B"/>
    <w:pPr>
      <w:spacing w:before="240" w:after="60"/>
      <w:outlineLvl w:val="4"/>
    </w:pPr>
    <w:rPr>
      <w:b/>
      <w:bCs/>
      <w:i/>
      <w:iCs/>
      <w:sz w:val="26"/>
      <w:szCs w:val="26"/>
    </w:rPr>
  </w:style>
  <w:style w:type="paragraph" w:styleId="60">
    <w:name w:val="heading 6"/>
    <w:aliases w:val="H6"/>
    <w:basedOn w:val="ab"/>
    <w:next w:val="ab"/>
    <w:link w:val="61"/>
    <w:uiPriority w:val="9"/>
    <w:qFormat/>
    <w:rsid w:val="002A233B"/>
    <w:pPr>
      <w:spacing w:before="240" w:after="60"/>
      <w:outlineLvl w:val="5"/>
    </w:pPr>
    <w:rPr>
      <w:b/>
      <w:bCs/>
    </w:rPr>
  </w:style>
  <w:style w:type="paragraph" w:styleId="7">
    <w:name w:val="heading 7"/>
    <w:basedOn w:val="ab"/>
    <w:next w:val="ab"/>
    <w:link w:val="70"/>
    <w:uiPriority w:val="9"/>
    <w:qFormat/>
    <w:rsid w:val="002A233B"/>
    <w:pPr>
      <w:spacing w:before="240" w:after="60"/>
      <w:outlineLvl w:val="6"/>
    </w:pPr>
  </w:style>
  <w:style w:type="paragraph" w:styleId="8">
    <w:name w:val="heading 8"/>
    <w:basedOn w:val="ab"/>
    <w:next w:val="ab"/>
    <w:link w:val="80"/>
    <w:uiPriority w:val="9"/>
    <w:qFormat/>
    <w:rsid w:val="002A233B"/>
    <w:pPr>
      <w:spacing w:before="240" w:after="60"/>
      <w:outlineLvl w:val="7"/>
    </w:pPr>
    <w:rPr>
      <w:i/>
      <w:iCs/>
    </w:rPr>
  </w:style>
  <w:style w:type="paragraph" w:styleId="9">
    <w:name w:val="heading 9"/>
    <w:basedOn w:val="ab"/>
    <w:next w:val="ab"/>
    <w:link w:val="90"/>
    <w:uiPriority w:val="9"/>
    <w:qFormat/>
    <w:rsid w:val="002A233B"/>
    <w:pPr>
      <w:spacing w:before="240" w:after="60"/>
      <w:outlineLvl w:val="8"/>
    </w:pPr>
    <w:rPr>
      <w:rFonts w:ascii="Arial" w:hAnsi="Arial" w:cs="Arial"/>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322C9E"/>
    <w:rPr>
      <w:color w:val="0000FF"/>
      <w:u w:val="single"/>
    </w:rPr>
  </w:style>
  <w:style w:type="paragraph" w:customStyle="1" w:styleId="s1">
    <w:name w:val="s_1"/>
    <w:basedOn w:val="ab"/>
    <w:rsid w:val="00322C9E"/>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ер,1,UL,Абзац маркированнный,Table-Normal,RSHB_Table-Normal,Предусловия,Нумерованый список,Bullet List,FooterText,numbered,SL_Абзац списка,ТЗ список,Абзац списка литеральный,Paragraphe de liste1,lp1,A_маркированный_список,List Paragraph"/>
    <w:basedOn w:val="ab"/>
    <w:link w:val="af1"/>
    <w:qFormat/>
    <w:rsid w:val="005E0C75"/>
    <w:pPr>
      <w:suppressAutoHyphens/>
      <w:spacing w:after="0" w:line="240" w:lineRule="auto"/>
      <w:ind w:left="720"/>
    </w:pPr>
    <w:rPr>
      <w:rFonts w:ascii="Times New Roman" w:eastAsia="Times New Roman" w:hAnsi="Times New Roman" w:cs="Calibri"/>
      <w:sz w:val="24"/>
      <w:szCs w:val="24"/>
      <w:lang w:eastAsia="ar-SA"/>
    </w:rPr>
  </w:style>
  <w:style w:type="character" w:customStyle="1" w:styleId="af1">
    <w:name w:val="Абзац списка Знак"/>
    <w:aliases w:val="Маркер Знак,1 Знак,UL Знак,Абзац маркированнный Знак,Table-Normal Знак,RSHB_Table-Normal Знак,Предусловия Знак,Нумерованый список Знак,Bullet List Знак,FooterText Знак,numbered Знак,SL_Абзац списка Знак,ТЗ список Знак,lp1 Знак"/>
    <w:link w:val="af0"/>
    <w:qFormat/>
    <w:rsid w:val="005E0C75"/>
    <w:rPr>
      <w:rFonts w:ascii="Times New Roman" w:eastAsia="Times New Roman" w:hAnsi="Times New Roman" w:cs="Calibri"/>
      <w:sz w:val="24"/>
      <w:szCs w:val="24"/>
      <w:lang w:eastAsia="ar-SA"/>
    </w:rPr>
  </w:style>
  <w:style w:type="character" w:customStyle="1" w:styleId="17">
    <w:name w:val="Заголовок 1 Знак"/>
    <w:aliases w:val="Document Header1 Знак1,Раздел Договора Знак1,H1 Знак1,&quot;Алмаз&quot; Знак1,перед заголовком 2 Знак1,Заголовок 1 Знак2 Знак Знак1,Заголовок 1 Знак1 Знак Знак Знак1,Заголовок 1 Знак Знак Знак Знак Знак1,Заголовок 1 Знак Знак1 Знак Знак Знак1"/>
    <w:basedOn w:val="ac"/>
    <w:uiPriority w:val="9"/>
    <w:rsid w:val="002A233B"/>
    <w:rPr>
      <w:rFonts w:asciiTheme="majorHAnsi" w:eastAsiaTheme="majorEastAsia" w:hAnsiTheme="majorHAnsi" w:cstheme="majorBidi"/>
      <w:color w:val="2E74B5" w:themeColor="accent1" w:themeShade="BF"/>
      <w:sz w:val="32"/>
      <w:szCs w:val="32"/>
    </w:rPr>
  </w:style>
  <w:style w:type="character" w:customStyle="1" w:styleId="25">
    <w:name w:val="Заголовок 2 Знак"/>
    <w:aliases w:val="Название документа Знак,Заголовок 2 - после заг.1 и перед заг.3 Знак,Подраздел Знак Знак,H2 Знак1,H2 Знак Знак,2 Знак,h2 Знак,Б2 Знак,RTC Знак,iz2 Знак,Раздел Знак Знак,Numbered text 3 Знак,HD2 Знак,heading 2 Знак,Heading 2 Hidden Знак"/>
    <w:basedOn w:val="ac"/>
    <w:link w:val="24"/>
    <w:uiPriority w:val="9"/>
    <w:rsid w:val="002A233B"/>
    <w:rPr>
      <w:rFonts w:ascii="Arial" w:eastAsia="Calibri" w:hAnsi="Arial" w:cs="Arial"/>
      <w:b/>
      <w:bCs/>
      <w:i/>
      <w:iCs/>
      <w:sz w:val="28"/>
      <w:szCs w:val="28"/>
    </w:rPr>
  </w:style>
  <w:style w:type="character" w:customStyle="1" w:styleId="35">
    <w:name w:val="Заголовок 3 Знак"/>
    <w:aliases w:val="H3 Знак,&quot;Сапфир&quot; Знак,h3 Знак,L3 Знак,3 Знак,l3 Знак,list 3 Знак,Head 3 Знак,Kop 3V Знак,CT Знак,RFP Alaitel Знак,ITT t3 Знак,PA Minor Section Знак,TE Heading Знак,H3-Heading 3 Знак,l3.3 Знак,list3 Знак,subhead Знак,Heading3 Знак"/>
    <w:basedOn w:val="ac"/>
    <w:link w:val="34"/>
    <w:uiPriority w:val="9"/>
    <w:rsid w:val="002A233B"/>
    <w:rPr>
      <w:rFonts w:ascii="Calibri" w:eastAsia="Calibri" w:hAnsi="Calibri" w:cs="Times New Roman"/>
      <w:b/>
      <w:bCs/>
      <w:sz w:val="27"/>
      <w:szCs w:val="27"/>
    </w:rPr>
  </w:style>
  <w:style w:type="character" w:customStyle="1" w:styleId="44">
    <w:name w:val="Заголовок 4 Знак"/>
    <w:basedOn w:val="ac"/>
    <w:link w:val="43"/>
    <w:uiPriority w:val="9"/>
    <w:rsid w:val="002A233B"/>
    <w:rPr>
      <w:rFonts w:ascii="Calibri" w:eastAsia="Calibri" w:hAnsi="Calibri" w:cs="Times New Roman"/>
      <w:b/>
      <w:bCs/>
      <w:sz w:val="28"/>
      <w:szCs w:val="28"/>
    </w:rPr>
  </w:style>
  <w:style w:type="character" w:customStyle="1" w:styleId="52">
    <w:name w:val="Заголовок 5 Знак"/>
    <w:basedOn w:val="ac"/>
    <w:link w:val="51"/>
    <w:uiPriority w:val="9"/>
    <w:rsid w:val="002A233B"/>
    <w:rPr>
      <w:rFonts w:ascii="Calibri" w:eastAsia="Calibri" w:hAnsi="Calibri" w:cs="Times New Roman"/>
      <w:b/>
      <w:bCs/>
      <w:i/>
      <w:iCs/>
      <w:sz w:val="26"/>
      <w:szCs w:val="26"/>
    </w:rPr>
  </w:style>
  <w:style w:type="character" w:customStyle="1" w:styleId="61">
    <w:name w:val="Заголовок 6 Знак"/>
    <w:aliases w:val="H6 Знак"/>
    <w:basedOn w:val="ac"/>
    <w:link w:val="60"/>
    <w:uiPriority w:val="9"/>
    <w:rsid w:val="002A233B"/>
    <w:rPr>
      <w:rFonts w:ascii="Calibri" w:eastAsia="Calibri" w:hAnsi="Calibri" w:cs="Times New Roman"/>
      <w:b/>
      <w:bCs/>
    </w:rPr>
  </w:style>
  <w:style w:type="character" w:customStyle="1" w:styleId="70">
    <w:name w:val="Заголовок 7 Знак"/>
    <w:basedOn w:val="ac"/>
    <w:link w:val="7"/>
    <w:uiPriority w:val="9"/>
    <w:rsid w:val="002A233B"/>
    <w:rPr>
      <w:rFonts w:ascii="Calibri" w:eastAsia="Calibri" w:hAnsi="Calibri" w:cs="Times New Roman"/>
    </w:rPr>
  </w:style>
  <w:style w:type="character" w:customStyle="1" w:styleId="80">
    <w:name w:val="Заголовок 8 Знак"/>
    <w:basedOn w:val="ac"/>
    <w:link w:val="8"/>
    <w:uiPriority w:val="9"/>
    <w:rsid w:val="002A233B"/>
    <w:rPr>
      <w:rFonts w:ascii="Calibri" w:eastAsia="Calibri" w:hAnsi="Calibri" w:cs="Times New Roman"/>
      <w:i/>
      <w:iCs/>
    </w:rPr>
  </w:style>
  <w:style w:type="character" w:customStyle="1" w:styleId="90">
    <w:name w:val="Заголовок 9 Знак"/>
    <w:basedOn w:val="ac"/>
    <w:link w:val="9"/>
    <w:uiPriority w:val="9"/>
    <w:rsid w:val="002A233B"/>
    <w:rPr>
      <w:rFonts w:ascii="Arial" w:eastAsia="Calibri" w:hAnsi="Arial" w:cs="Arial"/>
    </w:rPr>
  </w:style>
  <w:style w:type="paragraph" w:styleId="af2">
    <w:name w:val="footer"/>
    <w:aliases w:val="Верхний  колонтитул"/>
    <w:basedOn w:val="ab"/>
    <w:link w:val="af3"/>
    <w:uiPriority w:val="99"/>
    <w:qFormat/>
    <w:rsid w:val="002A233B"/>
    <w:pPr>
      <w:tabs>
        <w:tab w:val="center" w:pos="4677"/>
        <w:tab w:val="right" w:pos="9355"/>
      </w:tabs>
    </w:pPr>
  </w:style>
  <w:style w:type="character" w:customStyle="1" w:styleId="af3">
    <w:name w:val="Нижний колонтитул Знак"/>
    <w:aliases w:val="Верхний  колонтитул Знак"/>
    <w:basedOn w:val="ac"/>
    <w:link w:val="af2"/>
    <w:uiPriority w:val="99"/>
    <w:rsid w:val="002A233B"/>
    <w:rPr>
      <w:rFonts w:ascii="Calibri" w:eastAsia="Calibri" w:hAnsi="Calibri" w:cs="Times New Roman"/>
    </w:rPr>
  </w:style>
  <w:style w:type="character" w:styleId="af4">
    <w:name w:val="page number"/>
    <w:basedOn w:val="ac"/>
    <w:rsid w:val="002A233B"/>
  </w:style>
  <w:style w:type="paragraph" w:styleId="af5">
    <w:name w:val="header"/>
    <w:basedOn w:val="ab"/>
    <w:link w:val="af6"/>
    <w:uiPriority w:val="99"/>
    <w:rsid w:val="002A233B"/>
    <w:pPr>
      <w:tabs>
        <w:tab w:val="center" w:pos="4677"/>
        <w:tab w:val="right" w:pos="9355"/>
      </w:tabs>
    </w:pPr>
  </w:style>
  <w:style w:type="character" w:customStyle="1" w:styleId="af6">
    <w:name w:val="Верхний колонтитул Знак"/>
    <w:basedOn w:val="ac"/>
    <w:link w:val="af5"/>
    <w:uiPriority w:val="99"/>
    <w:rsid w:val="002A233B"/>
    <w:rPr>
      <w:rFonts w:ascii="Calibri" w:eastAsia="Calibri" w:hAnsi="Calibri" w:cs="Times New Roman"/>
    </w:rPr>
  </w:style>
  <w:style w:type="paragraph" w:styleId="36">
    <w:name w:val="Body Text 3"/>
    <w:basedOn w:val="ab"/>
    <w:link w:val="37"/>
    <w:rsid w:val="002A233B"/>
    <w:pPr>
      <w:spacing w:after="120"/>
    </w:pPr>
    <w:rPr>
      <w:sz w:val="16"/>
      <w:szCs w:val="16"/>
    </w:rPr>
  </w:style>
  <w:style w:type="character" w:customStyle="1" w:styleId="37">
    <w:name w:val="Основной текст 3 Знак"/>
    <w:basedOn w:val="ac"/>
    <w:link w:val="36"/>
    <w:rsid w:val="002A233B"/>
    <w:rPr>
      <w:rFonts w:ascii="Calibri" w:eastAsia="Calibri" w:hAnsi="Calibri" w:cs="Times New Roman"/>
      <w:sz w:val="16"/>
      <w:szCs w:val="16"/>
    </w:rPr>
  </w:style>
  <w:style w:type="paragraph" w:customStyle="1" w:styleId="18">
    <w:name w:val="Обычный1"/>
    <w:link w:val="CharChar"/>
    <w:qFormat/>
    <w:rsid w:val="002A233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a7">
    <w:name w:val="Текст ТД"/>
    <w:basedOn w:val="ab"/>
    <w:link w:val="af7"/>
    <w:qFormat/>
    <w:rsid w:val="002A233B"/>
    <w:pPr>
      <w:numPr>
        <w:numId w:val="1"/>
      </w:numPr>
      <w:autoSpaceDE w:val="0"/>
      <w:autoSpaceDN w:val="0"/>
      <w:adjustRightInd w:val="0"/>
      <w:spacing w:line="240" w:lineRule="auto"/>
      <w:jc w:val="both"/>
    </w:pPr>
    <w:rPr>
      <w:rFonts w:ascii="Times New Roman" w:hAnsi="Times New Roman"/>
      <w:sz w:val="24"/>
      <w:szCs w:val="24"/>
    </w:rPr>
  </w:style>
  <w:style w:type="character" w:customStyle="1" w:styleId="af7">
    <w:name w:val="Текст ТД Знак"/>
    <w:link w:val="a7"/>
    <w:rsid w:val="002A233B"/>
    <w:rPr>
      <w:rFonts w:ascii="Times New Roman" w:eastAsia="Calibri" w:hAnsi="Times New Roman" w:cs="Times New Roman"/>
      <w:sz w:val="24"/>
      <w:szCs w:val="24"/>
    </w:rPr>
  </w:style>
  <w:style w:type="paragraph" w:customStyle="1" w:styleId="210">
    <w:name w:val="Основной текст 21"/>
    <w:basedOn w:val="ab"/>
    <w:qFormat/>
    <w:rsid w:val="002A233B"/>
    <w:pPr>
      <w:widowControl w:val="0"/>
      <w:spacing w:after="0" w:line="240" w:lineRule="auto"/>
      <w:jc w:val="both"/>
    </w:pPr>
    <w:rPr>
      <w:rFonts w:ascii="Times New Roman" w:eastAsia="Times New Roman" w:hAnsi="Times New Roman" w:cs="Arial"/>
      <w:sz w:val="24"/>
      <w:szCs w:val="18"/>
      <w:lang w:eastAsia="ru-RU"/>
    </w:rPr>
  </w:style>
  <w:style w:type="character" w:customStyle="1" w:styleId="af8">
    <w:name w:val="Обычный отступ Знак"/>
    <w:link w:val="af9"/>
    <w:locked/>
    <w:rsid w:val="002A233B"/>
    <w:rPr>
      <w:rFonts w:ascii="Courier New" w:hAnsi="Courier New" w:cs="Courier New"/>
      <w:sz w:val="24"/>
      <w:szCs w:val="24"/>
    </w:rPr>
  </w:style>
  <w:style w:type="paragraph" w:styleId="af9">
    <w:name w:val="Normal Indent"/>
    <w:basedOn w:val="ab"/>
    <w:link w:val="af8"/>
    <w:unhideWhenUsed/>
    <w:rsid w:val="002A233B"/>
    <w:pPr>
      <w:spacing w:after="60" w:line="240" w:lineRule="auto"/>
      <w:ind w:left="708"/>
      <w:jc w:val="both"/>
    </w:pPr>
    <w:rPr>
      <w:rFonts w:ascii="Courier New" w:eastAsiaTheme="minorHAnsi" w:hAnsi="Courier New" w:cs="Courier New"/>
      <w:sz w:val="24"/>
      <w:szCs w:val="24"/>
    </w:rPr>
  </w:style>
  <w:style w:type="character" w:customStyle="1" w:styleId="CharChar">
    <w:name w:val="Обычный Char Char"/>
    <w:link w:val="18"/>
    <w:locked/>
    <w:rsid w:val="002A233B"/>
    <w:rPr>
      <w:rFonts w:ascii="Times New Roman" w:eastAsia="Times New Roman" w:hAnsi="Times New Roman" w:cs="Times New Roman"/>
      <w:snapToGrid w:val="0"/>
      <w:sz w:val="24"/>
      <w:szCs w:val="20"/>
      <w:lang w:eastAsia="ru-RU"/>
    </w:rPr>
  </w:style>
  <w:style w:type="paragraph" w:styleId="afa">
    <w:name w:val="Balloon Text"/>
    <w:basedOn w:val="ab"/>
    <w:link w:val="afb"/>
    <w:uiPriority w:val="99"/>
    <w:semiHidden/>
    <w:unhideWhenUsed/>
    <w:rsid w:val="002A233B"/>
    <w:pPr>
      <w:spacing w:after="0" w:line="240" w:lineRule="auto"/>
    </w:pPr>
    <w:rPr>
      <w:rFonts w:ascii="Segoe UI" w:hAnsi="Segoe UI" w:cs="Segoe UI"/>
      <w:sz w:val="18"/>
      <w:szCs w:val="18"/>
    </w:rPr>
  </w:style>
  <w:style w:type="character" w:customStyle="1" w:styleId="afb">
    <w:name w:val="Текст выноски Знак"/>
    <w:basedOn w:val="ac"/>
    <w:link w:val="afa"/>
    <w:uiPriority w:val="99"/>
    <w:semiHidden/>
    <w:rsid w:val="002A233B"/>
    <w:rPr>
      <w:rFonts w:ascii="Segoe UI" w:eastAsia="Calibri" w:hAnsi="Segoe UI" w:cs="Segoe UI"/>
      <w:sz w:val="18"/>
      <w:szCs w:val="18"/>
    </w:rPr>
  </w:style>
  <w:style w:type="paragraph" w:styleId="afc">
    <w:name w:val="footnote text"/>
    <w:aliases w:val="Footnote Text Char Знак Знак,Footnote Text Char Знак,Footnote Text Char Знак Знак Знак Знак, Знак4 Знак,Знак4 Знак,Текст сноски Знак Знак, Знак4 Знак1, Знак4 Знак Знак Знак2,Текст сноски Знак Знак1,Знак12 Знак,Текст сноски Знак1 Знак1"/>
    <w:basedOn w:val="ab"/>
    <w:link w:val="afd"/>
    <w:uiPriority w:val="99"/>
    <w:qFormat/>
    <w:rsid w:val="002A233B"/>
    <w:rPr>
      <w:sz w:val="20"/>
      <w:szCs w:val="20"/>
    </w:rPr>
  </w:style>
  <w:style w:type="character" w:customStyle="1" w:styleId="afd">
    <w:name w:val="Текст сноски Знак"/>
    <w:aliases w:val="Footnote Text Char Знак Знак Знак,Footnote Text Char Знак Знак1,Footnote Text Char Знак Знак Знак Знак Знак, Знак4 Знак Знак,Знак4 Знак Знак,Текст сноски Знак Знак Знак, Знак4 Знак1 Знак, Знак4 Знак Знак Знак2 Знак,Знак12 Знак Знак"/>
    <w:basedOn w:val="ac"/>
    <w:link w:val="afc"/>
    <w:uiPriority w:val="99"/>
    <w:rsid w:val="002A233B"/>
    <w:rPr>
      <w:rFonts w:ascii="Calibri" w:eastAsia="Calibri" w:hAnsi="Calibri" w:cs="Times New Roman"/>
      <w:sz w:val="20"/>
      <w:szCs w:val="20"/>
    </w:rPr>
  </w:style>
  <w:style w:type="character" w:styleId="afe">
    <w:name w:val="footnote reference"/>
    <w:uiPriority w:val="99"/>
    <w:rsid w:val="002A233B"/>
    <w:rPr>
      <w:rFonts w:ascii="Times New Roman" w:hAnsi="Times New Roman"/>
      <w:vertAlign w:val="superscript"/>
    </w:rPr>
  </w:style>
  <w:style w:type="character" w:customStyle="1" w:styleId="aff">
    <w:name w:val="Текст примечания Знак"/>
    <w:link w:val="aff0"/>
    <w:uiPriority w:val="99"/>
    <w:rsid w:val="002A233B"/>
  </w:style>
  <w:style w:type="paragraph" w:styleId="aff0">
    <w:name w:val="annotation text"/>
    <w:basedOn w:val="ab"/>
    <w:link w:val="aff"/>
    <w:uiPriority w:val="99"/>
    <w:rsid w:val="002A233B"/>
    <w:pPr>
      <w:spacing w:after="0" w:line="240" w:lineRule="auto"/>
      <w:jc w:val="both"/>
    </w:pPr>
    <w:rPr>
      <w:rFonts w:asciiTheme="minorHAnsi" w:eastAsiaTheme="minorHAnsi" w:hAnsiTheme="minorHAnsi" w:cstheme="minorBidi"/>
    </w:rPr>
  </w:style>
  <w:style w:type="character" w:customStyle="1" w:styleId="19">
    <w:name w:val="Текст примечания Знак1"/>
    <w:basedOn w:val="ac"/>
    <w:semiHidden/>
    <w:rsid w:val="002A233B"/>
    <w:rPr>
      <w:rFonts w:ascii="Calibri" w:eastAsia="Calibri" w:hAnsi="Calibri" w:cs="Times New Roman"/>
      <w:sz w:val="20"/>
      <w:szCs w:val="20"/>
    </w:rPr>
  </w:style>
  <w:style w:type="character" w:styleId="aff1">
    <w:name w:val="annotation reference"/>
    <w:uiPriority w:val="99"/>
    <w:rsid w:val="002A233B"/>
    <w:rPr>
      <w:rFonts w:cs="Times New Roman"/>
      <w:sz w:val="16"/>
      <w:szCs w:val="16"/>
    </w:rPr>
  </w:style>
  <w:style w:type="paragraph" w:customStyle="1" w:styleId="aff2">
    <w:name w:val="Знак"/>
    <w:basedOn w:val="ab"/>
    <w:qFormat/>
    <w:rsid w:val="002A233B"/>
    <w:pPr>
      <w:spacing w:before="100" w:beforeAutospacing="1" w:after="100" w:afterAutospacing="1"/>
    </w:pPr>
    <w:rPr>
      <w:rFonts w:ascii="Tahoma" w:hAnsi="Tahoma"/>
      <w:sz w:val="20"/>
      <w:szCs w:val="20"/>
      <w:lang w:val="en-US"/>
    </w:rPr>
  </w:style>
  <w:style w:type="table" w:styleId="aff3">
    <w:name w:val="Table Grid"/>
    <w:aliases w:val="OTR"/>
    <w:basedOn w:val="ad"/>
    <w:uiPriority w:val="39"/>
    <w:rsid w:val="002A2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aliases w:val="Обычный (Web), Знак Знак1,Знак Знак1,Обычный (веб) Знак Знак,Обычный (веб) Знак1, Знак Знак1 Знак Знак,Знак Знак1 Знак Знак,Обычный (веб)1,Обычный (веб)11,Обычный (Web) Знак Знак Знак,Обычный (Web) Знак1 Знак,Знак Знак11"/>
    <w:basedOn w:val="ab"/>
    <w:link w:val="aff5"/>
    <w:uiPriority w:val="99"/>
    <w:qFormat/>
    <w:rsid w:val="002A233B"/>
    <w:pPr>
      <w:spacing w:before="100" w:beforeAutospacing="1" w:after="100" w:afterAutospacing="1"/>
    </w:pPr>
  </w:style>
  <w:style w:type="character" w:customStyle="1" w:styleId="aff5">
    <w:name w:val="Обычный (веб) Знак"/>
    <w:aliases w:val="Обычный (Web) Знак, Знак Знак1 Знак,Знак Знак1 Знак,Обычный (веб) Знак Знак Знак,Обычный (веб) Знак1 Знак, Знак Знак1 Знак Знак Знак,Знак Знак1 Знак Знак Знак,Обычный (веб)1 Знак,Обычный (веб)11 Знак,Обычный (Web) Знак Знак Знак Знак"/>
    <w:link w:val="aff4"/>
    <w:uiPriority w:val="99"/>
    <w:rsid w:val="002A233B"/>
    <w:rPr>
      <w:rFonts w:ascii="Calibri" w:eastAsia="Calibri" w:hAnsi="Calibri" w:cs="Times New Roman"/>
    </w:rPr>
  </w:style>
  <w:style w:type="paragraph" w:customStyle="1" w:styleId="aff6">
    <w:name w:val="текст сноски"/>
    <w:basedOn w:val="ab"/>
    <w:qFormat/>
    <w:rsid w:val="002A233B"/>
    <w:pPr>
      <w:widowControl w:val="0"/>
      <w:overflowPunct w:val="0"/>
      <w:autoSpaceDE w:val="0"/>
      <w:autoSpaceDN w:val="0"/>
      <w:adjustRightInd w:val="0"/>
      <w:textAlignment w:val="baseline"/>
    </w:pPr>
    <w:rPr>
      <w:rFonts w:ascii="Gelvetsky 12pt" w:hAnsi="Gelvetsky 12pt"/>
      <w:szCs w:val="20"/>
      <w:lang w:val="en-US"/>
    </w:rPr>
  </w:style>
  <w:style w:type="paragraph" w:styleId="aff7">
    <w:name w:val="List Bullet"/>
    <w:basedOn w:val="ab"/>
    <w:autoRedefine/>
    <w:rsid w:val="002A233B"/>
    <w:pPr>
      <w:widowControl w:val="0"/>
      <w:spacing w:after="60"/>
    </w:pPr>
  </w:style>
  <w:style w:type="paragraph" w:customStyle="1" w:styleId="aff8">
    <w:name w:val="Раздел"/>
    <w:basedOn w:val="ab"/>
    <w:qFormat/>
    <w:rsid w:val="002A233B"/>
    <w:pPr>
      <w:tabs>
        <w:tab w:val="num" w:pos="4320"/>
      </w:tabs>
      <w:spacing w:before="120" w:after="120"/>
      <w:ind w:left="3600" w:hanging="720"/>
      <w:jc w:val="center"/>
    </w:pPr>
    <w:rPr>
      <w:rFonts w:ascii="Arial Narrow" w:hAnsi="Arial Narrow"/>
      <w:b/>
      <w:sz w:val="28"/>
      <w:szCs w:val="20"/>
    </w:rPr>
  </w:style>
  <w:style w:type="paragraph" w:customStyle="1" w:styleId="aff9">
    <w:name w:val="Часть"/>
    <w:basedOn w:val="ab"/>
    <w:qFormat/>
    <w:rsid w:val="002A233B"/>
    <w:pPr>
      <w:tabs>
        <w:tab w:val="num" w:pos="2160"/>
      </w:tabs>
      <w:spacing w:after="60"/>
      <w:ind w:left="720" w:hanging="720"/>
      <w:jc w:val="center"/>
    </w:pPr>
    <w:rPr>
      <w:rFonts w:ascii="Arial" w:hAnsi="Arial"/>
      <w:b/>
      <w:caps/>
      <w:sz w:val="32"/>
      <w:szCs w:val="20"/>
    </w:rPr>
  </w:style>
  <w:style w:type="paragraph" w:styleId="26">
    <w:name w:val="Body Text Indent 2"/>
    <w:basedOn w:val="ab"/>
    <w:link w:val="27"/>
    <w:rsid w:val="002A233B"/>
    <w:pPr>
      <w:spacing w:after="120" w:line="480" w:lineRule="auto"/>
      <w:ind w:left="283"/>
      <w:jc w:val="both"/>
    </w:pPr>
    <w:rPr>
      <w:szCs w:val="20"/>
    </w:rPr>
  </w:style>
  <w:style w:type="character" w:customStyle="1" w:styleId="27">
    <w:name w:val="Основной текст с отступом 2 Знак"/>
    <w:basedOn w:val="ac"/>
    <w:link w:val="26"/>
    <w:rsid w:val="002A233B"/>
    <w:rPr>
      <w:rFonts w:ascii="Calibri" w:eastAsia="Calibri" w:hAnsi="Calibri" w:cs="Times New Roman"/>
      <w:szCs w:val="20"/>
    </w:rPr>
  </w:style>
  <w:style w:type="paragraph" w:styleId="affa">
    <w:name w:val="Plain Text"/>
    <w:aliases w:val=" Знак"/>
    <w:basedOn w:val="ab"/>
    <w:link w:val="affb"/>
    <w:qFormat/>
    <w:rsid w:val="002A233B"/>
    <w:rPr>
      <w:rFonts w:ascii="Courier New" w:hAnsi="Courier New" w:cs="Courier New"/>
      <w:sz w:val="20"/>
      <w:szCs w:val="20"/>
    </w:rPr>
  </w:style>
  <w:style w:type="character" w:customStyle="1" w:styleId="affb">
    <w:name w:val="Текст Знак"/>
    <w:aliases w:val=" Знак Знак"/>
    <w:basedOn w:val="ac"/>
    <w:link w:val="affa"/>
    <w:rsid w:val="002A233B"/>
    <w:rPr>
      <w:rFonts w:ascii="Courier New" w:eastAsia="Calibri" w:hAnsi="Courier New" w:cs="Courier New"/>
      <w:sz w:val="20"/>
      <w:szCs w:val="20"/>
    </w:rPr>
  </w:style>
  <w:style w:type="paragraph" w:styleId="affc">
    <w:name w:val="Body Text"/>
    <w:aliases w:val="body text"/>
    <w:basedOn w:val="ab"/>
    <w:link w:val="affd"/>
    <w:qFormat/>
    <w:rsid w:val="002A233B"/>
    <w:pPr>
      <w:spacing w:after="120"/>
    </w:pPr>
  </w:style>
  <w:style w:type="character" w:customStyle="1" w:styleId="affd">
    <w:name w:val="Основной текст Знак"/>
    <w:aliases w:val="body text Знак"/>
    <w:basedOn w:val="ac"/>
    <w:link w:val="affc"/>
    <w:rsid w:val="002A233B"/>
    <w:rPr>
      <w:rFonts w:ascii="Calibri" w:eastAsia="Calibri" w:hAnsi="Calibri" w:cs="Times New Roman"/>
    </w:rPr>
  </w:style>
  <w:style w:type="paragraph" w:styleId="affe">
    <w:name w:val="Body Text Indent"/>
    <w:aliases w:val=" Знак7,Знак7,текст"/>
    <w:basedOn w:val="ab"/>
    <w:link w:val="afff"/>
    <w:qFormat/>
    <w:rsid w:val="002A233B"/>
    <w:pPr>
      <w:spacing w:after="120"/>
      <w:ind w:left="283"/>
    </w:pPr>
  </w:style>
  <w:style w:type="character" w:customStyle="1" w:styleId="afff">
    <w:name w:val="Основной текст с отступом Знак"/>
    <w:aliases w:val=" Знак7 Знак,Знак7 Знак,текст Знак"/>
    <w:basedOn w:val="ac"/>
    <w:link w:val="affe"/>
    <w:rsid w:val="002A233B"/>
    <w:rPr>
      <w:rFonts w:ascii="Calibri" w:eastAsia="Calibri" w:hAnsi="Calibri" w:cs="Times New Roman"/>
    </w:rPr>
  </w:style>
  <w:style w:type="paragraph" w:styleId="afff0">
    <w:name w:val="Title"/>
    <w:aliases w:val="Знак Знак Знак Знак Знак Знак Знак Знак,Знак Знак Знак Знак Знак Знак,Знак Знак Знак, Знак Знак Знак Знак,Знак Знак Знак1,Знак2,Знак Знак Знак Знак Знак1,Знак2 Знак, Знак Знак Знак Знак Знак1,Знак Знак Знак Знак Зна, Знак2,Зн,Знак3,Зна"/>
    <w:basedOn w:val="ab"/>
    <w:link w:val="afff1"/>
    <w:uiPriority w:val="10"/>
    <w:qFormat/>
    <w:rsid w:val="002A233B"/>
    <w:pPr>
      <w:ind w:firstLine="426"/>
      <w:jc w:val="center"/>
    </w:pPr>
    <w:rPr>
      <w:rFonts w:ascii="Arial" w:hAnsi="Arial"/>
      <w:b/>
      <w:szCs w:val="20"/>
    </w:rPr>
  </w:style>
  <w:style w:type="character" w:customStyle="1" w:styleId="afff2">
    <w:name w:val="Название Знак"/>
    <w:basedOn w:val="ac"/>
    <w:uiPriority w:val="10"/>
    <w:rsid w:val="002A233B"/>
    <w:rPr>
      <w:rFonts w:asciiTheme="majorHAnsi" w:eastAsiaTheme="majorEastAsia" w:hAnsiTheme="majorHAnsi" w:cstheme="majorBidi"/>
      <w:spacing w:val="-10"/>
      <w:kern w:val="28"/>
      <w:sz w:val="56"/>
      <w:szCs w:val="56"/>
    </w:rPr>
  </w:style>
  <w:style w:type="paragraph" w:styleId="afff3">
    <w:name w:val="Block Text"/>
    <w:basedOn w:val="ab"/>
    <w:rsid w:val="002A233B"/>
    <w:pPr>
      <w:ind w:left="-540" w:right="-366" w:firstLine="540"/>
      <w:jc w:val="both"/>
    </w:pPr>
    <w:rPr>
      <w:sz w:val="18"/>
    </w:rPr>
  </w:style>
  <w:style w:type="paragraph" w:customStyle="1" w:styleId="h4">
    <w:name w:val="h4"/>
    <w:basedOn w:val="ab"/>
    <w:qFormat/>
    <w:rsid w:val="002A233B"/>
    <w:pPr>
      <w:spacing w:before="100" w:beforeAutospacing="1" w:after="100" w:afterAutospacing="1"/>
    </w:pPr>
    <w:rPr>
      <w:rFonts w:ascii="Arial Unicode MS" w:eastAsia="Arial Unicode MS" w:hAnsi="Arial Unicode MS" w:cs="Arial Unicode MS"/>
      <w:b/>
      <w:bCs/>
      <w:color w:val="000066"/>
    </w:rPr>
  </w:style>
  <w:style w:type="paragraph" w:customStyle="1" w:styleId="afff4">
    <w:name w:val="текст договора"/>
    <w:basedOn w:val="ab"/>
    <w:qFormat/>
    <w:rsid w:val="002A233B"/>
    <w:pPr>
      <w:spacing w:after="60"/>
      <w:jc w:val="both"/>
    </w:pPr>
    <w:rPr>
      <w:rFonts w:ascii="Futuris" w:hAnsi="Futuris" w:cs="Futuris"/>
    </w:rPr>
  </w:style>
  <w:style w:type="paragraph" w:customStyle="1" w:styleId="ConsNormal">
    <w:name w:val="ConsNormal"/>
    <w:link w:val="ConsNormal0"/>
    <w:qFormat/>
    <w:rsid w:val="002A23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5">
    <w:name w:val="List Number"/>
    <w:basedOn w:val="ab"/>
    <w:rsid w:val="002A233B"/>
  </w:style>
  <w:style w:type="paragraph" w:customStyle="1" w:styleId="ConsNonformat">
    <w:name w:val="ConsNonformat"/>
    <w:link w:val="ConsNonformat0"/>
    <w:qFormat/>
    <w:rsid w:val="002A23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2A23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8">
    <w:name w:val="Body Text 2"/>
    <w:basedOn w:val="ab"/>
    <w:link w:val="29"/>
    <w:rsid w:val="002A233B"/>
    <w:pPr>
      <w:spacing w:after="120" w:line="480" w:lineRule="auto"/>
    </w:pPr>
  </w:style>
  <w:style w:type="character" w:customStyle="1" w:styleId="29">
    <w:name w:val="Основной текст 2 Знак"/>
    <w:basedOn w:val="ac"/>
    <w:link w:val="28"/>
    <w:rsid w:val="002A233B"/>
    <w:rPr>
      <w:rFonts w:ascii="Calibri" w:eastAsia="Calibri" w:hAnsi="Calibri" w:cs="Times New Roman"/>
    </w:rPr>
  </w:style>
  <w:style w:type="paragraph" w:styleId="38">
    <w:name w:val="Body Text Indent 3"/>
    <w:basedOn w:val="ab"/>
    <w:link w:val="39"/>
    <w:rsid w:val="002A233B"/>
    <w:pPr>
      <w:spacing w:after="120"/>
      <w:ind w:left="283"/>
    </w:pPr>
    <w:rPr>
      <w:sz w:val="16"/>
      <w:szCs w:val="16"/>
    </w:rPr>
  </w:style>
  <w:style w:type="character" w:customStyle="1" w:styleId="39">
    <w:name w:val="Основной текст с отступом 3 Знак"/>
    <w:basedOn w:val="ac"/>
    <w:link w:val="38"/>
    <w:rsid w:val="002A233B"/>
    <w:rPr>
      <w:rFonts w:ascii="Calibri" w:eastAsia="Calibri" w:hAnsi="Calibri" w:cs="Times New Roman"/>
      <w:sz w:val="16"/>
      <w:szCs w:val="16"/>
    </w:rPr>
  </w:style>
  <w:style w:type="paragraph" w:styleId="HTML">
    <w:name w:val="HTML Preformatted"/>
    <w:basedOn w:val="ab"/>
    <w:link w:val="HTML0"/>
    <w:rsid w:val="002A2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c"/>
    <w:link w:val="HTML"/>
    <w:rsid w:val="002A233B"/>
    <w:rPr>
      <w:rFonts w:ascii="Courier New" w:eastAsia="Calibri" w:hAnsi="Courier New" w:cs="Courier New"/>
      <w:sz w:val="20"/>
      <w:szCs w:val="20"/>
    </w:rPr>
  </w:style>
  <w:style w:type="paragraph" w:customStyle="1" w:styleId="2a">
    <w:name w:val="заголовок 2"/>
    <w:basedOn w:val="ab"/>
    <w:next w:val="ab"/>
    <w:qFormat/>
    <w:rsid w:val="002A233B"/>
    <w:pPr>
      <w:keepNext/>
      <w:widowControl w:val="0"/>
      <w:jc w:val="center"/>
    </w:pPr>
    <w:rPr>
      <w:b/>
      <w:sz w:val="28"/>
      <w:szCs w:val="20"/>
    </w:rPr>
  </w:style>
  <w:style w:type="paragraph" w:customStyle="1" w:styleId="afff6">
    <w:name w:val="Таблицы (моноширинный)"/>
    <w:basedOn w:val="ab"/>
    <w:next w:val="ab"/>
    <w:qFormat/>
    <w:rsid w:val="002A233B"/>
    <w:pPr>
      <w:autoSpaceDE w:val="0"/>
      <w:autoSpaceDN w:val="0"/>
      <w:adjustRightInd w:val="0"/>
      <w:jc w:val="both"/>
    </w:pPr>
    <w:rPr>
      <w:rFonts w:ascii="Courier New" w:hAnsi="Courier New" w:cs="Courier New"/>
      <w:sz w:val="20"/>
      <w:szCs w:val="20"/>
    </w:rPr>
  </w:style>
  <w:style w:type="paragraph" w:customStyle="1" w:styleId="Char">
    <w:name w:val="Char Знак"/>
    <w:basedOn w:val="ab"/>
    <w:qFormat/>
    <w:rsid w:val="002A233B"/>
    <w:pPr>
      <w:spacing w:before="100" w:beforeAutospacing="1" w:after="100" w:afterAutospacing="1"/>
    </w:pPr>
    <w:rPr>
      <w:rFonts w:ascii="Tahoma" w:hAnsi="Tahoma"/>
      <w:sz w:val="20"/>
      <w:szCs w:val="20"/>
      <w:lang w:val="en-US"/>
    </w:rPr>
  </w:style>
  <w:style w:type="paragraph" w:customStyle="1" w:styleId="1a">
    <w:name w:val="Знак Знак Знак1 Знак"/>
    <w:basedOn w:val="ab"/>
    <w:qFormat/>
    <w:rsid w:val="002A233B"/>
    <w:pPr>
      <w:spacing w:before="100" w:beforeAutospacing="1" w:after="100" w:afterAutospacing="1"/>
    </w:pPr>
    <w:rPr>
      <w:rFonts w:ascii="Tahoma" w:hAnsi="Tahoma"/>
      <w:sz w:val="20"/>
      <w:szCs w:val="20"/>
      <w:lang w:val="en-US"/>
    </w:rPr>
  </w:style>
  <w:style w:type="paragraph" w:customStyle="1" w:styleId="311">
    <w:name w:val="Основной текст с отступом 31"/>
    <w:basedOn w:val="ab"/>
    <w:qFormat/>
    <w:rsid w:val="002A233B"/>
    <w:pPr>
      <w:suppressAutoHyphens/>
      <w:spacing w:after="120"/>
      <w:ind w:left="283"/>
    </w:pPr>
    <w:rPr>
      <w:sz w:val="16"/>
      <w:szCs w:val="16"/>
      <w:lang w:eastAsia="ar-SA"/>
    </w:rPr>
  </w:style>
  <w:style w:type="paragraph" w:customStyle="1" w:styleId="212">
    <w:name w:val="Основной текст с отступом 21"/>
    <w:basedOn w:val="ab"/>
    <w:qFormat/>
    <w:rsid w:val="002A233B"/>
    <w:pPr>
      <w:suppressAutoHyphens/>
      <w:spacing w:after="120" w:line="480" w:lineRule="auto"/>
      <w:ind w:left="283"/>
    </w:pPr>
    <w:rPr>
      <w:sz w:val="20"/>
      <w:szCs w:val="20"/>
      <w:lang w:eastAsia="ar-SA"/>
    </w:rPr>
  </w:style>
  <w:style w:type="paragraph" w:customStyle="1" w:styleId="ConsPlusNonformat">
    <w:name w:val="ConsPlusNonformat"/>
    <w:link w:val="ConsPlusNonformat0"/>
    <w:qFormat/>
    <w:rsid w:val="002A233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b">
    <w:name w:val="Знак Знак Знак Знак1"/>
    <w:basedOn w:val="ab"/>
    <w:qFormat/>
    <w:rsid w:val="002A233B"/>
    <w:pPr>
      <w:spacing w:before="100" w:beforeAutospacing="1" w:after="100" w:afterAutospacing="1"/>
    </w:pPr>
    <w:rPr>
      <w:rFonts w:ascii="Tahoma" w:hAnsi="Tahoma"/>
      <w:sz w:val="20"/>
      <w:szCs w:val="20"/>
      <w:lang w:val="en-US"/>
    </w:rPr>
  </w:style>
  <w:style w:type="paragraph" w:customStyle="1" w:styleId="FR1">
    <w:name w:val="FR1"/>
    <w:qFormat/>
    <w:rsid w:val="002A233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5">
    <w:name w:val="Раздел ТД"/>
    <w:basedOn w:val="ab"/>
    <w:link w:val="afff7"/>
    <w:qFormat/>
    <w:rsid w:val="002A233B"/>
    <w:pPr>
      <w:numPr>
        <w:numId w:val="2"/>
      </w:numPr>
      <w:autoSpaceDE w:val="0"/>
      <w:autoSpaceDN w:val="0"/>
      <w:adjustRightInd w:val="0"/>
      <w:spacing w:before="240" w:after="0" w:line="360" w:lineRule="auto"/>
      <w:jc w:val="center"/>
    </w:pPr>
    <w:rPr>
      <w:rFonts w:ascii="Times New Roman" w:hAnsi="Times New Roman"/>
      <w:b/>
      <w:sz w:val="24"/>
      <w:szCs w:val="24"/>
    </w:rPr>
  </w:style>
  <w:style w:type="character" w:customStyle="1" w:styleId="afff7">
    <w:name w:val="Раздел ТД Знак"/>
    <w:link w:val="a5"/>
    <w:rsid w:val="002A233B"/>
    <w:rPr>
      <w:rFonts w:ascii="Times New Roman" w:eastAsia="Calibri" w:hAnsi="Times New Roman" w:cs="Times New Roman"/>
      <w:b/>
      <w:sz w:val="24"/>
      <w:szCs w:val="24"/>
    </w:rPr>
  </w:style>
  <w:style w:type="character" w:styleId="afff8">
    <w:name w:val="Strong"/>
    <w:uiPriority w:val="22"/>
    <w:qFormat/>
    <w:rsid w:val="002A233B"/>
    <w:rPr>
      <w:rFonts w:ascii="Times New Roman" w:hAnsi="Times New Roman"/>
      <w:b/>
      <w:bCs/>
      <w:sz w:val="24"/>
      <w:szCs w:val="24"/>
    </w:rPr>
  </w:style>
  <w:style w:type="paragraph" w:customStyle="1" w:styleId="afff9">
    <w:name w:val="Приложение"/>
    <w:basedOn w:val="a7"/>
    <w:link w:val="afffa"/>
    <w:qFormat/>
    <w:rsid w:val="002A233B"/>
    <w:pPr>
      <w:numPr>
        <w:numId w:val="0"/>
      </w:numPr>
      <w:ind w:left="8080"/>
      <w:jc w:val="right"/>
    </w:pPr>
  </w:style>
  <w:style w:type="character" w:customStyle="1" w:styleId="afffa">
    <w:name w:val="Приложение Знак"/>
    <w:link w:val="afff9"/>
    <w:rsid w:val="002A233B"/>
    <w:rPr>
      <w:rFonts w:ascii="Times New Roman" w:eastAsia="Calibri" w:hAnsi="Times New Roman" w:cs="Times New Roman"/>
      <w:sz w:val="24"/>
      <w:szCs w:val="24"/>
    </w:rPr>
  </w:style>
  <w:style w:type="character" w:customStyle="1" w:styleId="FontStyle45">
    <w:name w:val="Font Style45"/>
    <w:rsid w:val="002A233B"/>
    <w:rPr>
      <w:rFonts w:ascii="Times New Roman" w:hAnsi="Times New Roman" w:cs="Times New Roman"/>
      <w:sz w:val="20"/>
      <w:szCs w:val="20"/>
    </w:rPr>
  </w:style>
  <w:style w:type="character" w:customStyle="1" w:styleId="FontStyle44">
    <w:name w:val="Font Style44"/>
    <w:rsid w:val="002A233B"/>
    <w:rPr>
      <w:rFonts w:ascii="Arial" w:hAnsi="Arial" w:cs="Arial"/>
      <w:sz w:val="20"/>
      <w:szCs w:val="20"/>
    </w:rPr>
  </w:style>
  <w:style w:type="paragraph" w:customStyle="1" w:styleId="Style7">
    <w:name w:val="Style7"/>
    <w:basedOn w:val="ab"/>
    <w:qFormat/>
    <w:rsid w:val="002A233B"/>
    <w:pPr>
      <w:widowControl w:val="0"/>
      <w:autoSpaceDE w:val="0"/>
      <w:autoSpaceDN w:val="0"/>
      <w:adjustRightInd w:val="0"/>
      <w:spacing w:after="0" w:line="278" w:lineRule="exact"/>
      <w:ind w:firstLine="696"/>
      <w:jc w:val="both"/>
    </w:pPr>
    <w:rPr>
      <w:rFonts w:ascii="Arial" w:eastAsia="Times New Roman" w:hAnsi="Arial"/>
      <w:sz w:val="24"/>
      <w:szCs w:val="24"/>
      <w:lang w:eastAsia="ru-RU"/>
    </w:rPr>
  </w:style>
  <w:style w:type="paragraph" w:customStyle="1" w:styleId="List-1">
    <w:name w:val="List-1"/>
    <w:basedOn w:val="ab"/>
    <w:qFormat/>
    <w:rsid w:val="002A233B"/>
    <w:pPr>
      <w:tabs>
        <w:tab w:val="num" w:pos="3060"/>
      </w:tabs>
      <w:spacing w:after="0" w:line="240" w:lineRule="auto"/>
      <w:ind w:left="3060" w:hanging="360"/>
    </w:pPr>
    <w:rPr>
      <w:rFonts w:ascii="Times New Roman" w:eastAsia="Times New Roman" w:hAnsi="Times New Roman"/>
      <w:sz w:val="28"/>
      <w:szCs w:val="20"/>
      <w:lang w:eastAsia="ru-RU"/>
    </w:rPr>
  </w:style>
  <w:style w:type="paragraph" w:customStyle="1" w:styleId="afffb">
    <w:name w:val="Абзац Требование нумерованный"/>
    <w:basedOn w:val="ab"/>
    <w:qFormat/>
    <w:rsid w:val="002A233B"/>
    <w:pPr>
      <w:tabs>
        <w:tab w:val="num" w:pos="720"/>
      </w:tabs>
      <w:spacing w:before="60" w:after="60" w:line="240" w:lineRule="auto"/>
      <w:ind w:left="720" w:hanging="720"/>
      <w:jc w:val="both"/>
    </w:pPr>
    <w:rPr>
      <w:rFonts w:ascii="Times New Roman" w:eastAsia="Times New Roman" w:hAnsi="Times New Roman"/>
      <w:sz w:val="24"/>
      <w:szCs w:val="24"/>
    </w:rPr>
  </w:style>
  <w:style w:type="character" w:customStyle="1" w:styleId="FontStyle47">
    <w:name w:val="Font Style47"/>
    <w:rsid w:val="002A233B"/>
    <w:rPr>
      <w:rFonts w:ascii="Times New Roman" w:hAnsi="Times New Roman" w:cs="Times New Roman"/>
      <w:b/>
      <w:bCs/>
      <w:sz w:val="20"/>
      <w:szCs w:val="20"/>
    </w:rPr>
  </w:style>
  <w:style w:type="paragraph" w:customStyle="1" w:styleId="Style9">
    <w:name w:val="Style9"/>
    <w:basedOn w:val="ab"/>
    <w:qFormat/>
    <w:rsid w:val="002A233B"/>
    <w:pPr>
      <w:widowControl w:val="0"/>
      <w:autoSpaceDE w:val="0"/>
      <w:autoSpaceDN w:val="0"/>
      <w:adjustRightInd w:val="0"/>
      <w:spacing w:after="0" w:line="240" w:lineRule="auto"/>
    </w:pPr>
    <w:rPr>
      <w:rFonts w:ascii="Trebuchet MS" w:eastAsia="Times New Roman" w:hAnsi="Trebuchet MS"/>
      <w:sz w:val="24"/>
      <w:szCs w:val="24"/>
      <w:lang w:eastAsia="ru-RU"/>
    </w:rPr>
  </w:style>
  <w:style w:type="paragraph" w:customStyle="1" w:styleId="Style23">
    <w:name w:val="Style23"/>
    <w:basedOn w:val="ab"/>
    <w:qFormat/>
    <w:rsid w:val="002A233B"/>
    <w:pPr>
      <w:widowControl w:val="0"/>
      <w:autoSpaceDE w:val="0"/>
      <w:autoSpaceDN w:val="0"/>
      <w:adjustRightInd w:val="0"/>
      <w:spacing w:after="0" w:line="312" w:lineRule="exact"/>
      <w:ind w:hanging="278"/>
      <w:jc w:val="both"/>
    </w:pPr>
    <w:rPr>
      <w:rFonts w:ascii="Trebuchet MS" w:eastAsia="Times New Roman" w:hAnsi="Trebuchet MS"/>
      <w:sz w:val="24"/>
      <w:szCs w:val="24"/>
      <w:lang w:eastAsia="ru-RU"/>
    </w:rPr>
  </w:style>
  <w:style w:type="paragraph" w:customStyle="1" w:styleId="Style21">
    <w:name w:val="Style21"/>
    <w:basedOn w:val="ab"/>
    <w:qFormat/>
    <w:rsid w:val="002A233B"/>
    <w:pPr>
      <w:widowControl w:val="0"/>
      <w:autoSpaceDE w:val="0"/>
      <w:autoSpaceDN w:val="0"/>
      <w:adjustRightInd w:val="0"/>
      <w:spacing w:after="0" w:line="302" w:lineRule="exact"/>
      <w:ind w:firstLine="278"/>
    </w:pPr>
    <w:rPr>
      <w:rFonts w:ascii="Trebuchet MS" w:eastAsia="Times New Roman" w:hAnsi="Trebuchet MS"/>
      <w:sz w:val="24"/>
      <w:szCs w:val="24"/>
      <w:lang w:eastAsia="ru-RU"/>
    </w:rPr>
  </w:style>
  <w:style w:type="paragraph" w:customStyle="1" w:styleId="Style18">
    <w:name w:val="Style18"/>
    <w:basedOn w:val="ab"/>
    <w:qFormat/>
    <w:rsid w:val="002A233B"/>
    <w:pPr>
      <w:widowControl w:val="0"/>
      <w:autoSpaceDE w:val="0"/>
      <w:autoSpaceDN w:val="0"/>
      <w:adjustRightInd w:val="0"/>
      <w:spacing w:after="0" w:line="250" w:lineRule="exact"/>
      <w:ind w:hanging="355"/>
      <w:jc w:val="both"/>
    </w:pPr>
    <w:rPr>
      <w:rFonts w:ascii="Trebuchet MS" w:eastAsia="Times New Roman" w:hAnsi="Trebuchet MS"/>
      <w:sz w:val="24"/>
      <w:szCs w:val="24"/>
      <w:lang w:eastAsia="ru-RU"/>
    </w:rPr>
  </w:style>
  <w:style w:type="character" w:styleId="afffc">
    <w:name w:val="FollowedHyperlink"/>
    <w:uiPriority w:val="99"/>
    <w:rsid w:val="002A233B"/>
    <w:rPr>
      <w:color w:val="800080"/>
      <w:u w:val="single"/>
    </w:rPr>
  </w:style>
  <w:style w:type="paragraph" w:customStyle="1" w:styleId="1c">
    <w:name w:val="Знак1"/>
    <w:basedOn w:val="ab"/>
    <w:qFormat/>
    <w:rsid w:val="002A233B"/>
    <w:pPr>
      <w:widowControl w:val="0"/>
      <w:adjustRightInd w:val="0"/>
      <w:spacing w:after="160" w:line="240" w:lineRule="exact"/>
      <w:jc w:val="right"/>
    </w:pPr>
    <w:rPr>
      <w:rFonts w:ascii="Arial" w:eastAsia="Times New Roman" w:hAnsi="Arial" w:cs="Arial"/>
      <w:sz w:val="20"/>
      <w:szCs w:val="20"/>
      <w:lang w:val="en-GB"/>
    </w:rPr>
  </w:style>
  <w:style w:type="paragraph" w:customStyle="1" w:styleId="1d">
    <w:name w:val="Стиль1"/>
    <w:basedOn w:val="ab"/>
    <w:link w:val="1e"/>
    <w:qFormat/>
    <w:rsid w:val="002A233B"/>
    <w:pPr>
      <w:keepNext/>
      <w:keepLines/>
      <w:widowControl w:val="0"/>
      <w:suppressLineNumbers/>
      <w:tabs>
        <w:tab w:val="num" w:pos="432"/>
      </w:tabs>
      <w:suppressAutoHyphens/>
      <w:spacing w:after="60" w:line="240" w:lineRule="auto"/>
      <w:ind w:left="432" w:hanging="432"/>
    </w:pPr>
    <w:rPr>
      <w:rFonts w:ascii="Times New Roman" w:eastAsia="Times New Roman" w:hAnsi="Times New Roman"/>
      <w:b/>
      <w:sz w:val="28"/>
      <w:szCs w:val="24"/>
      <w:lang w:eastAsia="ru-RU"/>
    </w:rPr>
  </w:style>
  <w:style w:type="paragraph" w:styleId="2b">
    <w:name w:val="List Number 2"/>
    <w:basedOn w:val="ab"/>
    <w:rsid w:val="002A233B"/>
    <w:pPr>
      <w:tabs>
        <w:tab w:val="num" w:pos="360"/>
      </w:tabs>
      <w:spacing w:after="0" w:line="240" w:lineRule="auto"/>
      <w:ind w:left="360" w:hanging="360"/>
    </w:pPr>
    <w:rPr>
      <w:rFonts w:ascii="Times New Roman" w:eastAsia="Times New Roman" w:hAnsi="Times New Roman"/>
      <w:sz w:val="24"/>
      <w:szCs w:val="24"/>
      <w:lang w:eastAsia="ru-RU"/>
    </w:rPr>
  </w:style>
  <w:style w:type="paragraph" w:customStyle="1" w:styleId="3a">
    <w:name w:val="Стиль3"/>
    <w:basedOn w:val="26"/>
    <w:qFormat/>
    <w:rsid w:val="002A233B"/>
    <w:pPr>
      <w:widowControl w:val="0"/>
      <w:tabs>
        <w:tab w:val="num" w:pos="720"/>
      </w:tabs>
      <w:adjustRightInd w:val="0"/>
      <w:spacing w:after="0" w:line="240" w:lineRule="auto"/>
      <w:ind w:left="720" w:hanging="720"/>
      <w:textAlignment w:val="baseline"/>
    </w:pPr>
    <w:rPr>
      <w:rFonts w:ascii="Times New Roman" w:eastAsia="Times New Roman" w:hAnsi="Times New Roman"/>
      <w:sz w:val="24"/>
      <w:lang w:eastAsia="ru-RU"/>
    </w:rPr>
  </w:style>
  <w:style w:type="paragraph" w:styleId="40">
    <w:name w:val="List Bullet 4"/>
    <w:basedOn w:val="ab"/>
    <w:autoRedefine/>
    <w:rsid w:val="002A233B"/>
    <w:pPr>
      <w:numPr>
        <w:numId w:val="3"/>
      </w:numPr>
      <w:spacing w:after="60" w:line="240" w:lineRule="auto"/>
      <w:jc w:val="both"/>
    </w:pPr>
    <w:rPr>
      <w:rFonts w:ascii="Times New Roman" w:eastAsia="Times New Roman" w:hAnsi="Times New Roman"/>
      <w:sz w:val="24"/>
      <w:szCs w:val="20"/>
      <w:lang w:eastAsia="ru-RU"/>
    </w:rPr>
  </w:style>
  <w:style w:type="paragraph" w:customStyle="1" w:styleId="CharCharCarCarCharCharCarCarCharCharCarCarCharChar">
    <w:name w:val="Char Char Car Car Char Char Car Car Char Char Car Car Char Char"/>
    <w:basedOn w:val="ab"/>
    <w:qFormat/>
    <w:rsid w:val="002A233B"/>
    <w:pPr>
      <w:spacing w:after="160" w:line="240" w:lineRule="exact"/>
    </w:pPr>
    <w:rPr>
      <w:rFonts w:ascii="Times New Roman" w:eastAsia="Times New Roman" w:hAnsi="Times New Roman"/>
      <w:sz w:val="20"/>
      <w:szCs w:val="20"/>
      <w:lang w:eastAsia="ru-RU"/>
    </w:rPr>
  </w:style>
  <w:style w:type="paragraph" w:customStyle="1" w:styleId="3b">
    <w:name w:val="Стиль3 Знак"/>
    <w:basedOn w:val="26"/>
    <w:link w:val="3c"/>
    <w:qFormat/>
    <w:rsid w:val="002A233B"/>
    <w:pPr>
      <w:widowControl w:val="0"/>
      <w:adjustRightInd w:val="0"/>
      <w:spacing w:after="0" w:line="240" w:lineRule="auto"/>
      <w:ind w:left="0"/>
      <w:textAlignment w:val="baseline"/>
    </w:pPr>
    <w:rPr>
      <w:rFonts w:ascii="Arial" w:eastAsia="Times New Roman" w:hAnsi="Arial"/>
      <w:sz w:val="24"/>
      <w:szCs w:val="24"/>
      <w:lang w:eastAsia="ru-RU"/>
    </w:rPr>
  </w:style>
  <w:style w:type="character" w:customStyle="1" w:styleId="3c">
    <w:name w:val="Стиль3 Знак Знак"/>
    <w:link w:val="3b"/>
    <w:rsid w:val="002A233B"/>
    <w:rPr>
      <w:rFonts w:ascii="Arial" w:eastAsia="Times New Roman" w:hAnsi="Arial" w:cs="Times New Roman"/>
      <w:sz w:val="24"/>
      <w:szCs w:val="24"/>
      <w:lang w:eastAsia="ru-RU"/>
    </w:rPr>
  </w:style>
  <w:style w:type="paragraph" w:customStyle="1" w:styleId="1f">
    <w:name w:val="1 Знак Знак Знак Знак Знак Знак Знак"/>
    <w:basedOn w:val="ab"/>
    <w:qFormat/>
    <w:rsid w:val="002A233B"/>
    <w:pPr>
      <w:spacing w:before="100" w:beforeAutospacing="1" w:after="100" w:afterAutospacing="1" w:line="240" w:lineRule="auto"/>
    </w:pPr>
    <w:rPr>
      <w:rFonts w:ascii="Tahoma" w:eastAsia="Times New Roman" w:hAnsi="Tahoma"/>
      <w:sz w:val="20"/>
      <w:szCs w:val="20"/>
      <w:lang w:val="en-US"/>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b"/>
    <w:next w:val="ab"/>
    <w:qFormat/>
    <w:rsid w:val="002A233B"/>
    <w:pPr>
      <w:keepNext/>
      <w:widowControl w:val="0"/>
      <w:suppressAutoHyphens/>
      <w:spacing w:before="60" w:after="0" w:line="240" w:lineRule="auto"/>
      <w:jc w:val="center"/>
      <w:outlineLvl w:val="0"/>
    </w:pPr>
    <w:rPr>
      <w:rFonts w:ascii="Arial" w:eastAsia="Times New Roman" w:hAnsi="Arial"/>
      <w:b/>
      <w:sz w:val="28"/>
      <w:szCs w:val="20"/>
      <w:lang w:eastAsia="ru-RU"/>
    </w:rPr>
  </w:style>
  <w:style w:type="character" w:customStyle="1" w:styleId="FontStyle42">
    <w:name w:val="Font Style42"/>
    <w:rsid w:val="002A233B"/>
    <w:rPr>
      <w:rFonts w:ascii="Times New Roman" w:hAnsi="Times New Roman" w:cs="Times New Roman"/>
      <w:sz w:val="22"/>
      <w:szCs w:val="22"/>
    </w:rPr>
  </w:style>
  <w:style w:type="paragraph" w:customStyle="1" w:styleId="Style1">
    <w:name w:val="Style1"/>
    <w:basedOn w:val="ab"/>
    <w:qFormat/>
    <w:rsid w:val="002A233B"/>
    <w:pPr>
      <w:widowControl w:val="0"/>
      <w:autoSpaceDE w:val="0"/>
      <w:autoSpaceDN w:val="0"/>
      <w:adjustRightInd w:val="0"/>
      <w:spacing w:after="0" w:line="238" w:lineRule="exact"/>
      <w:jc w:val="right"/>
    </w:pPr>
    <w:rPr>
      <w:rFonts w:ascii="Times New Roman" w:eastAsia="Times New Roman" w:hAnsi="Times New Roman"/>
      <w:sz w:val="24"/>
      <w:szCs w:val="24"/>
      <w:lang w:eastAsia="ru-RU"/>
    </w:rPr>
  </w:style>
  <w:style w:type="paragraph" w:customStyle="1" w:styleId="Style2">
    <w:name w:val="Style2"/>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
    <w:name w:val="Style3"/>
    <w:basedOn w:val="ab"/>
    <w:qFormat/>
    <w:rsid w:val="002A233B"/>
    <w:pPr>
      <w:widowControl w:val="0"/>
      <w:autoSpaceDE w:val="0"/>
      <w:autoSpaceDN w:val="0"/>
      <w:adjustRightInd w:val="0"/>
      <w:spacing w:after="0" w:line="324" w:lineRule="exact"/>
      <w:jc w:val="center"/>
    </w:pPr>
    <w:rPr>
      <w:rFonts w:ascii="Times New Roman" w:eastAsia="Times New Roman" w:hAnsi="Times New Roman"/>
      <w:sz w:val="24"/>
      <w:szCs w:val="24"/>
      <w:lang w:eastAsia="ru-RU"/>
    </w:rPr>
  </w:style>
  <w:style w:type="paragraph" w:customStyle="1" w:styleId="Style4">
    <w:name w:val="Style4"/>
    <w:basedOn w:val="ab"/>
    <w:qFormat/>
    <w:rsid w:val="002A233B"/>
    <w:pPr>
      <w:widowControl w:val="0"/>
      <w:autoSpaceDE w:val="0"/>
      <w:autoSpaceDN w:val="0"/>
      <w:adjustRightInd w:val="0"/>
      <w:spacing w:after="0" w:line="317" w:lineRule="exact"/>
      <w:jc w:val="center"/>
    </w:pPr>
    <w:rPr>
      <w:rFonts w:ascii="Times New Roman" w:eastAsia="Times New Roman" w:hAnsi="Times New Roman"/>
      <w:sz w:val="24"/>
      <w:szCs w:val="24"/>
      <w:lang w:eastAsia="ru-RU"/>
    </w:rPr>
  </w:style>
  <w:style w:type="paragraph" w:customStyle="1" w:styleId="Style5">
    <w:name w:val="Style5"/>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b"/>
    <w:qFormat/>
    <w:rsid w:val="002A233B"/>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15">
    <w:name w:val="Style15"/>
    <w:basedOn w:val="ab"/>
    <w:qFormat/>
    <w:rsid w:val="002A233B"/>
    <w:pPr>
      <w:widowControl w:val="0"/>
      <w:autoSpaceDE w:val="0"/>
      <w:autoSpaceDN w:val="0"/>
      <w:adjustRightInd w:val="0"/>
      <w:spacing w:after="0" w:line="312" w:lineRule="exact"/>
      <w:ind w:hanging="259"/>
    </w:pPr>
    <w:rPr>
      <w:rFonts w:ascii="Times New Roman" w:eastAsia="Times New Roman" w:hAnsi="Times New Roman"/>
      <w:sz w:val="24"/>
      <w:szCs w:val="24"/>
      <w:lang w:eastAsia="ru-RU"/>
    </w:rPr>
  </w:style>
  <w:style w:type="paragraph" w:customStyle="1" w:styleId="Style26">
    <w:name w:val="Style26"/>
    <w:basedOn w:val="ab"/>
    <w:qFormat/>
    <w:rsid w:val="002A233B"/>
    <w:pPr>
      <w:widowControl w:val="0"/>
      <w:autoSpaceDE w:val="0"/>
      <w:autoSpaceDN w:val="0"/>
      <w:adjustRightInd w:val="0"/>
      <w:spacing w:after="0" w:line="313" w:lineRule="exact"/>
      <w:jc w:val="both"/>
    </w:pPr>
    <w:rPr>
      <w:rFonts w:ascii="Times New Roman" w:eastAsia="Times New Roman" w:hAnsi="Times New Roman"/>
      <w:sz w:val="24"/>
      <w:szCs w:val="24"/>
      <w:lang w:eastAsia="ru-RU"/>
    </w:rPr>
  </w:style>
  <w:style w:type="character" w:customStyle="1" w:styleId="FontStyle34">
    <w:name w:val="Font Style34"/>
    <w:rsid w:val="002A233B"/>
    <w:rPr>
      <w:rFonts w:ascii="Times New Roman" w:hAnsi="Times New Roman" w:cs="Times New Roman"/>
      <w:sz w:val="18"/>
      <w:szCs w:val="18"/>
    </w:rPr>
  </w:style>
  <w:style w:type="character" w:customStyle="1" w:styleId="FontStyle35">
    <w:name w:val="Font Style35"/>
    <w:rsid w:val="002A233B"/>
    <w:rPr>
      <w:rFonts w:ascii="Times New Roman" w:hAnsi="Times New Roman" w:cs="Times New Roman"/>
      <w:b/>
      <w:bCs/>
      <w:smallCaps/>
      <w:sz w:val="26"/>
      <w:szCs w:val="26"/>
    </w:rPr>
  </w:style>
  <w:style w:type="character" w:customStyle="1" w:styleId="FontStyle36">
    <w:name w:val="Font Style36"/>
    <w:rsid w:val="002A233B"/>
    <w:rPr>
      <w:rFonts w:ascii="Arial Black" w:hAnsi="Arial Black" w:cs="Arial Black"/>
      <w:spacing w:val="-20"/>
      <w:sz w:val="28"/>
      <w:szCs w:val="28"/>
    </w:rPr>
  </w:style>
  <w:style w:type="character" w:customStyle="1" w:styleId="FontStyle37">
    <w:name w:val="Font Style37"/>
    <w:rsid w:val="002A233B"/>
    <w:rPr>
      <w:rFonts w:ascii="Times New Roman" w:hAnsi="Times New Roman" w:cs="Times New Roman"/>
      <w:sz w:val="26"/>
      <w:szCs w:val="26"/>
    </w:rPr>
  </w:style>
  <w:style w:type="character" w:customStyle="1" w:styleId="FontStyle38">
    <w:name w:val="Font Style38"/>
    <w:rsid w:val="002A233B"/>
    <w:rPr>
      <w:rFonts w:ascii="Times New Roman" w:hAnsi="Times New Roman" w:cs="Times New Roman"/>
      <w:b/>
      <w:bCs/>
      <w:sz w:val="24"/>
      <w:szCs w:val="24"/>
    </w:rPr>
  </w:style>
  <w:style w:type="paragraph" w:customStyle="1" w:styleId="Style10">
    <w:name w:val="Style10"/>
    <w:basedOn w:val="ab"/>
    <w:qFormat/>
    <w:rsid w:val="002A233B"/>
    <w:pPr>
      <w:widowControl w:val="0"/>
      <w:autoSpaceDE w:val="0"/>
      <w:autoSpaceDN w:val="0"/>
      <w:adjustRightInd w:val="0"/>
      <w:spacing w:after="0" w:line="229" w:lineRule="exact"/>
    </w:pPr>
    <w:rPr>
      <w:rFonts w:ascii="Times New Roman" w:eastAsia="Times New Roman" w:hAnsi="Times New Roman"/>
      <w:sz w:val="24"/>
      <w:szCs w:val="24"/>
      <w:lang w:eastAsia="ru-RU"/>
    </w:rPr>
  </w:style>
  <w:style w:type="paragraph" w:customStyle="1" w:styleId="Style12">
    <w:name w:val="Style12"/>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b"/>
    <w:qFormat/>
    <w:rsid w:val="002A233B"/>
    <w:pPr>
      <w:widowControl w:val="0"/>
      <w:autoSpaceDE w:val="0"/>
      <w:autoSpaceDN w:val="0"/>
      <w:adjustRightInd w:val="0"/>
      <w:spacing w:after="0" w:line="274" w:lineRule="exact"/>
      <w:ind w:firstLine="1894"/>
    </w:pPr>
    <w:rPr>
      <w:rFonts w:ascii="Times New Roman" w:eastAsia="Times New Roman" w:hAnsi="Times New Roman"/>
      <w:sz w:val="24"/>
      <w:szCs w:val="24"/>
      <w:lang w:eastAsia="ru-RU"/>
    </w:rPr>
  </w:style>
  <w:style w:type="paragraph" w:customStyle="1" w:styleId="Style14">
    <w:name w:val="Style14"/>
    <w:basedOn w:val="ab"/>
    <w:qFormat/>
    <w:rsid w:val="002A233B"/>
    <w:pPr>
      <w:widowControl w:val="0"/>
      <w:autoSpaceDE w:val="0"/>
      <w:autoSpaceDN w:val="0"/>
      <w:adjustRightInd w:val="0"/>
      <w:spacing w:after="0" w:line="227" w:lineRule="exact"/>
      <w:ind w:hanging="752"/>
    </w:pPr>
    <w:rPr>
      <w:rFonts w:ascii="Times New Roman" w:eastAsia="Times New Roman" w:hAnsi="Times New Roman"/>
      <w:sz w:val="24"/>
      <w:szCs w:val="24"/>
      <w:lang w:eastAsia="ru-RU"/>
    </w:rPr>
  </w:style>
  <w:style w:type="paragraph" w:customStyle="1" w:styleId="Style16">
    <w:name w:val="Style16"/>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7">
    <w:name w:val="Style17"/>
    <w:basedOn w:val="ab"/>
    <w:qFormat/>
    <w:rsid w:val="002A233B"/>
    <w:pPr>
      <w:widowControl w:val="0"/>
      <w:autoSpaceDE w:val="0"/>
      <w:autoSpaceDN w:val="0"/>
      <w:adjustRightInd w:val="0"/>
      <w:spacing w:after="0" w:line="276" w:lineRule="exact"/>
      <w:ind w:firstLine="371"/>
      <w:jc w:val="both"/>
    </w:pPr>
    <w:rPr>
      <w:rFonts w:ascii="Times New Roman" w:eastAsia="Times New Roman" w:hAnsi="Times New Roman"/>
      <w:sz w:val="24"/>
      <w:szCs w:val="24"/>
      <w:lang w:eastAsia="ru-RU"/>
    </w:rPr>
  </w:style>
  <w:style w:type="paragraph" w:customStyle="1" w:styleId="Style19">
    <w:name w:val="Style19"/>
    <w:basedOn w:val="ab"/>
    <w:qFormat/>
    <w:rsid w:val="002A233B"/>
    <w:pPr>
      <w:widowControl w:val="0"/>
      <w:autoSpaceDE w:val="0"/>
      <w:autoSpaceDN w:val="0"/>
      <w:adjustRightInd w:val="0"/>
      <w:spacing w:after="0" w:line="223" w:lineRule="exact"/>
      <w:ind w:firstLine="151"/>
    </w:pPr>
    <w:rPr>
      <w:rFonts w:ascii="Times New Roman" w:eastAsia="Times New Roman" w:hAnsi="Times New Roman"/>
      <w:sz w:val="24"/>
      <w:szCs w:val="24"/>
      <w:lang w:eastAsia="ru-RU"/>
    </w:rPr>
  </w:style>
  <w:style w:type="paragraph" w:customStyle="1" w:styleId="Style20">
    <w:name w:val="Style20"/>
    <w:basedOn w:val="ab"/>
    <w:qFormat/>
    <w:rsid w:val="002A233B"/>
    <w:pPr>
      <w:widowControl w:val="0"/>
      <w:autoSpaceDE w:val="0"/>
      <w:autoSpaceDN w:val="0"/>
      <w:adjustRightInd w:val="0"/>
      <w:spacing w:after="0" w:line="275" w:lineRule="exact"/>
      <w:ind w:firstLine="731"/>
      <w:jc w:val="both"/>
    </w:pPr>
    <w:rPr>
      <w:rFonts w:ascii="Times New Roman" w:eastAsia="Times New Roman" w:hAnsi="Times New Roman"/>
      <w:sz w:val="24"/>
      <w:szCs w:val="24"/>
      <w:lang w:eastAsia="ru-RU"/>
    </w:rPr>
  </w:style>
  <w:style w:type="paragraph" w:customStyle="1" w:styleId="Style22">
    <w:name w:val="Style22"/>
    <w:basedOn w:val="ab"/>
    <w:qFormat/>
    <w:rsid w:val="002A233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24">
    <w:name w:val="Style24"/>
    <w:basedOn w:val="ab"/>
    <w:qFormat/>
    <w:rsid w:val="002A233B"/>
    <w:pPr>
      <w:widowControl w:val="0"/>
      <w:autoSpaceDE w:val="0"/>
      <w:autoSpaceDN w:val="0"/>
      <w:adjustRightInd w:val="0"/>
      <w:spacing w:after="0" w:line="275" w:lineRule="exact"/>
      <w:ind w:firstLine="367"/>
      <w:jc w:val="both"/>
    </w:pPr>
    <w:rPr>
      <w:rFonts w:ascii="Times New Roman" w:eastAsia="Times New Roman" w:hAnsi="Times New Roman"/>
      <w:sz w:val="24"/>
      <w:szCs w:val="24"/>
      <w:lang w:eastAsia="ru-RU"/>
    </w:rPr>
  </w:style>
  <w:style w:type="paragraph" w:customStyle="1" w:styleId="Style25">
    <w:name w:val="Style25"/>
    <w:basedOn w:val="ab"/>
    <w:qFormat/>
    <w:rsid w:val="002A233B"/>
    <w:pPr>
      <w:widowControl w:val="0"/>
      <w:autoSpaceDE w:val="0"/>
      <w:autoSpaceDN w:val="0"/>
      <w:adjustRightInd w:val="0"/>
      <w:spacing w:after="0" w:line="277" w:lineRule="exact"/>
      <w:ind w:firstLine="569"/>
      <w:jc w:val="both"/>
    </w:pPr>
    <w:rPr>
      <w:rFonts w:ascii="Times New Roman" w:eastAsia="Times New Roman" w:hAnsi="Times New Roman"/>
      <w:sz w:val="24"/>
      <w:szCs w:val="24"/>
      <w:lang w:eastAsia="ru-RU"/>
    </w:rPr>
  </w:style>
  <w:style w:type="paragraph" w:customStyle="1" w:styleId="Style27">
    <w:name w:val="Style27"/>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8">
    <w:name w:val="Style28"/>
    <w:basedOn w:val="ab"/>
    <w:qFormat/>
    <w:rsid w:val="002A233B"/>
    <w:pPr>
      <w:widowControl w:val="0"/>
      <w:autoSpaceDE w:val="0"/>
      <w:autoSpaceDN w:val="0"/>
      <w:adjustRightInd w:val="0"/>
      <w:spacing w:after="0" w:line="230" w:lineRule="exact"/>
      <w:ind w:firstLine="144"/>
    </w:pPr>
    <w:rPr>
      <w:rFonts w:ascii="Times New Roman" w:eastAsia="Times New Roman" w:hAnsi="Times New Roman"/>
      <w:sz w:val="24"/>
      <w:szCs w:val="24"/>
      <w:lang w:eastAsia="ru-RU"/>
    </w:rPr>
  </w:style>
  <w:style w:type="paragraph" w:customStyle="1" w:styleId="Style29">
    <w:name w:val="Style29"/>
    <w:basedOn w:val="ab"/>
    <w:qFormat/>
    <w:rsid w:val="002A23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1">
    <w:name w:val="Style31"/>
    <w:basedOn w:val="ab"/>
    <w:qFormat/>
    <w:rsid w:val="002A233B"/>
    <w:pPr>
      <w:widowControl w:val="0"/>
      <w:autoSpaceDE w:val="0"/>
      <w:autoSpaceDN w:val="0"/>
      <w:adjustRightInd w:val="0"/>
      <w:spacing w:after="0" w:line="277" w:lineRule="exact"/>
      <w:ind w:firstLine="554"/>
      <w:jc w:val="both"/>
    </w:pPr>
    <w:rPr>
      <w:rFonts w:ascii="Times New Roman" w:eastAsia="Times New Roman" w:hAnsi="Times New Roman"/>
      <w:sz w:val="24"/>
      <w:szCs w:val="24"/>
      <w:lang w:eastAsia="ru-RU"/>
    </w:rPr>
  </w:style>
  <w:style w:type="paragraph" w:customStyle="1" w:styleId="Style32">
    <w:name w:val="Style32"/>
    <w:basedOn w:val="ab"/>
    <w:qFormat/>
    <w:rsid w:val="002A233B"/>
    <w:pPr>
      <w:widowControl w:val="0"/>
      <w:autoSpaceDE w:val="0"/>
      <w:autoSpaceDN w:val="0"/>
      <w:adjustRightInd w:val="0"/>
      <w:spacing w:after="0" w:line="277" w:lineRule="exact"/>
      <w:jc w:val="center"/>
    </w:pPr>
    <w:rPr>
      <w:rFonts w:ascii="Times New Roman" w:eastAsia="Times New Roman" w:hAnsi="Times New Roman"/>
      <w:sz w:val="24"/>
      <w:szCs w:val="24"/>
      <w:lang w:eastAsia="ru-RU"/>
    </w:rPr>
  </w:style>
  <w:style w:type="character" w:customStyle="1" w:styleId="FontStyle41">
    <w:name w:val="Font Style41"/>
    <w:rsid w:val="002A233B"/>
    <w:rPr>
      <w:rFonts w:ascii="Times New Roman" w:hAnsi="Times New Roman" w:cs="Times New Roman"/>
      <w:b/>
      <w:bCs/>
      <w:sz w:val="22"/>
      <w:szCs w:val="22"/>
    </w:rPr>
  </w:style>
  <w:style w:type="character" w:customStyle="1" w:styleId="FontStyle43">
    <w:name w:val="Font Style43"/>
    <w:rsid w:val="002A233B"/>
    <w:rPr>
      <w:rFonts w:ascii="Times New Roman" w:hAnsi="Times New Roman" w:cs="Times New Roman"/>
      <w:b/>
      <w:bCs/>
      <w:sz w:val="18"/>
      <w:szCs w:val="18"/>
    </w:rPr>
  </w:style>
  <w:style w:type="character" w:customStyle="1" w:styleId="FontStyle46">
    <w:name w:val="Font Style46"/>
    <w:rsid w:val="002A233B"/>
    <w:rPr>
      <w:rFonts w:ascii="Times New Roman" w:hAnsi="Times New Roman" w:cs="Times New Roman"/>
      <w:b/>
      <w:bCs/>
      <w:sz w:val="12"/>
      <w:szCs w:val="12"/>
    </w:rPr>
  </w:style>
  <w:style w:type="paragraph" w:customStyle="1" w:styleId="afffd">
    <w:name w:val="Òåêñò"/>
    <w:basedOn w:val="ab"/>
    <w:qFormat/>
    <w:rsid w:val="002A23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0">
    <w:name w:val="Красная строка1"/>
    <w:basedOn w:val="affc"/>
    <w:qFormat/>
    <w:rsid w:val="002A233B"/>
    <w:pPr>
      <w:suppressAutoHyphens/>
      <w:spacing w:line="240" w:lineRule="auto"/>
      <w:ind w:firstLine="210"/>
    </w:pPr>
    <w:rPr>
      <w:rFonts w:ascii="Times New Roman" w:eastAsia="Times New Roman" w:hAnsi="Times New Roman"/>
      <w:sz w:val="24"/>
      <w:szCs w:val="24"/>
      <w:lang w:eastAsia="ar-SA"/>
    </w:rPr>
  </w:style>
  <w:style w:type="character" w:customStyle="1" w:styleId="FontStyle17">
    <w:name w:val="Font Style17"/>
    <w:rsid w:val="002A233B"/>
    <w:rPr>
      <w:rFonts w:ascii="Times New Roman" w:hAnsi="Times New Roman" w:cs="Times New Roman"/>
      <w:sz w:val="26"/>
      <w:szCs w:val="26"/>
    </w:rPr>
  </w:style>
  <w:style w:type="paragraph" w:customStyle="1" w:styleId="1f1">
    <w:name w:val="Текст ТД Знак Знак Знак1 Знак"/>
    <w:basedOn w:val="ab"/>
    <w:link w:val="1f2"/>
    <w:qFormat/>
    <w:rsid w:val="002A233B"/>
    <w:pPr>
      <w:autoSpaceDE w:val="0"/>
      <w:autoSpaceDN w:val="0"/>
      <w:adjustRightInd w:val="0"/>
      <w:spacing w:line="240" w:lineRule="auto"/>
      <w:ind w:left="360" w:hanging="360"/>
      <w:jc w:val="both"/>
    </w:pPr>
    <w:rPr>
      <w:rFonts w:ascii="Times New Roman" w:hAnsi="Times New Roman"/>
      <w:sz w:val="24"/>
      <w:szCs w:val="24"/>
    </w:rPr>
  </w:style>
  <w:style w:type="character" w:customStyle="1" w:styleId="1f2">
    <w:name w:val="Текст ТД Знак Знак Знак1 Знак Знак"/>
    <w:link w:val="1f1"/>
    <w:rsid w:val="002A233B"/>
    <w:rPr>
      <w:rFonts w:ascii="Times New Roman" w:eastAsia="Calibri" w:hAnsi="Times New Roman" w:cs="Times New Roman"/>
      <w:sz w:val="24"/>
      <w:szCs w:val="24"/>
    </w:rPr>
  </w:style>
  <w:style w:type="paragraph" w:customStyle="1" w:styleId="53">
    <w:name w:val="Знак5"/>
    <w:basedOn w:val="ab"/>
    <w:qFormat/>
    <w:rsid w:val="002A233B"/>
    <w:pPr>
      <w:spacing w:before="100" w:beforeAutospacing="1" w:after="100" w:afterAutospacing="1"/>
    </w:pPr>
    <w:rPr>
      <w:rFonts w:ascii="Tahoma" w:hAnsi="Tahoma"/>
      <w:sz w:val="20"/>
      <w:szCs w:val="20"/>
      <w:lang w:val="en-US"/>
    </w:rPr>
  </w:style>
  <w:style w:type="character" w:customStyle="1" w:styleId="postbody">
    <w:name w:val="postbody"/>
    <w:basedOn w:val="ac"/>
    <w:rsid w:val="002A233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b"/>
    <w:qFormat/>
    <w:rsid w:val="002A233B"/>
    <w:pPr>
      <w:spacing w:before="100" w:beforeAutospacing="1" w:after="100" w:afterAutospacing="1" w:line="240" w:lineRule="auto"/>
    </w:pPr>
    <w:rPr>
      <w:rFonts w:ascii="Tahoma" w:eastAsia="Times New Roman" w:hAnsi="Tahoma"/>
      <w:sz w:val="20"/>
      <w:szCs w:val="20"/>
      <w:lang w:val="en-US"/>
    </w:rPr>
  </w:style>
  <w:style w:type="character" w:styleId="afffe">
    <w:name w:val="Emphasis"/>
    <w:qFormat/>
    <w:rsid w:val="002A233B"/>
    <w:rPr>
      <w:i/>
      <w:iCs/>
    </w:rPr>
  </w:style>
  <w:style w:type="paragraph" w:styleId="affff">
    <w:name w:val="No Spacing"/>
    <w:link w:val="affff0"/>
    <w:uiPriority w:val="1"/>
    <w:qFormat/>
    <w:rsid w:val="002A233B"/>
    <w:pPr>
      <w:spacing w:after="0" w:line="240" w:lineRule="auto"/>
    </w:pPr>
    <w:rPr>
      <w:rFonts w:ascii="Calibri" w:eastAsia="Calibri" w:hAnsi="Calibri" w:cs="Times New Roman"/>
    </w:rPr>
  </w:style>
  <w:style w:type="paragraph" w:customStyle="1" w:styleId="62">
    <w:name w:val="Знак6"/>
    <w:basedOn w:val="ab"/>
    <w:qFormat/>
    <w:rsid w:val="002A233B"/>
    <w:pPr>
      <w:spacing w:before="100" w:beforeAutospacing="1" w:after="100" w:afterAutospacing="1"/>
    </w:pPr>
    <w:rPr>
      <w:rFonts w:ascii="Tahoma" w:hAnsi="Tahoma"/>
      <w:sz w:val="20"/>
      <w:szCs w:val="20"/>
      <w:lang w:val="en-US"/>
    </w:rPr>
  </w:style>
  <w:style w:type="character" w:customStyle="1" w:styleId="FontStyle13">
    <w:name w:val="Font Style13"/>
    <w:rsid w:val="002A233B"/>
    <w:rPr>
      <w:rFonts w:ascii="Times New Roman" w:hAnsi="Times New Roman" w:cs="Times New Roman"/>
      <w:sz w:val="22"/>
      <w:szCs w:val="22"/>
    </w:rPr>
  </w:style>
  <w:style w:type="paragraph" w:customStyle="1" w:styleId="affff1">
    <w:name w:val="Текст ТД Знак Знак Знак"/>
    <w:basedOn w:val="ab"/>
    <w:link w:val="affff2"/>
    <w:qFormat/>
    <w:rsid w:val="002A233B"/>
    <w:pPr>
      <w:autoSpaceDE w:val="0"/>
      <w:autoSpaceDN w:val="0"/>
      <w:adjustRightInd w:val="0"/>
      <w:spacing w:line="240" w:lineRule="auto"/>
      <w:ind w:left="360" w:hanging="360"/>
      <w:jc w:val="both"/>
    </w:pPr>
    <w:rPr>
      <w:rFonts w:ascii="Times New Roman" w:hAnsi="Times New Roman"/>
      <w:sz w:val="24"/>
      <w:szCs w:val="24"/>
    </w:rPr>
  </w:style>
  <w:style w:type="character" w:customStyle="1" w:styleId="affff2">
    <w:name w:val="Текст ТД Знак Знак Знак Знак"/>
    <w:link w:val="affff1"/>
    <w:rsid w:val="002A233B"/>
    <w:rPr>
      <w:rFonts w:ascii="Times New Roman" w:eastAsia="Calibri" w:hAnsi="Times New Roman" w:cs="Times New Roman"/>
      <w:sz w:val="24"/>
      <w:szCs w:val="24"/>
    </w:rPr>
  </w:style>
  <w:style w:type="character" w:customStyle="1" w:styleId="FontStyle12">
    <w:name w:val="Font Style12"/>
    <w:rsid w:val="002A233B"/>
    <w:rPr>
      <w:rFonts w:ascii="Times New Roman" w:hAnsi="Times New Roman" w:cs="Times New Roman"/>
      <w:sz w:val="26"/>
      <w:szCs w:val="26"/>
    </w:rPr>
  </w:style>
  <w:style w:type="paragraph" w:styleId="3d">
    <w:name w:val="List 3"/>
    <w:basedOn w:val="ab"/>
    <w:rsid w:val="002A233B"/>
    <w:pPr>
      <w:ind w:left="849" w:hanging="283"/>
    </w:pPr>
  </w:style>
  <w:style w:type="paragraph" w:styleId="affff3">
    <w:name w:val="Body Text First Indent"/>
    <w:basedOn w:val="affc"/>
    <w:link w:val="affff4"/>
    <w:rsid w:val="002A233B"/>
    <w:pPr>
      <w:ind w:firstLine="210"/>
    </w:pPr>
  </w:style>
  <w:style w:type="character" w:customStyle="1" w:styleId="affff4">
    <w:name w:val="Красная строка Знак"/>
    <w:basedOn w:val="affd"/>
    <w:link w:val="affff3"/>
    <w:rsid w:val="002A233B"/>
    <w:rPr>
      <w:rFonts w:ascii="Calibri" w:eastAsia="Calibri" w:hAnsi="Calibri" w:cs="Times New Roman"/>
    </w:rPr>
  </w:style>
  <w:style w:type="character" w:customStyle="1" w:styleId="FooterChar">
    <w:name w:val="Footer Char"/>
    <w:uiPriority w:val="99"/>
    <w:locked/>
    <w:rsid w:val="002A233B"/>
    <w:rPr>
      <w:rFonts w:ascii="Times New Roman" w:hAnsi="Times New Roman" w:cs="Times New Roman"/>
      <w:sz w:val="24"/>
      <w:szCs w:val="24"/>
    </w:rPr>
  </w:style>
  <w:style w:type="paragraph" w:customStyle="1" w:styleId="1f3">
    <w:name w:val="Абзац списка1"/>
    <w:basedOn w:val="ab"/>
    <w:qFormat/>
    <w:rsid w:val="002A233B"/>
    <w:pPr>
      <w:ind w:left="720"/>
    </w:pPr>
    <w:rPr>
      <w:rFonts w:eastAsia="Times New Roman"/>
      <w:lang w:eastAsia="ru-RU"/>
    </w:rPr>
  </w:style>
  <w:style w:type="paragraph" w:styleId="HTML1">
    <w:name w:val="HTML Address"/>
    <w:basedOn w:val="ab"/>
    <w:link w:val="HTML2"/>
    <w:rsid w:val="002A233B"/>
    <w:pPr>
      <w:spacing w:after="0" w:line="240" w:lineRule="auto"/>
    </w:pPr>
    <w:rPr>
      <w:rFonts w:ascii="Times New Roman" w:eastAsia="Times New Roman" w:hAnsi="Times New Roman"/>
      <w:i/>
      <w:iCs/>
      <w:sz w:val="24"/>
      <w:szCs w:val="24"/>
      <w:lang w:eastAsia="ru-RU"/>
    </w:rPr>
  </w:style>
  <w:style w:type="character" w:customStyle="1" w:styleId="HTML2">
    <w:name w:val="Адрес HTML Знак"/>
    <w:basedOn w:val="ac"/>
    <w:link w:val="HTML1"/>
    <w:rsid w:val="002A233B"/>
    <w:rPr>
      <w:rFonts w:ascii="Times New Roman" w:eastAsia="Times New Roman" w:hAnsi="Times New Roman" w:cs="Times New Roman"/>
      <w:i/>
      <w:iCs/>
      <w:sz w:val="24"/>
      <w:szCs w:val="24"/>
      <w:lang w:eastAsia="ru-RU"/>
    </w:rPr>
  </w:style>
  <w:style w:type="paragraph" w:customStyle="1" w:styleId="prdsubtitle">
    <w:name w:val="prdsubtitle"/>
    <w:basedOn w:val="ab"/>
    <w:qFormat/>
    <w:rsid w:val="002A233B"/>
    <w:pPr>
      <w:spacing w:before="192" w:after="48" w:line="240" w:lineRule="auto"/>
    </w:pPr>
    <w:rPr>
      <w:rFonts w:ascii="Times New Roman" w:eastAsia="Times New Roman" w:hAnsi="Times New Roman"/>
      <w:b/>
      <w:bCs/>
      <w:i/>
      <w:iCs/>
      <w:sz w:val="24"/>
      <w:szCs w:val="24"/>
      <w:lang w:eastAsia="ru-RU"/>
    </w:rPr>
  </w:style>
  <w:style w:type="character" w:customStyle="1" w:styleId="whbg1">
    <w:name w:val="whbg1"/>
    <w:rsid w:val="002A233B"/>
    <w:rPr>
      <w:rFonts w:ascii="Arial" w:hAnsi="Arial" w:cs="Arial" w:hint="default"/>
      <w:color w:val="000000"/>
      <w:sz w:val="18"/>
      <w:szCs w:val="18"/>
      <w:shd w:val="clear" w:color="auto" w:fill="FFFFFF"/>
    </w:rPr>
  </w:style>
  <w:style w:type="paragraph" w:customStyle="1" w:styleId="1f4">
    <w:name w:val="Знак1 Знак Знак Знак Знак Знак Знак Знак Знак Знак"/>
    <w:basedOn w:val="ab"/>
    <w:next w:val="24"/>
    <w:autoRedefine/>
    <w:qFormat/>
    <w:rsid w:val="002A233B"/>
    <w:pPr>
      <w:spacing w:after="160" w:line="240" w:lineRule="exact"/>
    </w:pPr>
    <w:rPr>
      <w:rFonts w:ascii="Times New Roman" w:eastAsia="Times New Roman" w:hAnsi="Times New Roman"/>
      <w:sz w:val="24"/>
      <w:szCs w:val="20"/>
      <w:lang w:val="en-US"/>
    </w:rPr>
  </w:style>
  <w:style w:type="paragraph" w:customStyle="1" w:styleId="-">
    <w:name w:val="Контракт-раздел"/>
    <w:basedOn w:val="ab"/>
    <w:next w:val="-0"/>
    <w:qFormat/>
    <w:rsid w:val="002A233B"/>
    <w:pPr>
      <w:keepNext/>
      <w:numPr>
        <w:numId w:val="5"/>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b"/>
    <w:qFormat/>
    <w:rsid w:val="002A233B"/>
    <w:pPr>
      <w:numPr>
        <w:ilvl w:val="1"/>
        <w:numId w:val="5"/>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b"/>
    <w:qFormat/>
    <w:rsid w:val="002A233B"/>
    <w:pPr>
      <w:numPr>
        <w:ilvl w:val="2"/>
        <w:numId w:val="5"/>
      </w:num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b"/>
    <w:qFormat/>
    <w:rsid w:val="002A233B"/>
    <w:pPr>
      <w:numPr>
        <w:ilvl w:val="3"/>
        <w:numId w:val="5"/>
      </w:numPr>
      <w:spacing w:after="0" w:line="240" w:lineRule="auto"/>
      <w:jc w:val="both"/>
    </w:pPr>
    <w:rPr>
      <w:rFonts w:ascii="Times New Roman" w:eastAsia="Times New Roman" w:hAnsi="Times New Roman"/>
      <w:sz w:val="24"/>
      <w:szCs w:val="24"/>
      <w:lang w:eastAsia="ru-RU"/>
    </w:rPr>
  </w:style>
  <w:style w:type="paragraph" w:customStyle="1" w:styleId="affff5">
    <w:name w:val="ГОСТОсновной"/>
    <w:basedOn w:val="ab"/>
    <w:qFormat/>
    <w:rsid w:val="002A233B"/>
    <w:pPr>
      <w:tabs>
        <w:tab w:val="left" w:pos="794"/>
        <w:tab w:val="left" w:pos="2495"/>
        <w:tab w:val="left" w:pos="3742"/>
        <w:tab w:val="left" w:pos="4990"/>
        <w:tab w:val="left" w:pos="6237"/>
        <w:tab w:val="left" w:pos="7484"/>
        <w:tab w:val="left" w:pos="8732"/>
        <w:tab w:val="left" w:pos="9979"/>
      </w:tabs>
      <w:spacing w:after="0" w:line="240" w:lineRule="auto"/>
      <w:ind w:firstLine="794"/>
      <w:jc w:val="both"/>
    </w:pPr>
    <w:rPr>
      <w:rFonts w:ascii="Times New Roman" w:eastAsia="MS Mincho" w:hAnsi="Times New Roman"/>
      <w:sz w:val="28"/>
      <w:szCs w:val="24"/>
      <w:lang w:eastAsia="ru-RU"/>
    </w:rPr>
  </w:style>
  <w:style w:type="character" w:customStyle="1" w:styleId="afff1">
    <w:name w:val="Заголовок Знак"/>
    <w:aliases w:val="Знак Знак Знак Знак Знак Знак Знак Знак Знак,Знак Знак Знак Знак Знак Знак Знак,Знак Знак Знак Знак, Знак Знак Знак Знак Знак,Знак Знак Знак1 Знак1,Знак2 Знак1,Знак Знак Знак Знак Знак1 Знак,Знак2 Знак Знак, Знак Знак Знак Знак Знак1 Знак"/>
    <w:link w:val="afff0"/>
    <w:uiPriority w:val="10"/>
    <w:locked/>
    <w:rsid w:val="002A233B"/>
    <w:rPr>
      <w:rFonts w:ascii="Arial" w:eastAsia="Calibri" w:hAnsi="Arial" w:cs="Times New Roman"/>
      <w:b/>
      <w:szCs w:val="20"/>
    </w:rPr>
  </w:style>
  <w:style w:type="character" w:customStyle="1" w:styleId="forminfo">
    <w:name w:val="forminfo"/>
    <w:basedOn w:val="ac"/>
    <w:rsid w:val="002A233B"/>
  </w:style>
  <w:style w:type="paragraph" w:customStyle="1" w:styleId="2c">
    <w:name w:val="Знак2 Знак Знак Знак"/>
    <w:basedOn w:val="ab"/>
    <w:qFormat/>
    <w:rsid w:val="002A233B"/>
    <w:pPr>
      <w:spacing w:before="100" w:beforeAutospacing="1" w:after="100" w:afterAutospacing="1"/>
    </w:pPr>
    <w:rPr>
      <w:rFonts w:ascii="Tahoma" w:hAnsi="Tahoma"/>
      <w:sz w:val="20"/>
      <w:szCs w:val="20"/>
      <w:lang w:val="en-US"/>
    </w:rPr>
  </w:style>
  <w:style w:type="paragraph" w:customStyle="1" w:styleId="Default">
    <w:name w:val="Default"/>
    <w:qFormat/>
    <w:rsid w:val="002A233B"/>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ConsPlusNormal0">
    <w:name w:val="ConsPlusNormal Знак"/>
    <w:link w:val="ConsPlusNormal"/>
    <w:uiPriority w:val="99"/>
    <w:qFormat/>
    <w:rsid w:val="002A233B"/>
    <w:rPr>
      <w:rFonts w:ascii="Arial" w:eastAsia="Times New Roman" w:hAnsi="Arial" w:cs="Arial"/>
      <w:sz w:val="20"/>
      <w:szCs w:val="20"/>
      <w:lang w:eastAsia="ru-RU"/>
    </w:rPr>
  </w:style>
  <w:style w:type="paragraph" w:customStyle="1" w:styleId="s12">
    <w:name w:val="s_12"/>
    <w:basedOn w:val="ab"/>
    <w:uiPriority w:val="99"/>
    <w:qFormat/>
    <w:rsid w:val="002A233B"/>
    <w:pPr>
      <w:spacing w:after="0" w:line="240" w:lineRule="auto"/>
      <w:ind w:firstLine="720"/>
    </w:pPr>
    <w:rPr>
      <w:rFonts w:ascii="Times New Roman" w:eastAsia="Times New Roman" w:hAnsi="Times New Roman"/>
      <w:sz w:val="24"/>
      <w:szCs w:val="24"/>
      <w:lang w:eastAsia="ru-RU"/>
    </w:rPr>
  </w:style>
  <w:style w:type="paragraph" w:customStyle="1" w:styleId="ConsPlusTitle">
    <w:name w:val="ConsPlusTitle"/>
    <w:uiPriority w:val="99"/>
    <w:qFormat/>
    <w:rsid w:val="002A233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qFormat/>
    <w:rsid w:val="002A23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6">
    <w:name w:val="!Основной Знак"/>
    <w:link w:val="affff7"/>
    <w:semiHidden/>
    <w:locked/>
    <w:rsid w:val="002A233B"/>
    <w:rPr>
      <w:sz w:val="24"/>
    </w:rPr>
  </w:style>
  <w:style w:type="paragraph" w:customStyle="1" w:styleId="affff7">
    <w:name w:val="!Основной"/>
    <w:basedOn w:val="ab"/>
    <w:link w:val="affff6"/>
    <w:semiHidden/>
    <w:qFormat/>
    <w:rsid w:val="002A233B"/>
    <w:pPr>
      <w:spacing w:after="0" w:line="240" w:lineRule="auto"/>
      <w:ind w:firstLine="737"/>
      <w:jc w:val="both"/>
    </w:pPr>
    <w:rPr>
      <w:rFonts w:asciiTheme="minorHAnsi" w:eastAsiaTheme="minorHAnsi" w:hAnsiTheme="minorHAnsi" w:cstheme="minorBidi"/>
      <w:sz w:val="24"/>
    </w:rPr>
  </w:style>
  <w:style w:type="paragraph" w:customStyle="1" w:styleId="affff8">
    <w:name w:val="Текст в табл. мал."/>
    <w:basedOn w:val="ab"/>
    <w:qFormat/>
    <w:rsid w:val="002A233B"/>
    <w:pPr>
      <w:keepLines/>
      <w:spacing w:before="60" w:after="60" w:line="240" w:lineRule="auto"/>
      <w:ind w:right="113"/>
    </w:pPr>
    <w:rPr>
      <w:rFonts w:ascii="Times New Roman" w:eastAsia="MS Mincho" w:hAnsi="Times New Roman"/>
      <w:noProof/>
      <w:sz w:val="24"/>
      <w:szCs w:val="20"/>
    </w:rPr>
  </w:style>
  <w:style w:type="character" w:customStyle="1" w:styleId="FontStyle62">
    <w:name w:val="Font Style62"/>
    <w:rsid w:val="002A233B"/>
    <w:rPr>
      <w:rFonts w:ascii="Times New Roman" w:hAnsi="Times New Roman" w:cs="Times New Roman"/>
      <w:sz w:val="26"/>
      <w:szCs w:val="26"/>
    </w:rPr>
  </w:style>
  <w:style w:type="paragraph" w:customStyle="1" w:styleId="affff9">
    <w:name w:val="Пункт"/>
    <w:basedOn w:val="ab"/>
    <w:link w:val="1f5"/>
    <w:uiPriority w:val="99"/>
    <w:qFormat/>
    <w:rsid w:val="002A233B"/>
    <w:pPr>
      <w:suppressAutoHyphens/>
      <w:spacing w:after="0" w:line="240" w:lineRule="auto"/>
      <w:ind w:firstLine="709"/>
      <w:jc w:val="both"/>
    </w:pPr>
    <w:rPr>
      <w:rFonts w:ascii="Times New Roman" w:eastAsia="MS Mincho" w:hAnsi="Times New Roman"/>
      <w:sz w:val="28"/>
      <w:szCs w:val="28"/>
      <w:lang w:eastAsia="ar-SA"/>
    </w:rPr>
  </w:style>
  <w:style w:type="character" w:customStyle="1" w:styleId="FontStyle58">
    <w:name w:val="Font Style58"/>
    <w:rsid w:val="002A233B"/>
    <w:rPr>
      <w:rFonts w:ascii="Times New Roman" w:hAnsi="Times New Roman" w:cs="Times New Roman"/>
      <w:b/>
      <w:bCs/>
      <w:sz w:val="30"/>
      <w:szCs w:val="30"/>
    </w:rPr>
  </w:style>
  <w:style w:type="character" w:customStyle="1" w:styleId="H1">
    <w:name w:val="H1 Знак Знак Знак"/>
    <w:aliases w:val="h1 Знак Знак Знак,L1 Знак Знак Знак,l1 Знак Знак Знак,Head 1 (Chapter heading) Знак Знак Знак,Head 1 Знак Знак Знак,Head 11 Знак Знак Знак,Head 12 Знак Знак Знак,Head 111 Знак Знак Знак,Head 13 Знак Знак Знак,Head 112 Знак Знак Знак"/>
    <w:rsid w:val="002A233B"/>
    <w:rPr>
      <w:rFonts w:ascii="Arial" w:hAnsi="Arial" w:cs="Times New Roman"/>
      <w:b/>
      <w:bCs/>
      <w:kern w:val="32"/>
      <w:sz w:val="32"/>
      <w:szCs w:val="32"/>
      <w:lang w:val="ru-RU" w:eastAsia="ar-SA" w:bidi="ar-SA"/>
    </w:rPr>
  </w:style>
  <w:style w:type="paragraph" w:customStyle="1" w:styleId="HeadDoc">
    <w:name w:val="HeadDoc"/>
    <w:link w:val="HeadDoc0"/>
    <w:qFormat/>
    <w:rsid w:val="002A233B"/>
    <w:pPr>
      <w:keepLines/>
      <w:suppressAutoHyphens/>
      <w:overflowPunct w:val="0"/>
      <w:autoSpaceDE w:val="0"/>
      <w:spacing w:after="0" w:line="240" w:lineRule="auto"/>
      <w:jc w:val="both"/>
    </w:pPr>
    <w:rPr>
      <w:rFonts w:ascii="Times New Roman" w:eastAsia="Times New Roman" w:hAnsi="Times New Roman" w:cs="Times New Roman"/>
      <w:sz w:val="28"/>
      <w:szCs w:val="20"/>
      <w:lang w:eastAsia="ar-SA"/>
    </w:rPr>
  </w:style>
  <w:style w:type="paragraph" w:customStyle="1" w:styleId="1f6">
    <w:name w:val="Заголовок1"/>
    <w:basedOn w:val="ab"/>
    <w:next w:val="affc"/>
    <w:uiPriority w:val="99"/>
    <w:qFormat/>
    <w:rsid w:val="002A233B"/>
    <w:pPr>
      <w:keepNext/>
      <w:suppressAutoHyphens/>
      <w:spacing w:before="240" w:after="120" w:line="240" w:lineRule="auto"/>
    </w:pPr>
    <w:rPr>
      <w:rFonts w:ascii="Times New Roman" w:eastAsia="Arial Unicode MS" w:hAnsi="Times New Roman" w:cs="Tahoma"/>
      <w:sz w:val="28"/>
      <w:szCs w:val="28"/>
      <w:lang w:eastAsia="ar-SA"/>
    </w:rPr>
  </w:style>
  <w:style w:type="character" w:customStyle="1" w:styleId="affffa">
    <w:name w:val="Основной текст_"/>
    <w:link w:val="1f7"/>
    <w:uiPriority w:val="99"/>
    <w:rsid w:val="002A233B"/>
    <w:rPr>
      <w:sz w:val="30"/>
      <w:szCs w:val="30"/>
      <w:shd w:val="clear" w:color="auto" w:fill="FFFFFF"/>
    </w:rPr>
  </w:style>
  <w:style w:type="paragraph" w:customStyle="1" w:styleId="1f7">
    <w:name w:val="Основной текст1"/>
    <w:basedOn w:val="ab"/>
    <w:link w:val="affffa"/>
    <w:uiPriority w:val="99"/>
    <w:qFormat/>
    <w:rsid w:val="002A233B"/>
    <w:pPr>
      <w:shd w:val="clear" w:color="auto" w:fill="FFFFFF"/>
      <w:spacing w:before="300" w:after="600" w:line="0" w:lineRule="atLeast"/>
      <w:ind w:hanging="560"/>
    </w:pPr>
    <w:rPr>
      <w:rFonts w:asciiTheme="minorHAnsi" w:eastAsiaTheme="minorHAnsi" w:hAnsiTheme="minorHAnsi" w:cstheme="minorBidi"/>
      <w:sz w:val="30"/>
      <w:szCs w:val="30"/>
    </w:rPr>
  </w:style>
  <w:style w:type="character" w:customStyle="1" w:styleId="FontStyle19">
    <w:name w:val="Font Style19"/>
    <w:rsid w:val="002A233B"/>
    <w:rPr>
      <w:rFonts w:ascii="Times New Roman" w:hAnsi="Times New Roman" w:cs="Times New Roman"/>
      <w:sz w:val="22"/>
      <w:szCs w:val="22"/>
    </w:rPr>
  </w:style>
  <w:style w:type="character" w:customStyle="1" w:styleId="FontStyle20">
    <w:name w:val="Font Style20"/>
    <w:rsid w:val="002A233B"/>
    <w:rPr>
      <w:rFonts w:ascii="SimSun" w:eastAsia="SimSun" w:cs="SimSun"/>
      <w:sz w:val="72"/>
      <w:szCs w:val="72"/>
    </w:rPr>
  </w:style>
  <w:style w:type="character" w:customStyle="1" w:styleId="112">
    <w:name w:val="Заголовок 1 Знак1"/>
    <w:aliases w:val="Document Header1 Знак,Раздел Договора Знак,H1 Знак,&quot;Алмаз&quot; Знак,перед заголовком 2 Знак,Заголовок 1 Знак2 Знак Знак,Заголовок 1 Знак1 Знак Знак Знак,Заголовок 1 Знак Знак Знак Знак Знак,Заголовок 1 Знак Знак1 Знак Знак Знак"/>
    <w:link w:val="16"/>
    <w:rsid w:val="002A233B"/>
    <w:rPr>
      <w:rFonts w:ascii="Arial" w:eastAsia="Calibri" w:hAnsi="Arial" w:cs="Arial"/>
      <w:b/>
      <w:bCs/>
      <w:kern w:val="32"/>
      <w:sz w:val="32"/>
      <w:szCs w:val="32"/>
    </w:rPr>
  </w:style>
  <w:style w:type="paragraph" w:customStyle="1" w:styleId="a0">
    <w:name w:val="Список с дефисом"/>
    <w:basedOn w:val="ab"/>
    <w:link w:val="affffb"/>
    <w:uiPriority w:val="99"/>
    <w:qFormat/>
    <w:rsid w:val="002A233B"/>
    <w:pPr>
      <w:numPr>
        <w:numId w:val="7"/>
      </w:numPr>
      <w:spacing w:after="0" w:line="240" w:lineRule="auto"/>
      <w:jc w:val="both"/>
    </w:pPr>
    <w:rPr>
      <w:rFonts w:ascii="Times New Roman" w:hAnsi="Times New Roman"/>
      <w:sz w:val="26"/>
      <w:szCs w:val="26"/>
      <w:shd w:val="clear" w:color="auto" w:fill="FFFFFF"/>
      <w:lang w:eastAsia="ar-SA"/>
    </w:rPr>
  </w:style>
  <w:style w:type="character" w:customStyle="1" w:styleId="affffb">
    <w:name w:val="Список с дефисом Знак"/>
    <w:link w:val="a0"/>
    <w:uiPriority w:val="99"/>
    <w:locked/>
    <w:rsid w:val="002A233B"/>
    <w:rPr>
      <w:rFonts w:ascii="Times New Roman" w:eastAsia="Calibri" w:hAnsi="Times New Roman" w:cs="Times New Roman"/>
      <w:sz w:val="26"/>
      <w:szCs w:val="26"/>
      <w:lang w:eastAsia="ar-SA"/>
    </w:rPr>
  </w:style>
  <w:style w:type="character" w:customStyle="1" w:styleId="FontStyle15">
    <w:name w:val="Font Style15"/>
    <w:uiPriority w:val="99"/>
    <w:rsid w:val="002A233B"/>
    <w:rPr>
      <w:rFonts w:ascii="Times New Roman" w:hAnsi="Times New Roman" w:cs="Times New Roman"/>
      <w:i/>
      <w:iCs/>
      <w:spacing w:val="-30"/>
      <w:sz w:val="30"/>
      <w:szCs w:val="30"/>
    </w:rPr>
  </w:style>
  <w:style w:type="character" w:customStyle="1" w:styleId="FontStyle16">
    <w:name w:val="Font Style16"/>
    <w:uiPriority w:val="99"/>
    <w:rsid w:val="002A233B"/>
    <w:rPr>
      <w:rFonts w:ascii="Times New Roman" w:hAnsi="Times New Roman" w:cs="Times New Roman"/>
      <w:b/>
      <w:bCs/>
      <w:sz w:val="14"/>
      <w:szCs w:val="14"/>
    </w:rPr>
  </w:style>
  <w:style w:type="character" w:customStyle="1" w:styleId="FontStyle18">
    <w:name w:val="Font Style18"/>
    <w:rsid w:val="002A233B"/>
    <w:rPr>
      <w:rFonts w:ascii="Times New Roman" w:hAnsi="Times New Roman" w:cs="Times New Roman"/>
      <w:b/>
      <w:bCs/>
      <w:sz w:val="22"/>
      <w:szCs w:val="22"/>
    </w:rPr>
  </w:style>
  <w:style w:type="paragraph" w:styleId="aa">
    <w:name w:val="Subtitle"/>
    <w:basedOn w:val="ab"/>
    <w:link w:val="affffc"/>
    <w:uiPriority w:val="11"/>
    <w:qFormat/>
    <w:rsid w:val="002A233B"/>
    <w:pPr>
      <w:keepNext/>
      <w:keepLines/>
      <w:numPr>
        <w:numId w:val="8"/>
      </w:numPr>
      <w:suppressAutoHyphens/>
      <w:spacing w:before="240" w:afterLines="200" w:line="360" w:lineRule="auto"/>
      <w:ind w:left="0" w:firstLine="709"/>
      <w:jc w:val="center"/>
    </w:pPr>
    <w:rPr>
      <w:rFonts w:ascii="Times New Roman" w:eastAsia="Times New Roman" w:hAnsi="Times New Roman"/>
      <w:b/>
      <w:bCs/>
      <w:sz w:val="24"/>
      <w:szCs w:val="24"/>
    </w:rPr>
  </w:style>
  <w:style w:type="character" w:customStyle="1" w:styleId="affffc">
    <w:name w:val="Подзаголовок Знак"/>
    <w:basedOn w:val="ac"/>
    <w:link w:val="aa"/>
    <w:uiPriority w:val="11"/>
    <w:rsid w:val="002A233B"/>
    <w:rPr>
      <w:rFonts w:ascii="Times New Roman" w:eastAsia="Times New Roman" w:hAnsi="Times New Roman" w:cs="Times New Roman"/>
      <w:b/>
      <w:bCs/>
      <w:sz w:val="24"/>
      <w:szCs w:val="24"/>
    </w:rPr>
  </w:style>
  <w:style w:type="character" w:customStyle="1" w:styleId="apple-converted-space">
    <w:name w:val="apple-converted-space"/>
    <w:rsid w:val="002A233B"/>
  </w:style>
  <w:style w:type="paragraph" w:customStyle="1" w:styleId="1">
    <w:name w:val="Нумерованный список1"/>
    <w:basedOn w:val="ab"/>
    <w:qFormat/>
    <w:rsid w:val="002A233B"/>
    <w:pPr>
      <w:keepLines/>
      <w:numPr>
        <w:numId w:val="6"/>
      </w:numPr>
      <w:tabs>
        <w:tab w:val="left" w:pos="1080"/>
      </w:tabs>
      <w:suppressAutoHyphens/>
      <w:spacing w:before="120" w:after="0" w:line="360" w:lineRule="auto"/>
    </w:pPr>
    <w:rPr>
      <w:rFonts w:ascii="Times New Roman" w:eastAsia="Times New Roman" w:hAnsi="Times New Roman"/>
      <w:kern w:val="1"/>
      <w:sz w:val="28"/>
      <w:szCs w:val="20"/>
      <w:lang w:eastAsia="hi-IN" w:bidi="hi-IN"/>
    </w:rPr>
  </w:style>
  <w:style w:type="table" w:customStyle="1" w:styleId="1f8">
    <w:name w:val="Сетка таблицы1"/>
    <w:basedOn w:val="ad"/>
    <w:next w:val="aff3"/>
    <w:uiPriority w:val="39"/>
    <w:rsid w:val="002A233B"/>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b"/>
    <w:qFormat/>
    <w:rsid w:val="002A233B"/>
    <w:pPr>
      <w:suppressAutoHyphens/>
      <w:spacing w:after="0" w:line="240" w:lineRule="auto"/>
      <w:ind w:left="720" w:firstLine="709"/>
      <w:jc w:val="both"/>
    </w:pPr>
    <w:rPr>
      <w:rFonts w:ascii="Times New Roman" w:eastAsia="Times New Roman" w:hAnsi="Times New Roman"/>
      <w:kern w:val="1"/>
      <w:sz w:val="20"/>
      <w:szCs w:val="20"/>
      <w:lang w:eastAsia="ar-SA"/>
    </w:rPr>
  </w:style>
  <w:style w:type="paragraph" w:customStyle="1" w:styleId="affffd">
    <w:name w:val="Основной текст документа"/>
    <w:basedOn w:val="affc"/>
    <w:uiPriority w:val="99"/>
    <w:qFormat/>
    <w:rsid w:val="002A233B"/>
    <w:pPr>
      <w:shd w:val="clear" w:color="auto" w:fill="FFFFFF"/>
      <w:suppressAutoHyphens/>
      <w:spacing w:after="0" w:line="360" w:lineRule="auto"/>
      <w:ind w:firstLine="709"/>
      <w:jc w:val="both"/>
    </w:pPr>
    <w:rPr>
      <w:rFonts w:ascii="Times New Roman" w:eastAsia="Times New Roman" w:hAnsi="Times New Roman"/>
      <w:sz w:val="28"/>
      <w:szCs w:val="28"/>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Знак2 Char"/>
    <w:uiPriority w:val="9"/>
    <w:rsid w:val="002A233B"/>
    <w:rPr>
      <w:rFonts w:ascii="Calibri Light" w:eastAsia="Times New Roman" w:hAnsi="Calibri Light" w:cs="Times New Roman"/>
      <w:b/>
      <w:bCs/>
      <w:kern w:val="32"/>
      <w:sz w:val="32"/>
      <w:szCs w:val="32"/>
    </w:rPr>
  </w:style>
  <w:style w:type="character" w:customStyle="1" w:styleId="1e">
    <w:name w:val="Стиль1 Знак"/>
    <w:link w:val="1d"/>
    <w:locked/>
    <w:rsid w:val="002A233B"/>
    <w:rPr>
      <w:rFonts w:ascii="Times New Roman" w:eastAsia="Times New Roman" w:hAnsi="Times New Roman" w:cs="Times New Roman"/>
      <w:b/>
      <w:sz w:val="28"/>
      <w:szCs w:val="24"/>
      <w:lang w:eastAsia="ru-RU"/>
    </w:rPr>
  </w:style>
  <w:style w:type="paragraph" w:styleId="3">
    <w:name w:val="List Number 3"/>
    <w:basedOn w:val="ab"/>
    <w:uiPriority w:val="99"/>
    <w:rsid w:val="002A233B"/>
    <w:pPr>
      <w:numPr>
        <w:numId w:val="9"/>
      </w:numPr>
      <w:tabs>
        <w:tab w:val="clear" w:pos="926"/>
      </w:tabs>
      <w:spacing w:after="0" w:line="240" w:lineRule="auto"/>
      <w:ind w:left="360"/>
      <w:jc w:val="both"/>
    </w:pPr>
    <w:rPr>
      <w:rFonts w:ascii="Times New Roman" w:eastAsia="Times New Roman" w:hAnsi="Times New Roman"/>
      <w:sz w:val="26"/>
      <w:szCs w:val="26"/>
      <w:lang w:eastAsia="ru-RU"/>
    </w:rPr>
  </w:style>
  <w:style w:type="paragraph" w:styleId="54">
    <w:name w:val="List Number 5"/>
    <w:basedOn w:val="ab"/>
    <w:uiPriority w:val="99"/>
    <w:rsid w:val="002A233B"/>
    <w:pPr>
      <w:tabs>
        <w:tab w:val="num" w:pos="851"/>
      </w:tabs>
      <w:spacing w:after="0" w:line="240" w:lineRule="auto"/>
      <w:ind w:left="1844" w:hanging="851"/>
      <w:jc w:val="both"/>
    </w:pPr>
    <w:rPr>
      <w:rFonts w:ascii="Times New Roman" w:eastAsia="Times New Roman" w:hAnsi="Times New Roman"/>
      <w:sz w:val="26"/>
      <w:szCs w:val="26"/>
      <w:lang w:eastAsia="ru-RU"/>
    </w:rPr>
  </w:style>
  <w:style w:type="paragraph" w:customStyle="1" w:styleId="31">
    <w:name w:val="Раздел 3"/>
    <w:basedOn w:val="ab"/>
    <w:uiPriority w:val="99"/>
    <w:semiHidden/>
    <w:qFormat/>
    <w:rsid w:val="002A233B"/>
    <w:pPr>
      <w:numPr>
        <w:ilvl w:val="4"/>
        <w:numId w:val="5"/>
      </w:numPr>
      <w:spacing w:before="120" w:after="120" w:line="240" w:lineRule="auto"/>
      <w:ind w:left="3044"/>
      <w:jc w:val="center"/>
    </w:pPr>
    <w:rPr>
      <w:rFonts w:ascii="Times New Roman" w:eastAsia="Times New Roman" w:hAnsi="Times New Roman"/>
      <w:b/>
      <w:bCs/>
      <w:sz w:val="26"/>
      <w:szCs w:val="26"/>
      <w:lang w:eastAsia="ru-RU"/>
    </w:rPr>
  </w:style>
  <w:style w:type="paragraph" w:customStyle="1" w:styleId="a">
    <w:name w:val="Условия контракта"/>
    <w:basedOn w:val="ab"/>
    <w:uiPriority w:val="99"/>
    <w:semiHidden/>
    <w:qFormat/>
    <w:rsid w:val="002A233B"/>
    <w:pPr>
      <w:numPr>
        <w:numId w:val="10"/>
      </w:numPr>
      <w:tabs>
        <w:tab w:val="clear" w:pos="1492"/>
      </w:tabs>
      <w:spacing w:before="240" w:after="120" w:line="240" w:lineRule="auto"/>
      <w:ind w:left="3895" w:hanging="1440"/>
      <w:jc w:val="both"/>
    </w:pPr>
    <w:rPr>
      <w:rFonts w:ascii="Times New Roman" w:eastAsia="Times New Roman" w:hAnsi="Times New Roman"/>
      <w:b/>
      <w:bCs/>
      <w:sz w:val="26"/>
      <w:szCs w:val="26"/>
      <w:lang w:eastAsia="ru-RU"/>
    </w:rPr>
  </w:style>
  <w:style w:type="paragraph" w:customStyle="1" w:styleId="1f9">
    <w:name w:val="Заголовок 1 уровня"/>
    <w:basedOn w:val="ab"/>
    <w:uiPriority w:val="99"/>
    <w:qFormat/>
    <w:rsid w:val="002A233B"/>
    <w:pPr>
      <w:keepNext/>
      <w:widowControl w:val="0"/>
      <w:suppressAutoHyphens/>
      <w:adjustRightInd w:val="0"/>
      <w:spacing w:before="480" w:after="240" w:line="360" w:lineRule="auto"/>
      <w:ind w:left="720" w:hanging="360"/>
      <w:jc w:val="both"/>
      <w:textAlignment w:val="baseline"/>
      <w:outlineLvl w:val="0"/>
    </w:pPr>
    <w:rPr>
      <w:rFonts w:ascii="Times New Roman" w:eastAsia="Times New Roman" w:hAnsi="Times New Roman"/>
      <w:b/>
      <w:bCs/>
      <w:caps/>
      <w:kern w:val="28"/>
      <w:sz w:val="28"/>
      <w:szCs w:val="28"/>
      <w:lang w:eastAsia="ru-RU"/>
    </w:rPr>
  </w:style>
  <w:style w:type="paragraph" w:customStyle="1" w:styleId="20">
    <w:name w:val="Заголовок 2 уровня"/>
    <w:basedOn w:val="24"/>
    <w:next w:val="ab"/>
    <w:uiPriority w:val="99"/>
    <w:qFormat/>
    <w:rsid w:val="002A233B"/>
    <w:pPr>
      <w:keepNext w:val="0"/>
      <w:widowControl w:val="0"/>
      <w:numPr>
        <w:ilvl w:val="1"/>
        <w:numId w:val="4"/>
      </w:numPr>
      <w:tabs>
        <w:tab w:val="left" w:pos="567"/>
      </w:tabs>
      <w:suppressAutoHyphens/>
      <w:adjustRightInd w:val="0"/>
      <w:spacing w:after="120" w:line="360" w:lineRule="auto"/>
      <w:ind w:left="928"/>
      <w:textAlignment w:val="baseline"/>
    </w:pPr>
    <w:rPr>
      <w:rFonts w:ascii="Times New Roman" w:eastAsia="Times New Roman" w:hAnsi="Times New Roman" w:cs="Times New Roman"/>
      <w:i w:val="0"/>
      <w:iCs w:val="0"/>
      <w:lang w:eastAsia="ru-RU"/>
    </w:rPr>
  </w:style>
  <w:style w:type="paragraph" w:customStyle="1" w:styleId="32">
    <w:name w:val="Заголовок 3 уровня"/>
    <w:basedOn w:val="34"/>
    <w:uiPriority w:val="99"/>
    <w:qFormat/>
    <w:rsid w:val="002A233B"/>
    <w:pPr>
      <w:widowControl w:val="0"/>
      <w:numPr>
        <w:ilvl w:val="2"/>
        <w:numId w:val="4"/>
      </w:numPr>
      <w:tabs>
        <w:tab w:val="left" w:pos="1418"/>
      </w:tabs>
      <w:suppressAutoHyphens/>
      <w:adjustRightInd w:val="0"/>
      <w:spacing w:before="240" w:beforeAutospacing="0" w:after="120" w:afterAutospacing="0" w:line="360" w:lineRule="auto"/>
      <w:ind w:left="2062"/>
      <w:jc w:val="both"/>
      <w:textAlignment w:val="baseline"/>
    </w:pPr>
    <w:rPr>
      <w:rFonts w:ascii="Times New Roman" w:eastAsia="Times New Roman" w:hAnsi="Times New Roman"/>
      <w:sz w:val="28"/>
      <w:szCs w:val="28"/>
      <w:lang w:eastAsia="ru-RU"/>
    </w:rPr>
  </w:style>
  <w:style w:type="paragraph" w:customStyle="1" w:styleId="41">
    <w:name w:val="Заголовок 4 уровня"/>
    <w:basedOn w:val="43"/>
    <w:uiPriority w:val="99"/>
    <w:qFormat/>
    <w:rsid w:val="002A233B"/>
    <w:pPr>
      <w:numPr>
        <w:ilvl w:val="3"/>
        <w:numId w:val="4"/>
      </w:numPr>
      <w:tabs>
        <w:tab w:val="left" w:pos="1843"/>
      </w:tabs>
      <w:suppressAutoHyphens/>
      <w:spacing w:after="120" w:line="360" w:lineRule="auto"/>
      <w:ind w:left="2913"/>
      <w:jc w:val="both"/>
    </w:pPr>
    <w:rPr>
      <w:rFonts w:ascii="Times New Roman" w:eastAsia="Times New Roman" w:hAnsi="Times New Roman"/>
      <w:lang w:eastAsia="ar-SA"/>
    </w:rPr>
  </w:style>
  <w:style w:type="paragraph" w:customStyle="1" w:styleId="50">
    <w:name w:val="Заголовок 5 уровня"/>
    <w:basedOn w:val="51"/>
    <w:uiPriority w:val="99"/>
    <w:qFormat/>
    <w:rsid w:val="002A233B"/>
    <w:pPr>
      <w:numPr>
        <w:ilvl w:val="4"/>
        <w:numId w:val="4"/>
      </w:numPr>
      <w:tabs>
        <w:tab w:val="left" w:pos="2410"/>
      </w:tabs>
      <w:suppressAutoHyphens/>
      <w:spacing w:before="120" w:after="120" w:line="360" w:lineRule="auto"/>
      <w:ind w:left="3404"/>
      <w:jc w:val="both"/>
    </w:pPr>
    <w:rPr>
      <w:rFonts w:ascii="Times New Roman" w:eastAsia="Times New Roman" w:hAnsi="Times New Roman"/>
      <w:i w:val="0"/>
      <w:iCs w:val="0"/>
      <w:sz w:val="28"/>
      <w:szCs w:val="28"/>
      <w:lang w:eastAsia="ar-SA"/>
    </w:rPr>
  </w:style>
  <w:style w:type="paragraph" w:customStyle="1" w:styleId="6">
    <w:name w:val="Заголовок 6 уровня"/>
    <w:basedOn w:val="60"/>
    <w:uiPriority w:val="99"/>
    <w:qFormat/>
    <w:rsid w:val="002A233B"/>
    <w:pPr>
      <w:keepNext/>
      <w:keepLines/>
      <w:numPr>
        <w:ilvl w:val="5"/>
        <w:numId w:val="4"/>
      </w:numPr>
      <w:tabs>
        <w:tab w:val="left" w:pos="2835"/>
      </w:tabs>
      <w:suppressAutoHyphens/>
      <w:spacing w:before="0" w:after="0" w:line="360" w:lineRule="auto"/>
      <w:ind w:left="4255"/>
      <w:jc w:val="both"/>
    </w:pPr>
    <w:rPr>
      <w:rFonts w:ascii="Times New Roman" w:eastAsia="Times New Roman" w:hAnsi="Times New Roman"/>
      <w:sz w:val="28"/>
      <w:szCs w:val="28"/>
      <w:lang w:eastAsia="ar-SA"/>
    </w:rPr>
  </w:style>
  <w:style w:type="paragraph" w:customStyle="1" w:styleId="affffe">
    <w:name w:val="Обычный без отступа"/>
    <w:basedOn w:val="ab"/>
    <w:uiPriority w:val="99"/>
    <w:qFormat/>
    <w:rsid w:val="002A233B"/>
    <w:pPr>
      <w:spacing w:after="0" w:line="360" w:lineRule="auto"/>
      <w:jc w:val="both"/>
    </w:pPr>
    <w:rPr>
      <w:rFonts w:ascii="Times New Roman" w:eastAsia="Times New Roman" w:hAnsi="Times New Roman"/>
      <w:sz w:val="26"/>
      <w:szCs w:val="26"/>
      <w:lang w:eastAsia="ru-RU"/>
    </w:rPr>
  </w:style>
  <w:style w:type="paragraph" w:customStyle="1" w:styleId="afffff">
    <w:name w:val="_Обычный"/>
    <w:basedOn w:val="ab"/>
    <w:uiPriority w:val="99"/>
    <w:qFormat/>
    <w:rsid w:val="002A233B"/>
    <w:pPr>
      <w:spacing w:after="0" w:line="240" w:lineRule="auto"/>
      <w:ind w:firstLine="567"/>
      <w:jc w:val="both"/>
    </w:pPr>
    <w:rPr>
      <w:rFonts w:ascii="Times New Roman" w:eastAsia="Times New Roman" w:hAnsi="Times New Roman"/>
      <w:sz w:val="26"/>
      <w:szCs w:val="26"/>
      <w:lang w:eastAsia="ru-RU"/>
    </w:rPr>
  </w:style>
  <w:style w:type="paragraph" w:customStyle="1" w:styleId="western">
    <w:name w:val="western"/>
    <w:basedOn w:val="ab"/>
    <w:uiPriority w:val="99"/>
    <w:qFormat/>
    <w:rsid w:val="002A233B"/>
    <w:pPr>
      <w:suppressAutoHyphens/>
      <w:spacing w:before="28" w:after="28" w:line="240" w:lineRule="auto"/>
      <w:ind w:firstLine="709"/>
      <w:jc w:val="both"/>
    </w:pPr>
    <w:rPr>
      <w:rFonts w:eastAsia="Times New Roman" w:cs="Calibri"/>
      <w:kern w:val="1"/>
      <w:sz w:val="26"/>
      <w:szCs w:val="26"/>
      <w:lang w:eastAsia="ar-SA"/>
    </w:rPr>
  </w:style>
  <w:style w:type="paragraph" w:customStyle="1" w:styleId="TNR12">
    <w:name w:val="TNR12 Обычный без абзаца"/>
    <w:basedOn w:val="ab"/>
    <w:uiPriority w:val="99"/>
    <w:qFormat/>
    <w:rsid w:val="002A233B"/>
    <w:pPr>
      <w:suppressAutoHyphens/>
      <w:spacing w:after="0" w:line="360" w:lineRule="auto"/>
      <w:jc w:val="both"/>
    </w:pPr>
    <w:rPr>
      <w:rFonts w:eastAsia="Times New Roman" w:cs="Calibri"/>
      <w:color w:val="000000"/>
      <w:kern w:val="1"/>
      <w:sz w:val="26"/>
      <w:szCs w:val="26"/>
      <w:lang w:val="en-US"/>
    </w:rPr>
  </w:style>
  <w:style w:type="paragraph" w:customStyle="1" w:styleId="TNR120">
    <w:name w:val="TNR12 Обычный полужирный"/>
    <w:basedOn w:val="ab"/>
    <w:uiPriority w:val="99"/>
    <w:qFormat/>
    <w:rsid w:val="002A233B"/>
    <w:pPr>
      <w:suppressAutoHyphens/>
      <w:spacing w:after="0" w:line="360" w:lineRule="auto"/>
      <w:jc w:val="both"/>
    </w:pPr>
    <w:rPr>
      <w:rFonts w:eastAsia="Times New Roman" w:cs="Calibri"/>
      <w:b/>
      <w:bCs/>
      <w:color w:val="000000"/>
      <w:kern w:val="1"/>
      <w:sz w:val="26"/>
      <w:szCs w:val="26"/>
      <w:lang w:val="en-US"/>
    </w:rPr>
  </w:style>
  <w:style w:type="paragraph" w:customStyle="1" w:styleId="afffff0">
    <w:name w:val="Обычный перед списком"/>
    <w:basedOn w:val="ab"/>
    <w:next w:val="a0"/>
    <w:uiPriority w:val="99"/>
    <w:qFormat/>
    <w:rsid w:val="002A233B"/>
    <w:pPr>
      <w:keepNext/>
      <w:spacing w:after="0" w:line="360" w:lineRule="auto"/>
      <w:ind w:firstLine="709"/>
      <w:jc w:val="both"/>
    </w:pPr>
    <w:rPr>
      <w:rFonts w:ascii="Times New Roman" w:eastAsia="Times New Roman" w:hAnsi="Times New Roman"/>
      <w:sz w:val="26"/>
      <w:szCs w:val="26"/>
      <w:lang w:eastAsia="ru-RU"/>
    </w:rPr>
  </w:style>
  <w:style w:type="paragraph" w:customStyle="1" w:styleId="afffff1">
    <w:name w:val="Обычный отс."/>
    <w:basedOn w:val="ab"/>
    <w:uiPriority w:val="99"/>
    <w:qFormat/>
    <w:rsid w:val="002A233B"/>
    <w:pPr>
      <w:suppressAutoHyphens/>
      <w:spacing w:after="0" w:line="100" w:lineRule="atLeast"/>
      <w:ind w:firstLine="709"/>
      <w:jc w:val="both"/>
    </w:pPr>
    <w:rPr>
      <w:rFonts w:eastAsia="Times New Roman" w:cs="Calibri"/>
      <w:kern w:val="1"/>
      <w:sz w:val="24"/>
      <w:szCs w:val="24"/>
      <w:lang w:eastAsia="ar-SA"/>
    </w:rPr>
  </w:style>
  <w:style w:type="character" w:customStyle="1" w:styleId="1fa">
    <w:name w:val="_Маркированный список уровня 1 Знак"/>
    <w:link w:val="10"/>
    <w:uiPriority w:val="99"/>
    <w:locked/>
    <w:rsid w:val="002A233B"/>
    <w:rPr>
      <w:rFonts w:cs="Calibri"/>
      <w:sz w:val="26"/>
      <w:szCs w:val="26"/>
    </w:rPr>
  </w:style>
  <w:style w:type="paragraph" w:customStyle="1" w:styleId="10">
    <w:name w:val="_Маркированный список уровня 1"/>
    <w:basedOn w:val="ab"/>
    <w:link w:val="1fa"/>
    <w:uiPriority w:val="99"/>
    <w:qFormat/>
    <w:rsid w:val="002A233B"/>
    <w:pPr>
      <w:keepLines/>
      <w:numPr>
        <w:numId w:val="11"/>
      </w:numPr>
      <w:autoSpaceDN w:val="0"/>
      <w:adjustRightInd w:val="0"/>
      <w:spacing w:after="0" w:line="360" w:lineRule="auto"/>
      <w:jc w:val="both"/>
      <w:textAlignment w:val="baseline"/>
    </w:pPr>
    <w:rPr>
      <w:rFonts w:asciiTheme="minorHAnsi" w:eastAsiaTheme="minorHAnsi" w:hAnsiTheme="minorHAnsi" w:cs="Calibri"/>
      <w:sz w:val="26"/>
      <w:szCs w:val="26"/>
    </w:rPr>
  </w:style>
  <w:style w:type="paragraph" w:customStyle="1" w:styleId="2d">
    <w:name w:val="_маркир 2"/>
    <w:basedOn w:val="10"/>
    <w:link w:val="2e"/>
    <w:uiPriority w:val="99"/>
    <w:qFormat/>
    <w:rsid w:val="002A233B"/>
    <w:pPr>
      <w:keepLines w:val="0"/>
      <w:numPr>
        <w:numId w:val="0"/>
      </w:numPr>
      <w:shd w:val="clear" w:color="auto" w:fill="FFFFFF"/>
      <w:tabs>
        <w:tab w:val="num" w:pos="360"/>
        <w:tab w:val="left" w:pos="1560"/>
      </w:tabs>
      <w:suppressAutoHyphens/>
      <w:autoSpaceDN/>
      <w:adjustRightInd/>
      <w:ind w:left="2149" w:hanging="360"/>
      <w:textAlignment w:val="auto"/>
    </w:pPr>
    <w:rPr>
      <w:sz w:val="28"/>
      <w:szCs w:val="28"/>
    </w:rPr>
  </w:style>
  <w:style w:type="character" w:customStyle="1" w:styleId="2e">
    <w:name w:val="_маркир 2 Знак"/>
    <w:link w:val="2d"/>
    <w:uiPriority w:val="99"/>
    <w:locked/>
    <w:rsid w:val="002A233B"/>
    <w:rPr>
      <w:rFonts w:cs="Calibri"/>
      <w:sz w:val="28"/>
      <w:szCs w:val="28"/>
      <w:shd w:val="clear" w:color="auto" w:fill="FFFFFF"/>
    </w:rPr>
  </w:style>
  <w:style w:type="character" w:customStyle="1" w:styleId="afffff2">
    <w:name w:val="Тема примечания Знак"/>
    <w:link w:val="afffff3"/>
    <w:uiPriority w:val="99"/>
    <w:rsid w:val="002A233B"/>
    <w:rPr>
      <w:b/>
      <w:bCs/>
    </w:rPr>
  </w:style>
  <w:style w:type="paragraph" w:styleId="afffff3">
    <w:name w:val="annotation subject"/>
    <w:basedOn w:val="aff0"/>
    <w:next w:val="aff0"/>
    <w:link w:val="afffff2"/>
    <w:uiPriority w:val="99"/>
    <w:rsid w:val="002A233B"/>
    <w:rPr>
      <w:b/>
      <w:bCs/>
    </w:rPr>
  </w:style>
  <w:style w:type="character" w:customStyle="1" w:styleId="1fb">
    <w:name w:val="Тема примечания Знак1"/>
    <w:basedOn w:val="19"/>
    <w:rsid w:val="002A233B"/>
    <w:rPr>
      <w:rFonts w:ascii="Calibri" w:eastAsia="Calibri" w:hAnsi="Calibri" w:cs="Times New Roman"/>
      <w:b/>
      <w:bCs/>
      <w:sz w:val="20"/>
      <w:szCs w:val="20"/>
    </w:rPr>
  </w:style>
  <w:style w:type="paragraph" w:styleId="30">
    <w:name w:val="List Bullet 3"/>
    <w:basedOn w:val="ab"/>
    <w:uiPriority w:val="99"/>
    <w:unhideWhenUsed/>
    <w:rsid w:val="002A233B"/>
    <w:pPr>
      <w:widowControl w:val="0"/>
      <w:numPr>
        <w:numId w:val="12"/>
      </w:numPr>
      <w:autoSpaceDE w:val="0"/>
      <w:autoSpaceDN w:val="0"/>
      <w:adjustRightInd w:val="0"/>
      <w:spacing w:after="0" w:line="240" w:lineRule="auto"/>
      <w:contextualSpacing/>
    </w:pPr>
    <w:rPr>
      <w:rFonts w:ascii="Times New Roman" w:eastAsia="Times New Roman" w:hAnsi="Times New Roman"/>
      <w:sz w:val="24"/>
      <w:szCs w:val="24"/>
      <w:lang w:eastAsia="ru-RU"/>
    </w:rPr>
  </w:style>
  <w:style w:type="paragraph" w:styleId="afffff4">
    <w:name w:val="List"/>
    <w:basedOn w:val="ab"/>
    <w:unhideWhenUsed/>
    <w:rsid w:val="002A233B"/>
    <w:pPr>
      <w:widowControl w:val="0"/>
      <w:autoSpaceDE w:val="0"/>
      <w:autoSpaceDN w:val="0"/>
      <w:adjustRightInd w:val="0"/>
      <w:spacing w:after="0" w:line="240" w:lineRule="auto"/>
      <w:ind w:left="283" w:hanging="283"/>
      <w:contextualSpacing/>
    </w:pPr>
    <w:rPr>
      <w:rFonts w:ascii="Times New Roman" w:eastAsia="Times New Roman" w:hAnsi="Times New Roman"/>
      <w:sz w:val="24"/>
      <w:szCs w:val="24"/>
      <w:lang w:eastAsia="ru-RU"/>
    </w:rPr>
  </w:style>
  <w:style w:type="paragraph" w:customStyle="1" w:styleId="213">
    <w:name w:val="Средняя сетка 21"/>
    <w:basedOn w:val="ab"/>
    <w:qFormat/>
    <w:rsid w:val="002A233B"/>
    <w:pPr>
      <w:spacing w:after="0" w:line="360" w:lineRule="auto"/>
      <w:ind w:firstLine="709"/>
    </w:pPr>
    <w:rPr>
      <w:rFonts w:ascii="Times New Roman" w:eastAsia="Times New Roman" w:hAnsi="Times New Roman"/>
      <w:sz w:val="28"/>
      <w:szCs w:val="28"/>
    </w:rPr>
  </w:style>
  <w:style w:type="paragraph" w:customStyle="1" w:styleId="-11">
    <w:name w:val="Цветной список - Акцент 11"/>
    <w:basedOn w:val="ab"/>
    <w:link w:val="-10"/>
    <w:qFormat/>
    <w:rsid w:val="002A233B"/>
    <w:pPr>
      <w:numPr>
        <w:numId w:val="13"/>
      </w:numPr>
      <w:spacing w:after="0" w:line="360" w:lineRule="auto"/>
      <w:jc w:val="both"/>
    </w:pPr>
    <w:rPr>
      <w:rFonts w:ascii="Times New Roman" w:eastAsia="Times New Roman" w:hAnsi="Times New Roman"/>
      <w:sz w:val="28"/>
      <w:szCs w:val="28"/>
    </w:rPr>
  </w:style>
  <w:style w:type="paragraph" w:customStyle="1" w:styleId="-110">
    <w:name w:val="Цветная сетка - Акцент 11"/>
    <w:basedOn w:val="ab"/>
    <w:next w:val="ab"/>
    <w:link w:val="-12"/>
    <w:qFormat/>
    <w:rsid w:val="002A233B"/>
    <w:pPr>
      <w:spacing w:after="0" w:line="360" w:lineRule="auto"/>
      <w:ind w:firstLine="709"/>
    </w:pPr>
    <w:rPr>
      <w:rFonts w:ascii="Times New Roman" w:eastAsia="Times New Roman" w:hAnsi="Times New Roman"/>
      <w:i/>
      <w:iCs/>
      <w:sz w:val="24"/>
      <w:szCs w:val="24"/>
      <w:lang w:eastAsia="ru-RU"/>
    </w:rPr>
  </w:style>
  <w:style w:type="character" w:customStyle="1" w:styleId="-12">
    <w:name w:val="Цветная сетка - Акцент 1 Знак"/>
    <w:link w:val="-110"/>
    <w:locked/>
    <w:rsid w:val="002A233B"/>
    <w:rPr>
      <w:rFonts w:ascii="Times New Roman" w:eastAsia="Times New Roman" w:hAnsi="Times New Roman" w:cs="Times New Roman"/>
      <w:i/>
      <w:iCs/>
      <w:sz w:val="24"/>
      <w:szCs w:val="24"/>
      <w:lang w:eastAsia="ru-RU"/>
    </w:rPr>
  </w:style>
  <w:style w:type="paragraph" w:customStyle="1" w:styleId="-21">
    <w:name w:val="Светлая заливка - Акцент 21"/>
    <w:basedOn w:val="ab"/>
    <w:next w:val="ab"/>
    <w:link w:val="-20"/>
    <w:qFormat/>
    <w:rsid w:val="002A233B"/>
    <w:pPr>
      <w:spacing w:after="0" w:line="360" w:lineRule="auto"/>
      <w:ind w:left="720" w:right="720" w:firstLine="709"/>
    </w:pPr>
    <w:rPr>
      <w:rFonts w:ascii="Times New Roman" w:eastAsia="Times New Roman" w:hAnsi="Times New Roman"/>
      <w:b/>
      <w:bCs/>
      <w:i/>
      <w:iCs/>
      <w:sz w:val="24"/>
      <w:szCs w:val="24"/>
      <w:lang w:eastAsia="ru-RU"/>
    </w:rPr>
  </w:style>
  <w:style w:type="character" w:customStyle="1" w:styleId="-20">
    <w:name w:val="Светлая заливка - Акцент 2 Знак"/>
    <w:link w:val="-21"/>
    <w:locked/>
    <w:rsid w:val="002A233B"/>
    <w:rPr>
      <w:rFonts w:ascii="Times New Roman" w:eastAsia="Times New Roman" w:hAnsi="Times New Roman" w:cs="Times New Roman"/>
      <w:b/>
      <w:bCs/>
      <w:i/>
      <w:iCs/>
      <w:sz w:val="24"/>
      <w:szCs w:val="24"/>
      <w:lang w:eastAsia="ru-RU"/>
    </w:rPr>
  </w:style>
  <w:style w:type="character" w:customStyle="1" w:styleId="1fc">
    <w:name w:val="Слабое выделение1"/>
    <w:rsid w:val="002A233B"/>
    <w:rPr>
      <w:rFonts w:cs="Times New Roman"/>
      <w:i/>
      <w:iCs/>
      <w:color w:val="auto"/>
    </w:rPr>
  </w:style>
  <w:style w:type="character" w:customStyle="1" w:styleId="1fd">
    <w:name w:val="Сильное выделение1"/>
    <w:rsid w:val="002A233B"/>
    <w:rPr>
      <w:rFonts w:cs="Times New Roman"/>
      <w:b/>
      <w:bCs/>
      <w:i/>
      <w:iCs/>
      <w:sz w:val="24"/>
      <w:szCs w:val="24"/>
      <w:u w:val="single"/>
    </w:rPr>
  </w:style>
  <w:style w:type="character" w:customStyle="1" w:styleId="1fe">
    <w:name w:val="Слабая ссылка1"/>
    <w:rsid w:val="002A233B"/>
    <w:rPr>
      <w:rFonts w:cs="Times New Roman"/>
      <w:sz w:val="24"/>
      <w:szCs w:val="24"/>
      <w:u w:val="single"/>
    </w:rPr>
  </w:style>
  <w:style w:type="character" w:customStyle="1" w:styleId="1ff">
    <w:name w:val="Сильная ссылка1"/>
    <w:rsid w:val="002A233B"/>
    <w:rPr>
      <w:rFonts w:cs="Times New Roman"/>
      <w:b/>
      <w:bCs/>
      <w:sz w:val="24"/>
      <w:szCs w:val="24"/>
      <w:u w:val="single"/>
    </w:rPr>
  </w:style>
  <w:style w:type="character" w:customStyle="1" w:styleId="1ff0">
    <w:name w:val="Название книги1"/>
    <w:rsid w:val="002A233B"/>
    <w:rPr>
      <w:rFonts w:ascii="Times New Roman" w:hAnsi="Times New Roman" w:cs="Times New Roman"/>
      <w:b/>
      <w:bCs/>
      <w:i/>
      <w:iCs/>
      <w:sz w:val="24"/>
      <w:szCs w:val="24"/>
    </w:rPr>
  </w:style>
  <w:style w:type="paragraph" w:customStyle="1" w:styleId="1ff1">
    <w:name w:val="Заголовок оглавления1"/>
    <w:basedOn w:val="16"/>
    <w:next w:val="ab"/>
    <w:qFormat/>
    <w:rsid w:val="002A233B"/>
    <w:pPr>
      <w:pageBreakBefore/>
      <w:spacing w:after="360" w:line="360" w:lineRule="auto"/>
      <w:outlineLvl w:val="9"/>
    </w:pPr>
    <w:rPr>
      <w:rFonts w:ascii="Times New Roman" w:eastAsia="Times New Roman" w:hAnsi="Times New Roman" w:cs="Times New Roman"/>
      <w:caps/>
      <w:sz w:val="28"/>
      <w:szCs w:val="28"/>
    </w:rPr>
  </w:style>
  <w:style w:type="paragraph" w:styleId="2">
    <w:name w:val="List 2"/>
    <w:basedOn w:val="ab"/>
    <w:rsid w:val="002A233B"/>
    <w:pPr>
      <w:numPr>
        <w:numId w:val="14"/>
      </w:numPr>
      <w:spacing w:after="0" w:line="360" w:lineRule="auto"/>
      <w:jc w:val="both"/>
    </w:pPr>
    <w:rPr>
      <w:rFonts w:ascii="Times New Roman" w:eastAsia="Times New Roman" w:hAnsi="Times New Roman"/>
      <w:sz w:val="28"/>
      <w:szCs w:val="28"/>
    </w:rPr>
  </w:style>
  <w:style w:type="table" w:customStyle="1" w:styleId="113">
    <w:name w:val="Сетка таблицы11"/>
    <w:basedOn w:val="ad"/>
    <w:next w:val="aff3"/>
    <w:uiPriority w:val="59"/>
    <w:rsid w:val="002A2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Текст таблицы"/>
    <w:basedOn w:val="Default"/>
    <w:qFormat/>
    <w:rsid w:val="002A233B"/>
    <w:rPr>
      <w:rFonts w:ascii="Times New Roman" w:hAnsi="Times New Roman" w:cs="Times New Roman"/>
      <w:lang w:eastAsia="en-US"/>
    </w:rPr>
  </w:style>
  <w:style w:type="character" w:customStyle="1" w:styleId="-10">
    <w:name w:val="Цветной список - Акцент 1 Знак"/>
    <w:link w:val="-11"/>
    <w:locked/>
    <w:rsid w:val="002A233B"/>
    <w:rPr>
      <w:rFonts w:ascii="Times New Roman" w:eastAsia="Times New Roman" w:hAnsi="Times New Roman" w:cs="Times New Roman"/>
      <w:sz w:val="28"/>
      <w:szCs w:val="28"/>
    </w:rPr>
  </w:style>
  <w:style w:type="paragraph" w:styleId="afffff6">
    <w:name w:val="caption"/>
    <w:aliases w:val="Название таблиц,Рисунок название стить"/>
    <w:basedOn w:val="ab"/>
    <w:next w:val="ab"/>
    <w:link w:val="afffff7"/>
    <w:uiPriority w:val="35"/>
    <w:qFormat/>
    <w:rsid w:val="002A233B"/>
    <w:pPr>
      <w:spacing w:line="360" w:lineRule="auto"/>
      <w:ind w:firstLine="709"/>
    </w:pPr>
    <w:rPr>
      <w:rFonts w:ascii="Times New Roman" w:eastAsia="Times New Roman" w:hAnsi="Times New Roman"/>
      <w:sz w:val="18"/>
      <w:szCs w:val="18"/>
      <w:lang w:eastAsia="ru-RU"/>
    </w:rPr>
  </w:style>
  <w:style w:type="character" w:customStyle="1" w:styleId="afffff7">
    <w:name w:val="Название объекта Знак"/>
    <w:aliases w:val="Название таблиц Знак,Рисунок название стить Знак"/>
    <w:link w:val="afffff6"/>
    <w:locked/>
    <w:rsid w:val="002A233B"/>
    <w:rPr>
      <w:rFonts w:ascii="Times New Roman" w:eastAsia="Times New Roman" w:hAnsi="Times New Roman" w:cs="Times New Roman"/>
      <w:sz w:val="18"/>
      <w:szCs w:val="18"/>
      <w:lang w:eastAsia="ru-RU"/>
    </w:rPr>
  </w:style>
  <w:style w:type="paragraph" w:customStyle="1" w:styleId="15">
    <w:name w:val="Маркированный список 1"/>
    <w:basedOn w:val="ab"/>
    <w:qFormat/>
    <w:rsid w:val="002A233B"/>
    <w:pPr>
      <w:numPr>
        <w:numId w:val="15"/>
      </w:numPr>
      <w:spacing w:after="0" w:line="360" w:lineRule="auto"/>
      <w:jc w:val="both"/>
    </w:pPr>
    <w:rPr>
      <w:rFonts w:ascii="Times New Roman" w:eastAsia="Times New Roman" w:hAnsi="Times New Roman"/>
      <w:sz w:val="28"/>
      <w:szCs w:val="28"/>
      <w:lang w:eastAsia="ru-RU"/>
    </w:rPr>
  </w:style>
  <w:style w:type="paragraph" w:styleId="1ff2">
    <w:name w:val="toc 1"/>
    <w:basedOn w:val="ab"/>
    <w:next w:val="ab"/>
    <w:autoRedefine/>
    <w:uiPriority w:val="39"/>
    <w:rsid w:val="002A233B"/>
    <w:pPr>
      <w:spacing w:after="100" w:line="360" w:lineRule="auto"/>
      <w:ind w:firstLine="709"/>
    </w:pPr>
    <w:rPr>
      <w:rFonts w:ascii="Times New Roman" w:eastAsia="Times New Roman" w:hAnsi="Times New Roman"/>
      <w:sz w:val="28"/>
      <w:szCs w:val="28"/>
    </w:rPr>
  </w:style>
  <w:style w:type="paragraph" w:styleId="2f">
    <w:name w:val="toc 2"/>
    <w:basedOn w:val="ab"/>
    <w:next w:val="ab"/>
    <w:autoRedefine/>
    <w:uiPriority w:val="39"/>
    <w:rsid w:val="002A233B"/>
    <w:pPr>
      <w:spacing w:after="100" w:line="360" w:lineRule="auto"/>
      <w:ind w:left="280" w:firstLine="709"/>
    </w:pPr>
    <w:rPr>
      <w:rFonts w:ascii="Times New Roman" w:eastAsia="Times New Roman" w:hAnsi="Times New Roman"/>
      <w:sz w:val="28"/>
      <w:szCs w:val="28"/>
    </w:rPr>
  </w:style>
  <w:style w:type="paragraph" w:styleId="3e">
    <w:name w:val="toc 3"/>
    <w:basedOn w:val="ab"/>
    <w:next w:val="ab"/>
    <w:autoRedefine/>
    <w:uiPriority w:val="39"/>
    <w:rsid w:val="002A233B"/>
    <w:pPr>
      <w:spacing w:after="100" w:line="360" w:lineRule="auto"/>
      <w:ind w:left="560" w:firstLine="709"/>
    </w:pPr>
    <w:rPr>
      <w:rFonts w:ascii="Times New Roman" w:eastAsia="Times New Roman" w:hAnsi="Times New Roman"/>
      <w:sz w:val="28"/>
      <w:szCs w:val="28"/>
    </w:rPr>
  </w:style>
  <w:style w:type="character" w:customStyle="1" w:styleId="afffff8">
    <w:name w:val="ТЗ Обычный Знак"/>
    <w:link w:val="afffff9"/>
    <w:locked/>
    <w:rsid w:val="002A233B"/>
    <w:rPr>
      <w:sz w:val="24"/>
    </w:rPr>
  </w:style>
  <w:style w:type="paragraph" w:customStyle="1" w:styleId="afffff9">
    <w:name w:val="ТЗ Обычный"/>
    <w:link w:val="afffff8"/>
    <w:qFormat/>
    <w:rsid w:val="002A233B"/>
    <w:pPr>
      <w:spacing w:after="0" w:line="360" w:lineRule="auto"/>
      <w:ind w:firstLine="425"/>
      <w:jc w:val="both"/>
    </w:pPr>
    <w:rPr>
      <w:sz w:val="24"/>
    </w:rPr>
  </w:style>
  <w:style w:type="character" w:customStyle="1" w:styleId="afffffa">
    <w:name w:val="ТЗ Перечисление Знак"/>
    <w:link w:val="a9"/>
    <w:locked/>
    <w:rsid w:val="002A233B"/>
    <w:rPr>
      <w:sz w:val="24"/>
      <w:szCs w:val="24"/>
    </w:rPr>
  </w:style>
  <w:style w:type="paragraph" w:customStyle="1" w:styleId="a9">
    <w:name w:val="ТЗ Перечисление"/>
    <w:link w:val="afffffa"/>
    <w:qFormat/>
    <w:rsid w:val="002A233B"/>
    <w:pPr>
      <w:numPr>
        <w:numId w:val="17"/>
      </w:numPr>
      <w:tabs>
        <w:tab w:val="num" w:pos="851"/>
      </w:tabs>
      <w:spacing w:after="0" w:line="360" w:lineRule="auto"/>
      <w:ind w:left="851"/>
      <w:jc w:val="both"/>
    </w:pPr>
    <w:rPr>
      <w:sz w:val="24"/>
      <w:szCs w:val="24"/>
    </w:rPr>
  </w:style>
  <w:style w:type="paragraph" w:customStyle="1" w:styleId="214">
    <w:name w:val="Список 21"/>
    <w:basedOn w:val="18"/>
    <w:qFormat/>
    <w:rsid w:val="002A233B"/>
    <w:pPr>
      <w:widowControl/>
      <w:spacing w:line="360" w:lineRule="auto"/>
      <w:ind w:firstLine="0"/>
    </w:pPr>
    <w:rPr>
      <w:snapToGrid/>
      <w:szCs w:val="24"/>
      <w:lang w:val="en-US"/>
    </w:rPr>
  </w:style>
  <w:style w:type="paragraph" w:customStyle="1" w:styleId="0">
    <w:name w:val="_Текст0_ПереченьТерминов"/>
    <w:qFormat/>
    <w:rsid w:val="002A233B"/>
    <w:pPr>
      <w:spacing w:before="20" w:after="220" w:line="240" w:lineRule="auto"/>
      <w:jc w:val="both"/>
    </w:pPr>
    <w:rPr>
      <w:rFonts w:ascii="Arial" w:eastAsia="Times New Roman" w:hAnsi="Arial" w:cs="Arial"/>
      <w:sz w:val="24"/>
      <w:szCs w:val="24"/>
      <w:lang w:eastAsia="ru-RU"/>
    </w:rPr>
  </w:style>
  <w:style w:type="paragraph" w:customStyle="1" w:styleId="1ff3">
    <w:name w:val="Нумерованный список 1"/>
    <w:basedOn w:val="ab"/>
    <w:qFormat/>
    <w:rsid w:val="002A233B"/>
    <w:pPr>
      <w:spacing w:after="0" w:line="360" w:lineRule="auto"/>
      <w:ind w:left="1211" w:hanging="360"/>
      <w:jc w:val="both"/>
    </w:pPr>
    <w:rPr>
      <w:rFonts w:ascii="Times New Roman" w:eastAsia="Times New Roman" w:hAnsi="Times New Roman"/>
      <w:sz w:val="24"/>
      <w:szCs w:val="24"/>
      <w:lang w:eastAsia="ru-RU"/>
    </w:rPr>
  </w:style>
  <w:style w:type="paragraph" w:customStyle="1" w:styleId="1-2-1">
    <w:name w:val="Маркированный список 1-2-1"/>
    <w:basedOn w:val="ab"/>
    <w:qFormat/>
    <w:rsid w:val="002A233B"/>
    <w:pPr>
      <w:spacing w:after="0" w:line="360" w:lineRule="auto"/>
      <w:ind w:left="1418" w:hanging="284"/>
      <w:jc w:val="both"/>
    </w:pPr>
    <w:rPr>
      <w:rFonts w:ascii="Times New Roman" w:eastAsia="Times New Roman" w:hAnsi="Times New Roman"/>
      <w:sz w:val="24"/>
      <w:szCs w:val="24"/>
      <w:lang w:eastAsia="ru-RU"/>
    </w:rPr>
  </w:style>
  <w:style w:type="paragraph" w:customStyle="1" w:styleId="phlistitemized1">
    <w:name w:val="ph_list_itemized_1"/>
    <w:basedOn w:val="phnormal"/>
    <w:link w:val="phlistitemized10"/>
    <w:rsid w:val="002A233B"/>
    <w:pPr>
      <w:numPr>
        <w:numId w:val="18"/>
      </w:numPr>
    </w:pPr>
  </w:style>
  <w:style w:type="paragraph" w:customStyle="1" w:styleId="phnormal">
    <w:name w:val="ph_normal"/>
    <w:basedOn w:val="ab"/>
    <w:link w:val="phnormal1"/>
    <w:autoRedefine/>
    <w:qFormat/>
    <w:rsid w:val="002A233B"/>
    <w:pPr>
      <w:spacing w:after="0" w:line="480" w:lineRule="auto"/>
      <w:ind w:right="284" w:firstLine="720"/>
      <w:jc w:val="both"/>
    </w:pPr>
    <w:rPr>
      <w:rFonts w:ascii="Arial" w:eastAsia="Times New Roman" w:hAnsi="Arial"/>
      <w:sz w:val="20"/>
      <w:szCs w:val="20"/>
      <w:lang w:eastAsia="ru-RU"/>
    </w:rPr>
  </w:style>
  <w:style w:type="character" w:customStyle="1" w:styleId="phnormal1">
    <w:name w:val="ph_normal Знак1"/>
    <w:link w:val="phnormal"/>
    <w:locked/>
    <w:rsid w:val="002A233B"/>
    <w:rPr>
      <w:rFonts w:ascii="Arial" w:eastAsia="Times New Roman" w:hAnsi="Arial" w:cs="Times New Roman"/>
      <w:sz w:val="20"/>
      <w:szCs w:val="20"/>
      <w:lang w:eastAsia="ru-RU"/>
    </w:rPr>
  </w:style>
  <w:style w:type="character" w:customStyle="1" w:styleId="phlistitemized10">
    <w:name w:val="ph_list_itemized_1 Знак"/>
    <w:link w:val="phlistitemized1"/>
    <w:locked/>
    <w:rsid w:val="002A233B"/>
    <w:rPr>
      <w:rFonts w:ascii="Arial" w:eastAsia="Times New Roman" w:hAnsi="Arial" w:cs="Times New Roman"/>
      <w:sz w:val="20"/>
      <w:szCs w:val="20"/>
      <w:lang w:eastAsia="ru-RU"/>
    </w:rPr>
  </w:style>
  <w:style w:type="paragraph" w:customStyle="1" w:styleId="1-2">
    <w:name w:val="Маркированный список 1-2"/>
    <w:basedOn w:val="15"/>
    <w:qFormat/>
    <w:rsid w:val="002A233B"/>
    <w:pPr>
      <w:numPr>
        <w:numId w:val="19"/>
      </w:numPr>
      <w:ind w:left="1191" w:hanging="340"/>
    </w:pPr>
    <w:rPr>
      <w:sz w:val="24"/>
      <w:szCs w:val="24"/>
    </w:rPr>
  </w:style>
  <w:style w:type="paragraph" w:customStyle="1" w:styleId="310">
    <w:name w:val="Список 31"/>
    <w:basedOn w:val="18"/>
    <w:qFormat/>
    <w:rsid w:val="002A233B"/>
    <w:pPr>
      <w:widowControl/>
      <w:numPr>
        <w:numId w:val="20"/>
      </w:numPr>
      <w:tabs>
        <w:tab w:val="clear" w:pos="1571"/>
      </w:tabs>
      <w:spacing w:line="360" w:lineRule="auto"/>
      <w:ind w:left="450" w:hanging="450"/>
    </w:pPr>
    <w:rPr>
      <w:snapToGrid/>
      <w:szCs w:val="24"/>
    </w:rPr>
  </w:style>
  <w:style w:type="paragraph" w:customStyle="1" w:styleId="a4">
    <w:name w:val="Маркир. список"/>
    <w:basedOn w:val="affe"/>
    <w:qFormat/>
    <w:rsid w:val="002A233B"/>
    <w:pPr>
      <w:numPr>
        <w:numId w:val="21"/>
      </w:numPr>
      <w:tabs>
        <w:tab w:val="left" w:pos="630"/>
      </w:tabs>
      <w:spacing w:after="0" w:line="360" w:lineRule="auto"/>
      <w:jc w:val="both"/>
    </w:pPr>
    <w:rPr>
      <w:rFonts w:ascii="Times New Roman" w:eastAsia="Times New Roman" w:hAnsi="Times New Roman"/>
      <w:sz w:val="28"/>
      <w:szCs w:val="28"/>
      <w:lang w:eastAsia="ru-RU"/>
    </w:rPr>
  </w:style>
  <w:style w:type="paragraph" w:customStyle="1" w:styleId="western1">
    <w:name w:val="western1"/>
    <w:basedOn w:val="ab"/>
    <w:qFormat/>
    <w:rsid w:val="002A233B"/>
    <w:pPr>
      <w:spacing w:before="100" w:beforeAutospacing="1" w:after="119" w:line="198" w:lineRule="atLeast"/>
      <w:ind w:firstLine="709"/>
      <w:jc w:val="center"/>
    </w:pPr>
    <w:rPr>
      <w:rFonts w:ascii="Times New Roman" w:eastAsia="Times New Roman" w:hAnsi="Times New Roman"/>
      <w:b/>
      <w:bCs/>
      <w:sz w:val="18"/>
      <w:szCs w:val="18"/>
      <w:lang w:eastAsia="ru-RU"/>
    </w:rPr>
  </w:style>
  <w:style w:type="paragraph" w:customStyle="1" w:styleId="sdfootnote">
    <w:name w:val="sdfootnote"/>
    <w:basedOn w:val="ab"/>
    <w:qFormat/>
    <w:rsid w:val="002A233B"/>
    <w:pPr>
      <w:spacing w:before="100" w:beforeAutospacing="1" w:after="0" w:line="240" w:lineRule="auto"/>
      <w:ind w:left="284" w:hanging="284"/>
    </w:pPr>
    <w:rPr>
      <w:rFonts w:ascii="Times New Roman" w:eastAsia="Times New Roman" w:hAnsi="Times New Roman"/>
      <w:sz w:val="20"/>
      <w:szCs w:val="20"/>
      <w:lang w:eastAsia="ru-RU"/>
    </w:rPr>
  </w:style>
  <w:style w:type="paragraph" w:styleId="2f0">
    <w:name w:val="List Bullet 2"/>
    <w:basedOn w:val="ab"/>
    <w:autoRedefine/>
    <w:rsid w:val="002A233B"/>
    <w:pPr>
      <w:tabs>
        <w:tab w:val="num" w:pos="643"/>
      </w:tabs>
      <w:spacing w:after="0" w:line="360" w:lineRule="auto"/>
      <w:ind w:left="643" w:hanging="360"/>
    </w:pPr>
    <w:rPr>
      <w:rFonts w:ascii="Times New Roman" w:eastAsia="Times New Roman" w:hAnsi="Times New Roman"/>
      <w:sz w:val="28"/>
      <w:szCs w:val="28"/>
    </w:rPr>
  </w:style>
  <w:style w:type="paragraph" w:styleId="afffffb">
    <w:name w:val="Document Map"/>
    <w:basedOn w:val="ab"/>
    <w:link w:val="afffffc"/>
    <w:rsid w:val="002A233B"/>
    <w:pPr>
      <w:shd w:val="clear" w:color="auto" w:fill="000080"/>
      <w:spacing w:after="0" w:line="360" w:lineRule="auto"/>
      <w:ind w:firstLine="709"/>
    </w:pPr>
    <w:rPr>
      <w:rFonts w:ascii="Times New Roman" w:eastAsia="Times New Roman" w:hAnsi="Times New Roman"/>
      <w:sz w:val="18"/>
      <w:szCs w:val="18"/>
    </w:rPr>
  </w:style>
  <w:style w:type="character" w:customStyle="1" w:styleId="afffffc">
    <w:name w:val="Схема документа Знак"/>
    <w:basedOn w:val="ac"/>
    <w:link w:val="afffffb"/>
    <w:rsid w:val="002A233B"/>
    <w:rPr>
      <w:rFonts w:ascii="Times New Roman" w:eastAsia="Times New Roman" w:hAnsi="Times New Roman" w:cs="Times New Roman"/>
      <w:sz w:val="18"/>
      <w:szCs w:val="18"/>
      <w:shd w:val="clear" w:color="auto" w:fill="000080"/>
    </w:rPr>
  </w:style>
  <w:style w:type="character" w:customStyle="1" w:styleId="st">
    <w:name w:val="st"/>
    <w:rsid w:val="002A233B"/>
    <w:rPr>
      <w:rFonts w:cs="Times New Roman"/>
    </w:rPr>
  </w:style>
  <w:style w:type="paragraph" w:customStyle="1" w:styleId="a6">
    <w:name w:val="Элемент списка"/>
    <w:basedOn w:val="affc"/>
    <w:qFormat/>
    <w:rsid w:val="002A233B"/>
    <w:pPr>
      <w:widowControl w:val="0"/>
      <w:numPr>
        <w:numId w:val="22"/>
      </w:numPr>
      <w:suppressAutoHyphens/>
      <w:autoSpaceDE w:val="0"/>
      <w:spacing w:before="120" w:line="240" w:lineRule="auto"/>
      <w:jc w:val="both"/>
    </w:pPr>
    <w:rPr>
      <w:rFonts w:ascii="Times New Roman" w:eastAsia="Times New Roman" w:hAnsi="Times New Roman"/>
      <w:sz w:val="24"/>
      <w:szCs w:val="24"/>
      <w:lang w:eastAsia="ar-SA"/>
    </w:rPr>
  </w:style>
  <w:style w:type="paragraph" w:customStyle="1" w:styleId="1ff4">
    <w:name w:val="Знак Знак Знак Знак Знак Знак1 Знак Знак Знак Знак Знак Знак Знак Знак Знак Знак"/>
    <w:basedOn w:val="ab"/>
    <w:qFormat/>
    <w:rsid w:val="002A233B"/>
    <w:pPr>
      <w:widowControl w:val="0"/>
      <w:adjustRightInd w:val="0"/>
      <w:spacing w:after="160" w:line="240" w:lineRule="exact"/>
      <w:ind w:firstLine="709"/>
      <w:jc w:val="right"/>
    </w:pPr>
    <w:rPr>
      <w:rFonts w:ascii="Times New Roman" w:eastAsia="Times New Roman" w:hAnsi="Times New Roman"/>
      <w:sz w:val="20"/>
      <w:szCs w:val="20"/>
      <w:lang w:val="en-GB"/>
    </w:rPr>
  </w:style>
  <w:style w:type="character" w:customStyle="1" w:styleId="55">
    <w:name w:val="Знак Знак5"/>
    <w:rsid w:val="002A233B"/>
    <w:rPr>
      <w:sz w:val="24"/>
    </w:rPr>
  </w:style>
  <w:style w:type="paragraph" w:customStyle="1" w:styleId="114">
    <w:name w:val="Знак Знак Знак Знак Знак Знак1 Знак Знак Знак Знак Знак Знак Знак Знак Знак Знак1"/>
    <w:basedOn w:val="ab"/>
    <w:qFormat/>
    <w:rsid w:val="002A233B"/>
    <w:pPr>
      <w:widowControl w:val="0"/>
      <w:adjustRightInd w:val="0"/>
      <w:spacing w:after="160" w:line="240" w:lineRule="exact"/>
      <w:ind w:firstLine="709"/>
      <w:jc w:val="right"/>
    </w:pPr>
    <w:rPr>
      <w:rFonts w:ascii="Times New Roman" w:eastAsia="Times New Roman" w:hAnsi="Times New Roman"/>
      <w:sz w:val="20"/>
      <w:szCs w:val="20"/>
      <w:lang w:val="en-GB"/>
    </w:rPr>
  </w:style>
  <w:style w:type="paragraph" w:customStyle="1" w:styleId="12">
    <w:name w:val="1_УР"/>
    <w:basedOn w:val="16"/>
    <w:autoRedefine/>
    <w:qFormat/>
    <w:rsid w:val="002A233B"/>
    <w:pPr>
      <w:pageBreakBefore/>
      <w:numPr>
        <w:numId w:val="23"/>
      </w:numPr>
      <w:tabs>
        <w:tab w:val="left" w:pos="851"/>
        <w:tab w:val="num" w:pos="992"/>
      </w:tabs>
      <w:suppressAutoHyphens/>
      <w:spacing w:before="120" w:after="240" w:line="360" w:lineRule="auto"/>
      <w:ind w:left="992" w:hanging="283"/>
      <w:jc w:val="center"/>
    </w:pPr>
    <w:rPr>
      <w:rFonts w:ascii="Times New Roman" w:eastAsia="Arial Unicode MS" w:hAnsi="Times New Roman" w:cs="Arial Unicode MS"/>
      <w:i/>
      <w:iCs/>
      <w:kern w:val="1"/>
      <w:szCs w:val="28"/>
      <w:lang w:eastAsia="ar-SA"/>
    </w:rPr>
  </w:style>
  <w:style w:type="paragraph" w:customStyle="1" w:styleId="21">
    <w:name w:val="2_УР"/>
    <w:basedOn w:val="24"/>
    <w:autoRedefine/>
    <w:qFormat/>
    <w:rsid w:val="002A233B"/>
    <w:pPr>
      <w:numPr>
        <w:ilvl w:val="1"/>
        <w:numId w:val="23"/>
      </w:numPr>
      <w:tabs>
        <w:tab w:val="left" w:pos="993"/>
      </w:tabs>
      <w:suppressAutoHyphens/>
      <w:spacing w:before="0" w:after="0" w:line="360" w:lineRule="auto"/>
    </w:pPr>
    <w:rPr>
      <w:rFonts w:ascii="Times New Roman" w:eastAsia="Arial Unicode MS" w:hAnsi="Times New Roman" w:cs="Arial Unicode MS"/>
      <w:bCs w:val="0"/>
      <w:iCs w:val="0"/>
      <w:sz w:val="24"/>
      <w:szCs w:val="24"/>
      <w:lang w:eastAsia="ru-RU"/>
    </w:rPr>
  </w:style>
  <w:style w:type="paragraph" w:customStyle="1" w:styleId="33">
    <w:name w:val="3_УР"/>
    <w:basedOn w:val="34"/>
    <w:autoRedefine/>
    <w:qFormat/>
    <w:rsid w:val="002A233B"/>
    <w:pPr>
      <w:keepNext/>
      <w:numPr>
        <w:ilvl w:val="2"/>
        <w:numId w:val="23"/>
      </w:numPr>
      <w:tabs>
        <w:tab w:val="left" w:pos="1134"/>
      </w:tabs>
      <w:suppressAutoHyphens/>
      <w:spacing w:before="120" w:beforeAutospacing="0" w:after="120" w:afterAutospacing="0" w:line="360" w:lineRule="auto"/>
    </w:pPr>
    <w:rPr>
      <w:rFonts w:ascii="Times New Roman" w:eastAsia="Arial Unicode MS" w:hAnsi="Times New Roman" w:cs="Arial Unicode MS"/>
      <w:i/>
      <w:iCs/>
      <w:color w:val="000000"/>
      <w:sz w:val="24"/>
      <w:szCs w:val="24"/>
      <w:lang w:eastAsia="ar-SA"/>
    </w:rPr>
  </w:style>
  <w:style w:type="paragraph" w:customStyle="1" w:styleId="42">
    <w:name w:val="4_УР"/>
    <w:basedOn w:val="43"/>
    <w:autoRedefine/>
    <w:qFormat/>
    <w:rsid w:val="002A233B"/>
    <w:pPr>
      <w:keepNext w:val="0"/>
      <w:numPr>
        <w:ilvl w:val="3"/>
        <w:numId w:val="23"/>
      </w:numPr>
      <w:tabs>
        <w:tab w:val="left" w:pos="2268"/>
        <w:tab w:val="left" w:pos="3544"/>
      </w:tabs>
      <w:suppressAutoHyphens/>
      <w:spacing w:before="120" w:after="120" w:line="312" w:lineRule="auto"/>
    </w:pPr>
    <w:rPr>
      <w:rFonts w:ascii="Times New Roman" w:eastAsia="Arial Unicode MS" w:hAnsi="Times New Roman" w:cs="Arial Unicode MS"/>
      <w:bCs w:val="0"/>
      <w:i/>
      <w:iCs/>
      <w:sz w:val="24"/>
      <w:szCs w:val="24"/>
      <w:lang w:eastAsia="ar-SA"/>
    </w:rPr>
  </w:style>
  <w:style w:type="paragraph" w:customStyle="1" w:styleId="115">
    <w:name w:val="Абзац списка11"/>
    <w:basedOn w:val="ab"/>
    <w:qFormat/>
    <w:rsid w:val="002A233B"/>
    <w:pPr>
      <w:ind w:left="720"/>
    </w:pPr>
    <w:rPr>
      <w:rFonts w:eastAsia="Times New Roman" w:cs="Calibri"/>
    </w:rPr>
  </w:style>
  <w:style w:type="paragraph" w:customStyle="1" w:styleId="2f1">
    <w:name w:val="Абзац списка2"/>
    <w:basedOn w:val="ab"/>
    <w:link w:val="ListParagraphChar"/>
    <w:qFormat/>
    <w:rsid w:val="002A233B"/>
    <w:pPr>
      <w:spacing w:after="0" w:line="240" w:lineRule="auto"/>
      <w:ind w:left="720"/>
    </w:pPr>
    <w:rPr>
      <w:rFonts w:ascii="Times New Roman" w:eastAsia="Times New Roman" w:hAnsi="Times New Roman"/>
    </w:rPr>
  </w:style>
  <w:style w:type="character" w:customStyle="1" w:styleId="ListParagraphChar">
    <w:name w:val="List Paragraph Char"/>
    <w:link w:val="2f1"/>
    <w:locked/>
    <w:rsid w:val="002A233B"/>
    <w:rPr>
      <w:rFonts w:ascii="Times New Roman" w:eastAsia="Times New Roman" w:hAnsi="Times New Roman" w:cs="Times New Roman"/>
    </w:rPr>
  </w:style>
  <w:style w:type="paragraph" w:customStyle="1" w:styleId="afffffd">
    <w:name w:val="Свободная форма"/>
    <w:qFormat/>
    <w:rsid w:val="002A233B"/>
    <w:pPr>
      <w:spacing w:after="0" w:line="240" w:lineRule="auto"/>
    </w:pPr>
    <w:rPr>
      <w:rFonts w:ascii="Times New Roman" w:eastAsia="Times New Roman" w:hAnsi="Times New Roman" w:cs="Times New Roman"/>
      <w:color w:val="000000"/>
      <w:sz w:val="20"/>
      <w:szCs w:val="20"/>
      <w:lang w:eastAsia="ru-RU"/>
    </w:rPr>
  </w:style>
  <w:style w:type="paragraph" w:customStyle="1" w:styleId="a1">
    <w:name w:val="Абзац первого уровня"/>
    <w:basedOn w:val="ab"/>
    <w:link w:val="afffffe"/>
    <w:qFormat/>
    <w:rsid w:val="002A233B"/>
    <w:pPr>
      <w:numPr>
        <w:numId w:val="24"/>
      </w:numPr>
      <w:spacing w:before="120" w:after="120" w:line="240" w:lineRule="auto"/>
      <w:jc w:val="both"/>
    </w:pPr>
    <w:rPr>
      <w:rFonts w:eastAsia="Times New Roman" w:cs="Calibri"/>
      <w:sz w:val="24"/>
      <w:szCs w:val="24"/>
      <w:lang w:eastAsia="ru-RU"/>
    </w:rPr>
  </w:style>
  <w:style w:type="paragraph" w:customStyle="1" w:styleId="affffff">
    <w:name w:val="Абзац второго уровня"/>
    <w:basedOn w:val="ab"/>
    <w:link w:val="affffff0"/>
    <w:qFormat/>
    <w:rsid w:val="002A233B"/>
    <w:pPr>
      <w:spacing w:before="120" w:after="120" w:line="240" w:lineRule="auto"/>
      <w:jc w:val="both"/>
    </w:pPr>
    <w:rPr>
      <w:rFonts w:eastAsia="Times New Roman" w:cs="Calibri"/>
      <w:sz w:val="24"/>
      <w:szCs w:val="24"/>
      <w:lang w:eastAsia="ru-RU"/>
    </w:rPr>
  </w:style>
  <w:style w:type="character" w:customStyle="1" w:styleId="afffffe">
    <w:name w:val="Абзац первого уровня Знак"/>
    <w:link w:val="a1"/>
    <w:locked/>
    <w:rsid w:val="002A233B"/>
    <w:rPr>
      <w:rFonts w:ascii="Calibri" w:eastAsia="Times New Roman" w:hAnsi="Calibri" w:cs="Calibri"/>
      <w:sz w:val="24"/>
      <w:szCs w:val="24"/>
      <w:lang w:eastAsia="ru-RU"/>
    </w:rPr>
  </w:style>
  <w:style w:type="character" w:customStyle="1" w:styleId="affffff0">
    <w:name w:val="Абзац второго уровня Знак"/>
    <w:link w:val="affffff"/>
    <w:locked/>
    <w:rsid w:val="002A233B"/>
    <w:rPr>
      <w:rFonts w:ascii="Calibri" w:eastAsia="Times New Roman" w:hAnsi="Calibri" w:cs="Calibri"/>
      <w:sz w:val="24"/>
      <w:szCs w:val="24"/>
      <w:lang w:eastAsia="ru-RU"/>
    </w:rPr>
  </w:style>
  <w:style w:type="numbering" w:customStyle="1" w:styleId="2f2">
    <w:name w:val="Стиль2"/>
    <w:rsid w:val="002A233B"/>
  </w:style>
  <w:style w:type="paragraph" w:customStyle="1" w:styleId="ThreatModellingPT">
    <w:name w:val="ThreatModelling_PT"/>
    <w:basedOn w:val="ab"/>
    <w:qFormat/>
    <w:rsid w:val="002A233B"/>
    <w:pPr>
      <w:shd w:val="clear" w:color="auto" w:fill="FFFFFF"/>
      <w:spacing w:after="0" w:line="240" w:lineRule="auto"/>
      <w:ind w:firstLine="567"/>
      <w:jc w:val="both"/>
    </w:pPr>
    <w:rPr>
      <w:rFonts w:ascii="Times New Roman" w:hAnsi="Times New Roman"/>
      <w:color w:val="000000"/>
      <w:sz w:val="20"/>
      <w:szCs w:val="26"/>
      <w:lang w:eastAsia="ru-RU"/>
    </w:rPr>
  </w:style>
  <w:style w:type="paragraph" w:styleId="affffff1">
    <w:name w:val="Revision"/>
    <w:hidden/>
    <w:uiPriority w:val="99"/>
    <w:semiHidden/>
    <w:rsid w:val="002A233B"/>
    <w:pPr>
      <w:spacing w:after="0" w:line="240" w:lineRule="auto"/>
    </w:pPr>
    <w:rPr>
      <w:rFonts w:ascii="Times New Roman" w:eastAsia="Times New Roman" w:hAnsi="Times New Roman" w:cs="Times New Roman"/>
      <w:sz w:val="28"/>
      <w:szCs w:val="28"/>
    </w:rPr>
  </w:style>
  <w:style w:type="character" w:customStyle="1" w:styleId="2f3">
    <w:name w:val="Слабое выделение2"/>
    <w:rsid w:val="002A233B"/>
    <w:rPr>
      <w:rFonts w:cs="Times New Roman"/>
      <w:i/>
      <w:iCs/>
      <w:color w:val="auto"/>
    </w:rPr>
  </w:style>
  <w:style w:type="character" w:customStyle="1" w:styleId="2f4">
    <w:name w:val="Сильное выделение2"/>
    <w:rsid w:val="002A233B"/>
    <w:rPr>
      <w:rFonts w:cs="Times New Roman"/>
      <w:b/>
      <w:bCs/>
      <w:i/>
      <w:iCs/>
      <w:sz w:val="24"/>
      <w:szCs w:val="24"/>
      <w:u w:val="single"/>
    </w:rPr>
  </w:style>
  <w:style w:type="character" w:customStyle="1" w:styleId="2f5">
    <w:name w:val="Слабая ссылка2"/>
    <w:rsid w:val="002A233B"/>
    <w:rPr>
      <w:rFonts w:cs="Times New Roman"/>
      <w:sz w:val="24"/>
      <w:szCs w:val="24"/>
      <w:u w:val="single"/>
    </w:rPr>
  </w:style>
  <w:style w:type="character" w:customStyle="1" w:styleId="2f6">
    <w:name w:val="Сильная ссылка2"/>
    <w:rsid w:val="002A233B"/>
    <w:rPr>
      <w:rFonts w:cs="Times New Roman"/>
      <w:b/>
      <w:bCs/>
      <w:sz w:val="24"/>
      <w:szCs w:val="24"/>
      <w:u w:val="single"/>
    </w:rPr>
  </w:style>
  <w:style w:type="character" w:customStyle="1" w:styleId="2f7">
    <w:name w:val="Название книги2"/>
    <w:rsid w:val="002A233B"/>
    <w:rPr>
      <w:rFonts w:ascii="Times New Roman" w:hAnsi="Times New Roman" w:cs="Times New Roman"/>
      <w:b/>
      <w:bCs/>
      <w:i/>
      <w:iCs/>
      <w:sz w:val="24"/>
      <w:szCs w:val="24"/>
    </w:rPr>
  </w:style>
  <w:style w:type="paragraph" w:customStyle="1" w:styleId="2f8">
    <w:name w:val="Заголовок оглавления2"/>
    <w:basedOn w:val="16"/>
    <w:next w:val="ab"/>
    <w:qFormat/>
    <w:rsid w:val="002A233B"/>
    <w:pPr>
      <w:pageBreakBefore/>
      <w:spacing w:after="360" w:line="360" w:lineRule="auto"/>
      <w:outlineLvl w:val="9"/>
    </w:pPr>
    <w:rPr>
      <w:rFonts w:ascii="Times New Roman" w:eastAsia="Times New Roman" w:hAnsi="Times New Roman" w:cs="Times New Roman"/>
      <w:caps/>
      <w:sz w:val="28"/>
      <w:szCs w:val="28"/>
    </w:rPr>
  </w:style>
  <w:style w:type="paragraph" w:customStyle="1" w:styleId="3f">
    <w:name w:val="Абзац списка3"/>
    <w:basedOn w:val="ab"/>
    <w:qFormat/>
    <w:rsid w:val="002A233B"/>
    <w:pPr>
      <w:spacing w:after="0" w:line="240" w:lineRule="auto"/>
      <w:ind w:left="720"/>
    </w:pPr>
    <w:rPr>
      <w:rFonts w:ascii="Times New Roman" w:eastAsia="Times New Roman" w:hAnsi="Times New Roman"/>
    </w:rPr>
  </w:style>
  <w:style w:type="paragraph" w:customStyle="1" w:styleId="consplusnormal1">
    <w:name w:val="consplusnormal"/>
    <w:basedOn w:val="ab"/>
    <w:qFormat/>
    <w:rsid w:val="002A23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uiPriority w:val="99"/>
    <w:rsid w:val="002A233B"/>
  </w:style>
  <w:style w:type="character" w:customStyle="1" w:styleId="2f9">
    <w:name w:val="Знак Знак2"/>
    <w:basedOn w:val="ac"/>
    <w:rsid w:val="002A233B"/>
  </w:style>
  <w:style w:type="character" w:customStyle="1" w:styleId="affffff2">
    <w:name w:val="Текст ТД Знак Знак"/>
    <w:rsid w:val="002A233B"/>
    <w:rPr>
      <w:rFonts w:ascii="Calibri" w:eastAsia="Calibri" w:hAnsi="Calibri"/>
      <w:sz w:val="24"/>
      <w:szCs w:val="24"/>
      <w:lang w:val="ru-RU" w:eastAsia="en-US" w:bidi="ar-SA"/>
    </w:rPr>
  </w:style>
  <w:style w:type="character" w:customStyle="1" w:styleId="apple-style-span">
    <w:name w:val="apple-style-span"/>
    <w:basedOn w:val="ac"/>
    <w:rsid w:val="002A233B"/>
  </w:style>
  <w:style w:type="character" w:customStyle="1" w:styleId="13pt">
    <w:name w:val="Основной текст + 13 pt"/>
    <w:rsid w:val="002A233B"/>
    <w:rPr>
      <w:rFonts w:ascii="Times New Roman" w:hAnsi="Times New Roman" w:cs="Times New Roman"/>
      <w:sz w:val="26"/>
      <w:szCs w:val="26"/>
      <w:u w:val="single"/>
    </w:rPr>
  </w:style>
  <w:style w:type="character" w:customStyle="1" w:styleId="13pt1">
    <w:name w:val="Основной текст + 13 pt1"/>
    <w:rsid w:val="002A233B"/>
    <w:rPr>
      <w:rFonts w:ascii="Times New Roman" w:hAnsi="Times New Roman" w:cs="Times New Roman"/>
      <w:noProof/>
      <w:sz w:val="26"/>
      <w:szCs w:val="26"/>
      <w:u w:val="none"/>
    </w:rPr>
  </w:style>
  <w:style w:type="character" w:customStyle="1" w:styleId="iceouttxt4">
    <w:name w:val="iceouttxt4"/>
    <w:basedOn w:val="ac"/>
    <w:rsid w:val="002A233B"/>
  </w:style>
  <w:style w:type="paragraph" w:customStyle="1" w:styleId="affffff3">
    <w:name w:val="Содержимое таблицы"/>
    <w:basedOn w:val="ab"/>
    <w:qFormat/>
    <w:rsid w:val="002A233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ff4">
    <w:name w:val="Таблица текст"/>
    <w:basedOn w:val="ab"/>
    <w:qFormat/>
    <w:rsid w:val="002A233B"/>
    <w:pPr>
      <w:spacing w:before="40" w:after="40" w:line="240" w:lineRule="auto"/>
      <w:ind w:left="57" w:right="57"/>
    </w:pPr>
    <w:rPr>
      <w:rFonts w:ascii="Times New Roman" w:eastAsia="Times New Roman" w:hAnsi="Times New Roman"/>
      <w:lang w:eastAsia="ru-RU"/>
    </w:rPr>
  </w:style>
  <w:style w:type="paragraph" w:customStyle="1" w:styleId="312">
    <w:name w:val="Основной текст 31"/>
    <w:basedOn w:val="ab"/>
    <w:qFormat/>
    <w:rsid w:val="002A233B"/>
    <w:pPr>
      <w:spacing w:after="0" w:line="240" w:lineRule="auto"/>
      <w:jc w:val="both"/>
    </w:pPr>
    <w:rPr>
      <w:rFonts w:ascii="Times New Roman" w:eastAsia="Times New Roman" w:hAnsi="Times New Roman"/>
      <w:sz w:val="24"/>
      <w:szCs w:val="20"/>
      <w:lang w:eastAsia="ru-RU"/>
    </w:rPr>
  </w:style>
  <w:style w:type="character" w:customStyle="1" w:styleId="ConsNonformat0">
    <w:name w:val="ConsNonformat Знак"/>
    <w:link w:val="ConsNonformat"/>
    <w:rsid w:val="002A233B"/>
    <w:rPr>
      <w:rFonts w:ascii="Courier New" w:eastAsia="Times New Roman" w:hAnsi="Courier New" w:cs="Courier New"/>
      <w:sz w:val="20"/>
      <w:szCs w:val="20"/>
      <w:lang w:eastAsia="ru-RU"/>
    </w:rPr>
  </w:style>
  <w:style w:type="character" w:customStyle="1" w:styleId="2fa">
    <w:name w:val="Стиль2 Знак"/>
    <w:rsid w:val="002A233B"/>
    <w:rPr>
      <w:rFonts w:ascii="Courier New" w:hAnsi="Courier New" w:cs="Courier New"/>
      <w:b/>
      <w:sz w:val="24"/>
      <w:szCs w:val="24"/>
    </w:rPr>
  </w:style>
  <w:style w:type="paragraph" w:customStyle="1" w:styleId="BodyTextIndent21">
    <w:name w:val="Body Text Indent 21"/>
    <w:basedOn w:val="ab"/>
    <w:qFormat/>
    <w:rsid w:val="002A233B"/>
    <w:pPr>
      <w:widowControl w:val="0"/>
      <w:suppressAutoHyphens/>
      <w:spacing w:after="0" w:line="240" w:lineRule="auto"/>
      <w:ind w:left="1418" w:hanging="698"/>
      <w:jc w:val="both"/>
    </w:pPr>
    <w:rPr>
      <w:rFonts w:ascii="Times New Roman" w:eastAsia="Lucida Sans Unicode" w:hAnsi="Times New Roman"/>
      <w:kern w:val="1"/>
      <w:szCs w:val="20"/>
    </w:rPr>
  </w:style>
  <w:style w:type="character" w:customStyle="1" w:styleId="FontStyle23">
    <w:name w:val="Font Style23"/>
    <w:rsid w:val="002A233B"/>
    <w:rPr>
      <w:rFonts w:ascii="Times New Roman" w:hAnsi="Times New Roman" w:cs="Times New Roman"/>
      <w:sz w:val="22"/>
      <w:szCs w:val="22"/>
    </w:rPr>
  </w:style>
  <w:style w:type="character" w:customStyle="1" w:styleId="FontStyle26">
    <w:name w:val="Font Style26"/>
    <w:rsid w:val="002A233B"/>
    <w:rPr>
      <w:rFonts w:ascii="Tahoma" w:hAnsi="Tahoma" w:cs="Tahoma"/>
      <w:i/>
      <w:iCs/>
      <w:spacing w:val="20"/>
      <w:sz w:val="20"/>
      <w:szCs w:val="20"/>
    </w:rPr>
  </w:style>
  <w:style w:type="paragraph" w:customStyle="1" w:styleId="1ff5">
    <w:name w:val="Текст1"/>
    <w:basedOn w:val="ab"/>
    <w:qFormat/>
    <w:rsid w:val="002A233B"/>
    <w:pPr>
      <w:spacing w:after="0" w:line="360" w:lineRule="auto"/>
      <w:ind w:firstLine="720"/>
      <w:jc w:val="both"/>
    </w:pPr>
    <w:rPr>
      <w:rFonts w:ascii="Times New Roman" w:eastAsia="Times New Roman" w:hAnsi="Times New Roman"/>
      <w:sz w:val="28"/>
      <w:szCs w:val="28"/>
      <w:lang w:eastAsia="ru-RU"/>
    </w:rPr>
  </w:style>
  <w:style w:type="paragraph" w:customStyle="1" w:styleId="SiteNN-P">
    <w:name w:val="SiteNN-P"/>
    <w:basedOn w:val="ab"/>
    <w:qFormat/>
    <w:rsid w:val="002A233B"/>
    <w:pPr>
      <w:suppressAutoHyphens/>
      <w:spacing w:after="113" w:line="240" w:lineRule="auto"/>
    </w:pPr>
    <w:rPr>
      <w:rFonts w:ascii="Arial" w:eastAsia="DejaVu Sans" w:hAnsi="Arial"/>
      <w:kern w:val="1"/>
      <w:szCs w:val="24"/>
    </w:rPr>
  </w:style>
  <w:style w:type="paragraph" w:customStyle="1" w:styleId="BodyA">
    <w:name w:val="Body A"/>
    <w:qFormat/>
    <w:rsid w:val="002A233B"/>
    <w:pPr>
      <w:suppressAutoHyphens/>
      <w:spacing w:after="180" w:line="312" w:lineRule="auto"/>
    </w:pPr>
    <w:rPr>
      <w:rFonts w:ascii="Helvetica Neue Light" w:eastAsia="Times New Roman" w:hAnsi="Helvetica Neue Light" w:cs="Times New Roman"/>
      <w:color w:val="000000"/>
      <w:sz w:val="18"/>
      <w:szCs w:val="20"/>
      <w:lang w:val="en-US" w:eastAsia="ru-RU"/>
    </w:rPr>
  </w:style>
  <w:style w:type="paragraph" w:customStyle="1" w:styleId="a2">
    <w:name w:val="Список (марк)"/>
    <w:basedOn w:val="ab"/>
    <w:qFormat/>
    <w:rsid w:val="002A233B"/>
    <w:pPr>
      <w:numPr>
        <w:numId w:val="25"/>
      </w:numPr>
      <w:tabs>
        <w:tab w:val="left" w:pos="1780"/>
      </w:tabs>
      <w:spacing w:after="0" w:line="360" w:lineRule="auto"/>
      <w:ind w:right="136"/>
      <w:jc w:val="both"/>
    </w:pPr>
    <w:rPr>
      <w:rFonts w:ascii="Times New Roman" w:eastAsia="Times New Roman" w:hAnsi="Times New Roman"/>
      <w:sz w:val="28"/>
      <w:szCs w:val="20"/>
      <w:lang w:eastAsia="ru-RU"/>
    </w:rPr>
  </w:style>
  <w:style w:type="paragraph" w:customStyle="1" w:styleId="Heading2A">
    <w:name w:val="Heading 2 A"/>
    <w:next w:val="BodyA"/>
    <w:qFormat/>
    <w:rsid w:val="002A233B"/>
    <w:pPr>
      <w:keepNext/>
      <w:suppressAutoHyphens/>
      <w:spacing w:before="180" w:after="0" w:line="312" w:lineRule="auto"/>
      <w:outlineLvl w:val="1"/>
    </w:pPr>
    <w:rPr>
      <w:rFonts w:ascii="Helvetica Neue" w:eastAsia="Times New Roman" w:hAnsi="Helvetica Neue" w:cs="Times New Roman"/>
      <w:b/>
      <w:color w:val="22557E"/>
      <w:sz w:val="20"/>
      <w:szCs w:val="20"/>
      <w:lang w:val="en-US" w:eastAsia="ru-RU"/>
    </w:rPr>
  </w:style>
  <w:style w:type="paragraph" w:customStyle="1" w:styleId="BodyBold">
    <w:name w:val="Body Bold"/>
    <w:qFormat/>
    <w:rsid w:val="002A233B"/>
    <w:pPr>
      <w:suppressAutoHyphens/>
      <w:spacing w:after="180" w:line="240" w:lineRule="auto"/>
    </w:pPr>
    <w:rPr>
      <w:rFonts w:ascii="Helvetica Neue" w:eastAsia="Times New Roman" w:hAnsi="Helvetica Neue" w:cs="Times New Roman"/>
      <w:b/>
      <w:color w:val="084768"/>
      <w:sz w:val="18"/>
      <w:szCs w:val="20"/>
      <w:lang w:val="en-US" w:eastAsia="ru-RU"/>
    </w:rPr>
  </w:style>
  <w:style w:type="paragraph" w:customStyle="1" w:styleId="BodyBulletA">
    <w:name w:val="Body Bullet A"/>
    <w:qFormat/>
    <w:rsid w:val="002A233B"/>
    <w:pPr>
      <w:tabs>
        <w:tab w:val="left" w:pos="180"/>
      </w:tabs>
      <w:suppressAutoHyphens/>
      <w:spacing w:after="0" w:line="312" w:lineRule="auto"/>
    </w:pPr>
    <w:rPr>
      <w:rFonts w:ascii="Helvetica Neue Light" w:eastAsia="Times New Roman" w:hAnsi="Helvetica Neue Light" w:cs="Times New Roman"/>
      <w:color w:val="000000"/>
      <w:sz w:val="18"/>
      <w:szCs w:val="20"/>
      <w:lang w:eastAsia="ru-RU"/>
    </w:rPr>
  </w:style>
  <w:style w:type="paragraph" w:customStyle="1" w:styleId="SiteNN-H3">
    <w:name w:val="SiteNN-H3"/>
    <w:basedOn w:val="34"/>
    <w:qFormat/>
    <w:rsid w:val="002A233B"/>
    <w:pPr>
      <w:keepNext/>
      <w:suppressAutoHyphens/>
      <w:spacing w:before="240" w:beforeAutospacing="0" w:after="120" w:afterAutospacing="0" w:line="240" w:lineRule="auto"/>
    </w:pPr>
    <w:rPr>
      <w:rFonts w:ascii="Georgia" w:eastAsia="DejaVu Sans" w:hAnsi="Georgia" w:cs="Georgia"/>
      <w:b w:val="0"/>
      <w:i/>
      <w:kern w:val="1"/>
      <w:sz w:val="28"/>
      <w:szCs w:val="28"/>
      <w:lang w:eastAsia="ru-RU"/>
    </w:rPr>
  </w:style>
  <w:style w:type="paragraph" w:customStyle="1" w:styleId="SiteNN-H2">
    <w:name w:val="SiteNN-H2"/>
    <w:basedOn w:val="24"/>
    <w:qFormat/>
    <w:rsid w:val="002A233B"/>
    <w:pPr>
      <w:suppressAutoHyphens/>
      <w:spacing w:after="120" w:line="240" w:lineRule="auto"/>
    </w:pPr>
    <w:rPr>
      <w:rFonts w:ascii="Georgia" w:eastAsia="DejaVu Sans" w:hAnsi="Georgia" w:cs="Georgia"/>
      <w:b w:val="0"/>
      <w:kern w:val="1"/>
      <w:sz w:val="32"/>
      <w:lang w:eastAsia="ru-RU"/>
    </w:rPr>
  </w:style>
  <w:style w:type="paragraph" w:customStyle="1" w:styleId="SiteNN-H1">
    <w:name w:val="SiteNN-H1"/>
    <w:basedOn w:val="16"/>
    <w:qFormat/>
    <w:rsid w:val="002A233B"/>
    <w:pPr>
      <w:suppressAutoHyphens/>
      <w:spacing w:after="120" w:line="240" w:lineRule="auto"/>
    </w:pPr>
    <w:rPr>
      <w:rFonts w:ascii="Georgia" w:eastAsia="DejaVu Sans" w:hAnsi="Georgia" w:cs="Georgia"/>
      <w:b w:val="0"/>
      <w:i/>
      <w:kern w:val="1"/>
      <w:sz w:val="40"/>
      <w:lang w:eastAsia="ru-RU"/>
    </w:rPr>
  </w:style>
  <w:style w:type="paragraph" w:customStyle="1" w:styleId="TableofContents">
    <w:name w:val="Table of Contents"/>
    <w:next w:val="ab"/>
    <w:qFormat/>
    <w:rsid w:val="002A233B"/>
    <w:pPr>
      <w:keepNext/>
      <w:keepLines/>
      <w:pageBreakBefore/>
      <w:suppressAutoHyphens/>
      <w:spacing w:before="240" w:after="240" w:line="288" w:lineRule="auto"/>
      <w:jc w:val="center"/>
    </w:pPr>
    <w:rPr>
      <w:rFonts w:ascii="Times New Roman" w:eastAsia="Times New Roman" w:hAnsi="Times New Roman" w:cs="Times New Roman"/>
      <w:b/>
      <w:kern w:val="32"/>
      <w:sz w:val="28"/>
      <w:szCs w:val="28"/>
    </w:rPr>
  </w:style>
  <w:style w:type="character" w:customStyle="1" w:styleId="affffff5">
    <w:name w:val="Цветовое выделение"/>
    <w:uiPriority w:val="99"/>
    <w:rsid w:val="002A233B"/>
    <w:rPr>
      <w:b/>
      <w:bCs/>
      <w:color w:val="000080"/>
    </w:rPr>
  </w:style>
  <w:style w:type="table" w:customStyle="1" w:styleId="OTR1">
    <w:name w:val="OTR1"/>
    <w:basedOn w:val="ad"/>
    <w:next w:val="aff3"/>
    <w:rsid w:val="002A233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Таблица_текст"/>
    <w:basedOn w:val="affc"/>
    <w:qFormat/>
    <w:rsid w:val="002A233B"/>
    <w:pPr>
      <w:spacing w:after="60" w:line="240" w:lineRule="auto"/>
      <w:ind w:firstLine="720"/>
      <w:jc w:val="both"/>
    </w:pPr>
    <w:rPr>
      <w:rFonts w:ascii="Times New Roman" w:eastAsia="Times New Roman" w:hAnsi="Times New Roman" w:cs="Arial"/>
      <w:spacing w:val="-5"/>
      <w:szCs w:val="24"/>
    </w:rPr>
  </w:style>
  <w:style w:type="character" w:customStyle="1" w:styleId="DFN">
    <w:name w:val="DFN"/>
    <w:rsid w:val="002A233B"/>
    <w:rPr>
      <w:b/>
      <w:bCs w:val="0"/>
    </w:rPr>
  </w:style>
  <w:style w:type="character" w:customStyle="1" w:styleId="forminfo2">
    <w:name w:val="forminfo2"/>
    <w:rsid w:val="002A233B"/>
    <w:rPr>
      <w:vanish w:val="0"/>
      <w:webHidden w:val="0"/>
      <w:color w:val="000000"/>
      <w:specVanish w:val="0"/>
    </w:rPr>
  </w:style>
  <w:style w:type="paragraph" w:customStyle="1" w:styleId="xl24">
    <w:name w:val="xl24"/>
    <w:basedOn w:val="ab"/>
    <w:qFormat/>
    <w:rsid w:val="002A233B"/>
    <w:pPr>
      <w:spacing w:before="100" w:after="100" w:line="240" w:lineRule="auto"/>
      <w:jc w:val="center"/>
      <w:textAlignment w:val="center"/>
    </w:pPr>
    <w:rPr>
      <w:rFonts w:ascii="Times New Roman" w:eastAsia="Times New Roman" w:hAnsi="Times New Roman"/>
      <w:sz w:val="24"/>
      <w:szCs w:val="20"/>
      <w:lang w:eastAsia="ru-RU"/>
    </w:rPr>
  </w:style>
  <w:style w:type="character" w:customStyle="1" w:styleId="iceouttxt">
    <w:name w:val="iceouttxt"/>
    <w:rsid w:val="002A233B"/>
  </w:style>
  <w:style w:type="paragraph" w:customStyle="1" w:styleId="1ff6">
    <w:name w:val="Без интервала1"/>
    <w:uiPriority w:val="99"/>
    <w:qFormat/>
    <w:rsid w:val="002A233B"/>
    <w:pPr>
      <w:spacing w:after="0" w:line="240" w:lineRule="auto"/>
    </w:pPr>
    <w:rPr>
      <w:rFonts w:ascii="Calibri" w:eastAsia="Calibri" w:hAnsi="Calibri" w:cs="Times New Roman"/>
    </w:rPr>
  </w:style>
  <w:style w:type="character" w:customStyle="1" w:styleId="text1">
    <w:name w:val="text1"/>
    <w:rsid w:val="002A233B"/>
  </w:style>
  <w:style w:type="paragraph" w:customStyle="1" w:styleId="63">
    <w:name w:val="Знак Знак6"/>
    <w:basedOn w:val="ab"/>
    <w:qFormat/>
    <w:rsid w:val="002A233B"/>
    <w:pPr>
      <w:spacing w:before="100" w:beforeAutospacing="1" w:after="100" w:afterAutospacing="1"/>
    </w:pPr>
    <w:rPr>
      <w:rFonts w:ascii="Tahoma" w:hAnsi="Tahoma"/>
      <w:sz w:val="20"/>
      <w:szCs w:val="20"/>
      <w:lang w:val="en-US"/>
    </w:rPr>
  </w:style>
  <w:style w:type="paragraph" w:customStyle="1" w:styleId="64">
    <w:name w:val="Знак Знак6 Знак Знак Знак Знак"/>
    <w:basedOn w:val="ab"/>
    <w:qFormat/>
    <w:rsid w:val="002A233B"/>
    <w:pPr>
      <w:spacing w:before="100" w:beforeAutospacing="1" w:after="100" w:afterAutospacing="1"/>
    </w:pPr>
    <w:rPr>
      <w:rFonts w:ascii="Tahoma" w:hAnsi="Tahoma"/>
      <w:sz w:val="20"/>
      <w:szCs w:val="20"/>
      <w:lang w:val="en-US"/>
    </w:rPr>
  </w:style>
  <w:style w:type="paragraph" w:customStyle="1" w:styleId="Normal1">
    <w:name w:val="Normal1"/>
    <w:link w:val="Normal"/>
    <w:qFormat/>
    <w:rsid w:val="002A233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ListParagraph2">
    <w:name w:val="List Paragraph2"/>
    <w:basedOn w:val="ab"/>
    <w:uiPriority w:val="34"/>
    <w:qFormat/>
    <w:rsid w:val="002A233B"/>
    <w:pPr>
      <w:ind w:left="720"/>
    </w:pPr>
    <w:rPr>
      <w:rFonts w:eastAsia="Times New Roman"/>
      <w:lang w:eastAsia="ru-RU"/>
    </w:rPr>
  </w:style>
  <w:style w:type="paragraph" w:customStyle="1" w:styleId="116">
    <w:name w:val="заголовок 11"/>
    <w:basedOn w:val="ab"/>
    <w:next w:val="ab"/>
    <w:qFormat/>
    <w:rsid w:val="002A233B"/>
    <w:pPr>
      <w:keepNext/>
      <w:widowControl w:val="0"/>
      <w:autoSpaceDE w:val="0"/>
      <w:autoSpaceDN w:val="0"/>
      <w:adjustRightInd w:val="0"/>
      <w:spacing w:after="0" w:line="240" w:lineRule="auto"/>
      <w:jc w:val="center"/>
    </w:pPr>
    <w:rPr>
      <w:rFonts w:ascii="Arial" w:eastAsia="Times New Roman" w:hAnsi="Arial" w:cs="Arial"/>
      <w:sz w:val="18"/>
      <w:szCs w:val="18"/>
      <w:lang w:eastAsia="ru-RU"/>
    </w:rPr>
  </w:style>
  <w:style w:type="paragraph" w:customStyle="1" w:styleId="1ff7">
    <w:name w:val="Обычный отступ1"/>
    <w:basedOn w:val="ab"/>
    <w:qFormat/>
    <w:rsid w:val="002A233B"/>
    <w:pPr>
      <w:widowControl w:val="0"/>
      <w:suppressAutoHyphens/>
      <w:spacing w:after="0" w:line="360" w:lineRule="auto"/>
      <w:ind w:firstLine="624"/>
      <w:jc w:val="both"/>
    </w:pPr>
    <w:rPr>
      <w:rFonts w:ascii="Times New Roman" w:eastAsia="Lucida Sans Unicode" w:hAnsi="Times New Roman"/>
      <w:kern w:val="2"/>
      <w:sz w:val="26"/>
      <w:szCs w:val="20"/>
      <w:lang w:eastAsia="ru-RU"/>
    </w:rPr>
  </w:style>
  <w:style w:type="paragraph" w:customStyle="1" w:styleId="2fb">
    <w:name w:val="Нумерованный список2"/>
    <w:basedOn w:val="ab"/>
    <w:qFormat/>
    <w:rsid w:val="002A233B"/>
    <w:pPr>
      <w:tabs>
        <w:tab w:val="left" w:pos="576"/>
      </w:tabs>
      <w:suppressAutoHyphens/>
      <w:spacing w:after="0" w:line="240" w:lineRule="auto"/>
      <w:ind w:left="576" w:hanging="576"/>
    </w:pPr>
    <w:rPr>
      <w:rFonts w:ascii="Times New Roman" w:eastAsia="Times New Roman" w:hAnsi="Times New Roman"/>
      <w:sz w:val="24"/>
      <w:szCs w:val="24"/>
      <w:lang w:eastAsia="ar-SA"/>
    </w:rPr>
  </w:style>
  <w:style w:type="character" w:customStyle="1" w:styleId="Normal">
    <w:name w:val="Normal Знак"/>
    <w:link w:val="Normal1"/>
    <w:rsid w:val="002A233B"/>
    <w:rPr>
      <w:rFonts w:ascii="Times New Roman" w:eastAsia="Times New Roman" w:hAnsi="Times New Roman" w:cs="Times New Roman"/>
      <w:snapToGrid w:val="0"/>
      <w:sz w:val="24"/>
      <w:szCs w:val="20"/>
      <w:lang w:eastAsia="ru-RU"/>
    </w:rPr>
  </w:style>
  <w:style w:type="character" w:customStyle="1" w:styleId="FontStyle40">
    <w:name w:val="Font Style40"/>
    <w:rsid w:val="002A233B"/>
    <w:rPr>
      <w:rFonts w:ascii="Times New Roman" w:hAnsi="Times New Roman" w:cs="Times New Roman"/>
      <w:sz w:val="22"/>
      <w:szCs w:val="22"/>
    </w:rPr>
  </w:style>
  <w:style w:type="character" w:customStyle="1" w:styleId="FontStyle33">
    <w:name w:val="Font Style33"/>
    <w:rsid w:val="002A233B"/>
    <w:rPr>
      <w:rFonts w:ascii="Times New Roman" w:hAnsi="Times New Roman" w:cs="Times New Roman"/>
      <w:b/>
      <w:bCs/>
      <w:sz w:val="22"/>
      <w:szCs w:val="22"/>
    </w:rPr>
  </w:style>
  <w:style w:type="paragraph" w:customStyle="1" w:styleId="1ff8">
    <w:name w:val="1 Знак Знак Знак Знак"/>
    <w:basedOn w:val="ab"/>
    <w:uiPriority w:val="99"/>
    <w:qFormat/>
    <w:rsid w:val="002A233B"/>
    <w:pPr>
      <w:spacing w:before="100" w:beforeAutospacing="1" w:after="100" w:afterAutospacing="1" w:line="240" w:lineRule="auto"/>
    </w:pPr>
    <w:rPr>
      <w:rFonts w:ascii="Tahoma" w:eastAsia="Times New Roman" w:hAnsi="Tahoma"/>
      <w:sz w:val="20"/>
      <w:szCs w:val="20"/>
      <w:lang w:val="en-US"/>
    </w:rPr>
  </w:style>
  <w:style w:type="paragraph" w:customStyle="1" w:styleId="65">
    <w:name w:val="Знак Знак6 Знак Знак"/>
    <w:basedOn w:val="ab"/>
    <w:qFormat/>
    <w:rsid w:val="002A233B"/>
    <w:pPr>
      <w:spacing w:before="100" w:beforeAutospacing="1" w:after="100" w:afterAutospacing="1"/>
    </w:pPr>
    <w:rPr>
      <w:rFonts w:ascii="Tahoma" w:hAnsi="Tahoma"/>
      <w:sz w:val="20"/>
      <w:szCs w:val="20"/>
      <w:lang w:val="en-US"/>
    </w:rPr>
  </w:style>
  <w:style w:type="paragraph" w:customStyle="1" w:styleId="66">
    <w:name w:val="Знак Знак6 Знак"/>
    <w:basedOn w:val="ab"/>
    <w:qFormat/>
    <w:rsid w:val="002A233B"/>
    <w:pPr>
      <w:spacing w:before="100" w:beforeAutospacing="1" w:after="100" w:afterAutospacing="1"/>
    </w:pPr>
    <w:rPr>
      <w:rFonts w:ascii="Tahoma" w:hAnsi="Tahoma"/>
      <w:sz w:val="20"/>
      <w:szCs w:val="20"/>
      <w:lang w:val="en-US"/>
    </w:rPr>
  </w:style>
  <w:style w:type="paragraph" w:customStyle="1" w:styleId="TableText">
    <w:name w:val="Table_Text"/>
    <w:qFormat/>
    <w:rsid w:val="002A233B"/>
    <w:pPr>
      <w:snapToGrid w:val="0"/>
      <w:spacing w:before="40" w:after="40" w:line="288" w:lineRule="auto"/>
    </w:pPr>
    <w:rPr>
      <w:rFonts w:ascii="Times New Roman" w:eastAsia="Times New Roman" w:hAnsi="Times New Roman" w:cs="Times New Roman"/>
      <w:color w:val="000000"/>
    </w:rPr>
  </w:style>
  <w:style w:type="paragraph" w:customStyle="1" w:styleId="TableText0">
    <w:name w:val="Table Text"/>
    <w:basedOn w:val="ab"/>
    <w:qFormat/>
    <w:rsid w:val="002A233B"/>
    <w:pPr>
      <w:keepLines/>
      <w:tabs>
        <w:tab w:val="left" w:pos="567"/>
      </w:tabs>
      <w:spacing w:before="40" w:after="40" w:line="288" w:lineRule="auto"/>
    </w:pPr>
    <w:rPr>
      <w:rFonts w:ascii="Times New Roman" w:eastAsia="Times New Roman" w:hAnsi="Times New Roman"/>
      <w:sz w:val="20"/>
    </w:rPr>
  </w:style>
  <w:style w:type="paragraph" w:customStyle="1" w:styleId="67">
    <w:name w:val="Знак Знак6 Знак Знак Знак Знак Знак"/>
    <w:basedOn w:val="ab"/>
    <w:qFormat/>
    <w:rsid w:val="002A233B"/>
    <w:pPr>
      <w:spacing w:before="100" w:beforeAutospacing="1" w:after="100" w:afterAutospacing="1"/>
    </w:pPr>
    <w:rPr>
      <w:rFonts w:ascii="Tahoma" w:hAnsi="Tahoma"/>
      <w:sz w:val="20"/>
      <w:szCs w:val="20"/>
      <w:lang w:val="en-US"/>
    </w:rPr>
  </w:style>
  <w:style w:type="paragraph" w:customStyle="1" w:styleId="TKPOsnovnoiText">
    <w:name w:val="TKP_Osnovnoi_Text"/>
    <w:basedOn w:val="affa"/>
    <w:qFormat/>
    <w:rsid w:val="002A233B"/>
    <w:pPr>
      <w:spacing w:after="0" w:line="240" w:lineRule="auto"/>
    </w:pPr>
    <w:rPr>
      <w:rFonts w:ascii="Consolas" w:hAnsi="Consolas" w:cs="Consolas"/>
      <w:sz w:val="21"/>
      <w:szCs w:val="21"/>
    </w:rPr>
  </w:style>
  <w:style w:type="paragraph" w:customStyle="1" w:styleId="TSSpisok1uroven">
    <w:name w:val="TS_Spisok_1_uroven"/>
    <w:basedOn w:val="ab"/>
    <w:qFormat/>
    <w:rsid w:val="002A233B"/>
    <w:pPr>
      <w:keepLines/>
      <w:tabs>
        <w:tab w:val="num" w:pos="720"/>
      </w:tabs>
      <w:spacing w:before="60" w:after="60" w:line="240" w:lineRule="auto"/>
      <w:ind w:left="720" w:right="57" w:hanging="720"/>
      <w:jc w:val="both"/>
    </w:pPr>
    <w:rPr>
      <w:rFonts w:ascii="Arial" w:eastAsia="Times New Roman" w:hAnsi="Arial"/>
      <w:sz w:val="24"/>
      <w:szCs w:val="24"/>
      <w:lang w:eastAsia="ru-RU"/>
    </w:rPr>
  </w:style>
  <w:style w:type="paragraph" w:customStyle="1" w:styleId="TSNazvanierisunka">
    <w:name w:val="TS_Nazvanie_risunka"/>
    <w:basedOn w:val="ab"/>
    <w:qFormat/>
    <w:rsid w:val="002A233B"/>
    <w:pPr>
      <w:keepLines/>
      <w:numPr>
        <w:numId w:val="26"/>
      </w:numPr>
      <w:suppressAutoHyphens/>
      <w:spacing w:before="60" w:after="240" w:line="240" w:lineRule="auto"/>
      <w:ind w:right="57"/>
      <w:jc w:val="right"/>
    </w:pPr>
    <w:rPr>
      <w:rFonts w:ascii="Arial" w:eastAsia="Times New Roman" w:hAnsi="Arial" w:cs="Arial"/>
      <w:i/>
      <w:color w:val="000000"/>
      <w:sz w:val="24"/>
      <w:szCs w:val="24"/>
      <w:lang w:eastAsia="ru-RU"/>
    </w:rPr>
  </w:style>
  <w:style w:type="paragraph" w:customStyle="1" w:styleId="3f0">
    <w:name w:val="Знак Знак3 Знак Знак"/>
    <w:basedOn w:val="ab"/>
    <w:qFormat/>
    <w:rsid w:val="002A233B"/>
    <w:pPr>
      <w:spacing w:before="100" w:beforeAutospacing="1" w:after="100" w:afterAutospacing="1"/>
    </w:pPr>
    <w:rPr>
      <w:rFonts w:ascii="Tahoma" w:hAnsi="Tahoma"/>
      <w:sz w:val="20"/>
      <w:szCs w:val="20"/>
      <w:lang w:val="en-US"/>
    </w:rPr>
  </w:style>
  <w:style w:type="character" w:customStyle="1" w:styleId="ConsNormal0">
    <w:name w:val="ConsNormal Знак"/>
    <w:link w:val="ConsNormal"/>
    <w:locked/>
    <w:rsid w:val="002A233B"/>
    <w:rPr>
      <w:rFonts w:ascii="Arial" w:eastAsia="Times New Roman" w:hAnsi="Arial" w:cs="Arial"/>
      <w:sz w:val="20"/>
      <w:szCs w:val="20"/>
      <w:lang w:eastAsia="ru-RU"/>
    </w:rPr>
  </w:style>
  <w:style w:type="paragraph" w:customStyle="1" w:styleId="1ff9">
    <w:name w:val="Основной текст с отступом1"/>
    <w:basedOn w:val="ab"/>
    <w:uiPriority w:val="99"/>
    <w:qFormat/>
    <w:rsid w:val="002A233B"/>
    <w:pPr>
      <w:spacing w:after="0" w:line="240" w:lineRule="auto"/>
      <w:ind w:right="-284" w:firstLine="709"/>
      <w:jc w:val="both"/>
    </w:pPr>
    <w:rPr>
      <w:rFonts w:ascii="Times New Roman" w:eastAsia="Times New Roman" w:hAnsi="Times New Roman"/>
      <w:sz w:val="28"/>
      <w:szCs w:val="28"/>
      <w:lang w:eastAsia="ru-RU"/>
    </w:rPr>
  </w:style>
  <w:style w:type="character" w:customStyle="1" w:styleId="normaltextrun">
    <w:name w:val="normaltextrun"/>
    <w:rsid w:val="002A233B"/>
  </w:style>
  <w:style w:type="character" w:customStyle="1" w:styleId="eop">
    <w:name w:val="eop"/>
    <w:rsid w:val="002A233B"/>
  </w:style>
  <w:style w:type="paragraph" w:customStyle="1" w:styleId="56">
    <w:name w:val="Знак Знак5 Знак Знак Знак Знак"/>
    <w:basedOn w:val="ab"/>
    <w:qFormat/>
    <w:rsid w:val="002A233B"/>
    <w:pPr>
      <w:spacing w:before="100" w:beforeAutospacing="1" w:after="100" w:afterAutospacing="1"/>
    </w:pPr>
    <w:rPr>
      <w:rFonts w:ascii="Tahoma" w:hAnsi="Tahoma"/>
      <w:sz w:val="20"/>
      <w:szCs w:val="20"/>
      <w:lang w:val="en-US"/>
    </w:rPr>
  </w:style>
  <w:style w:type="character" w:customStyle="1" w:styleId="FontStyle21">
    <w:name w:val="Font Style21"/>
    <w:rsid w:val="002A233B"/>
    <w:rPr>
      <w:rFonts w:ascii="Times New Roman" w:hAnsi="Times New Roman" w:cs="Times New Roman"/>
      <w:sz w:val="26"/>
      <w:szCs w:val="26"/>
    </w:rPr>
  </w:style>
  <w:style w:type="character" w:customStyle="1" w:styleId="215">
    <w:name w:val="Заголовок 2 Знак1"/>
    <w:aliases w:val="Название документа Знак1,Заголовок 2 - после заг.1 и перед заг.3 Знак1,Подраздел Знак Знак1"/>
    <w:basedOn w:val="ac"/>
    <w:rsid w:val="002A233B"/>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aliases w:val="H3 Знак1,&quot;Сапфир&quot; Знак1,h3 Знак1,L3 Знак1,3 Знак1,l3 Знак1,list 3 Знак1,Head 3 Знак1,Kop 3V Знак1,CT Знак1,RFP Alaitel Знак1,ITT t3 Знак1,PA Minor Section Знак1,TE Heading Знак1,H3-Heading 3 Знак1,l3.3 Знак1,list3 Знак1,subhead Знак1"/>
    <w:basedOn w:val="ac"/>
    <w:rsid w:val="002A233B"/>
    <w:rPr>
      <w:rFonts w:asciiTheme="majorHAnsi" w:eastAsiaTheme="majorEastAsia" w:hAnsiTheme="majorHAnsi" w:cstheme="majorBidi"/>
      <w:color w:val="1F4D78" w:themeColor="accent1" w:themeShade="7F"/>
      <w:sz w:val="24"/>
      <w:szCs w:val="24"/>
    </w:rPr>
  </w:style>
  <w:style w:type="character" w:customStyle="1" w:styleId="610">
    <w:name w:val="Заголовок 6 Знак1"/>
    <w:aliases w:val="H6 Знак1"/>
    <w:basedOn w:val="ac"/>
    <w:rsid w:val="002A233B"/>
    <w:rPr>
      <w:rFonts w:asciiTheme="majorHAnsi" w:eastAsiaTheme="majorEastAsia" w:hAnsiTheme="majorHAnsi" w:cstheme="majorBidi"/>
      <w:color w:val="1F4D78" w:themeColor="accent1" w:themeShade="7F"/>
      <w:sz w:val="22"/>
      <w:szCs w:val="22"/>
    </w:rPr>
  </w:style>
  <w:style w:type="character" w:customStyle="1" w:styleId="1ffa">
    <w:name w:val="Текст сноски Знак1"/>
    <w:aliases w:val="Footnote Text Char Знак Знак Знак1,Footnote Text Char Знак Знак2,Footnote Text Char Знак Знак Знак Знак Знак1"/>
    <w:basedOn w:val="ac"/>
    <w:uiPriority w:val="99"/>
    <w:semiHidden/>
    <w:rsid w:val="002A233B"/>
    <w:rPr>
      <w:rFonts w:ascii="Calibri" w:eastAsia="Calibri" w:hAnsi="Calibri" w:cs="Times New Roman"/>
      <w:sz w:val="20"/>
      <w:szCs w:val="20"/>
    </w:rPr>
  </w:style>
  <w:style w:type="character" w:customStyle="1" w:styleId="1ffb">
    <w:name w:val="Нижний колонтитул Знак1"/>
    <w:aliases w:val="Верхний  колонтитул Знак1"/>
    <w:basedOn w:val="ac"/>
    <w:uiPriority w:val="99"/>
    <w:semiHidden/>
    <w:rsid w:val="002A233B"/>
    <w:rPr>
      <w:rFonts w:ascii="Calibri" w:eastAsia="Calibri" w:hAnsi="Calibri" w:cs="Times New Roman"/>
    </w:rPr>
  </w:style>
  <w:style w:type="character" w:customStyle="1" w:styleId="1ffc">
    <w:name w:val="Основной текст Знак1"/>
    <w:aliases w:val="body text Знак1"/>
    <w:basedOn w:val="ac"/>
    <w:semiHidden/>
    <w:rsid w:val="002A233B"/>
    <w:rPr>
      <w:rFonts w:ascii="Calibri" w:eastAsia="Calibri" w:hAnsi="Calibri" w:cs="Times New Roman"/>
    </w:rPr>
  </w:style>
  <w:style w:type="character" w:customStyle="1" w:styleId="1ffd">
    <w:name w:val="Основной текст с отступом Знак1"/>
    <w:aliases w:val="Знак7 Знак1"/>
    <w:basedOn w:val="ac"/>
    <w:rsid w:val="002A233B"/>
    <w:rPr>
      <w:rFonts w:ascii="Calibri" w:eastAsia="Calibri" w:hAnsi="Calibri" w:cs="Times New Roman"/>
    </w:rPr>
  </w:style>
  <w:style w:type="character" w:customStyle="1" w:styleId="216">
    <w:name w:val="Основной текст с отступом 2 Знак1"/>
    <w:basedOn w:val="ac"/>
    <w:semiHidden/>
    <w:rsid w:val="002A233B"/>
    <w:rPr>
      <w:rFonts w:ascii="Calibri" w:eastAsia="Calibri" w:hAnsi="Calibri" w:cs="Times New Roman"/>
    </w:rPr>
  </w:style>
  <w:style w:type="character" w:customStyle="1" w:styleId="1ffe">
    <w:name w:val="Текст Знак1"/>
    <w:basedOn w:val="ac"/>
    <w:semiHidden/>
    <w:rsid w:val="002A233B"/>
    <w:rPr>
      <w:rFonts w:ascii="Consolas" w:eastAsia="Calibri" w:hAnsi="Consolas" w:cs="Consolas"/>
      <w:sz w:val="21"/>
      <w:szCs w:val="21"/>
    </w:rPr>
  </w:style>
  <w:style w:type="character" w:customStyle="1" w:styleId="71">
    <w:name w:val="Заголовок 7 Знак1"/>
    <w:basedOn w:val="ac"/>
    <w:rsid w:val="002A233B"/>
    <w:rPr>
      <w:rFonts w:asciiTheme="majorHAnsi" w:eastAsiaTheme="majorEastAsia" w:hAnsiTheme="majorHAnsi" w:cstheme="majorBidi"/>
      <w:i/>
      <w:iCs/>
      <w:color w:val="1F4D78" w:themeColor="accent1" w:themeShade="7F"/>
      <w:sz w:val="22"/>
      <w:szCs w:val="22"/>
    </w:rPr>
  </w:style>
  <w:style w:type="character" w:customStyle="1" w:styleId="81">
    <w:name w:val="Заголовок 8 Знак1"/>
    <w:basedOn w:val="ac"/>
    <w:rsid w:val="002A233B"/>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c"/>
    <w:rsid w:val="002A233B"/>
    <w:rPr>
      <w:rFonts w:asciiTheme="majorHAnsi" w:eastAsiaTheme="majorEastAsia" w:hAnsiTheme="majorHAnsi" w:cstheme="majorBidi"/>
      <w:i/>
      <w:iCs/>
      <w:color w:val="272727" w:themeColor="text1" w:themeTint="D8"/>
      <w:sz w:val="21"/>
      <w:szCs w:val="21"/>
    </w:rPr>
  </w:style>
  <w:style w:type="character" w:customStyle="1" w:styleId="1fff">
    <w:name w:val="Верхний колонтитул Знак1"/>
    <w:basedOn w:val="ac"/>
    <w:semiHidden/>
    <w:rsid w:val="002A233B"/>
    <w:rPr>
      <w:rFonts w:ascii="Calibri" w:eastAsia="Calibri" w:hAnsi="Calibri" w:cs="Times New Roman"/>
    </w:rPr>
  </w:style>
  <w:style w:type="character" w:customStyle="1" w:styleId="314">
    <w:name w:val="Основной текст 3 Знак1"/>
    <w:basedOn w:val="ac"/>
    <w:semiHidden/>
    <w:rsid w:val="002A233B"/>
    <w:rPr>
      <w:rFonts w:ascii="Calibri" w:eastAsia="Calibri" w:hAnsi="Calibri" w:cs="Times New Roman"/>
      <w:sz w:val="16"/>
      <w:szCs w:val="16"/>
    </w:rPr>
  </w:style>
  <w:style w:type="character" w:customStyle="1" w:styleId="1fff0">
    <w:name w:val="Текст выноски Знак1"/>
    <w:basedOn w:val="ac"/>
    <w:uiPriority w:val="99"/>
    <w:semiHidden/>
    <w:rsid w:val="002A233B"/>
    <w:rPr>
      <w:rFonts w:ascii="Segoe UI" w:eastAsia="Calibri" w:hAnsi="Segoe UI" w:cs="Segoe UI"/>
      <w:sz w:val="18"/>
      <w:szCs w:val="18"/>
    </w:rPr>
  </w:style>
  <w:style w:type="character" w:customStyle="1" w:styleId="217">
    <w:name w:val="Основной текст 2 Знак1"/>
    <w:basedOn w:val="ac"/>
    <w:semiHidden/>
    <w:rsid w:val="002A233B"/>
    <w:rPr>
      <w:rFonts w:ascii="Calibri" w:eastAsia="Calibri" w:hAnsi="Calibri" w:cs="Times New Roman"/>
    </w:rPr>
  </w:style>
  <w:style w:type="character" w:customStyle="1" w:styleId="315">
    <w:name w:val="Основной текст с отступом 3 Знак1"/>
    <w:basedOn w:val="ac"/>
    <w:semiHidden/>
    <w:rsid w:val="002A233B"/>
    <w:rPr>
      <w:rFonts w:ascii="Calibri" w:eastAsia="Calibri" w:hAnsi="Calibri" w:cs="Times New Roman"/>
      <w:sz w:val="16"/>
      <w:szCs w:val="16"/>
    </w:rPr>
  </w:style>
  <w:style w:type="character" w:customStyle="1" w:styleId="1fff1">
    <w:name w:val="Красная строка Знак1"/>
    <w:basedOn w:val="1ffc"/>
    <w:semiHidden/>
    <w:rsid w:val="002A233B"/>
    <w:rPr>
      <w:rFonts w:ascii="Calibri" w:eastAsia="Calibri" w:hAnsi="Calibri" w:cs="Times New Roman"/>
    </w:rPr>
  </w:style>
  <w:style w:type="character" w:customStyle="1" w:styleId="1fff2">
    <w:name w:val="Подзаголовок Знак1"/>
    <w:basedOn w:val="ac"/>
    <w:rsid w:val="002A233B"/>
    <w:rPr>
      <w:rFonts w:eastAsiaTheme="minorEastAsia"/>
      <w:color w:val="5A5A5A" w:themeColor="text1" w:themeTint="A5"/>
      <w:spacing w:val="15"/>
    </w:rPr>
  </w:style>
  <w:style w:type="character" w:customStyle="1" w:styleId="1fff3">
    <w:name w:val="Схема документа Знак1"/>
    <w:basedOn w:val="ac"/>
    <w:semiHidden/>
    <w:rsid w:val="002A233B"/>
    <w:rPr>
      <w:rFonts w:ascii="Segoe UI" w:eastAsia="Calibri" w:hAnsi="Segoe UI" w:cs="Segoe UI"/>
      <w:sz w:val="16"/>
      <w:szCs w:val="16"/>
    </w:rPr>
  </w:style>
  <w:style w:type="numbering" w:customStyle="1" w:styleId="218">
    <w:name w:val="Стиль21"/>
    <w:rsid w:val="002A233B"/>
  </w:style>
  <w:style w:type="paragraph" w:customStyle="1" w:styleId="affffff7">
    <w:name w:val="Текст в заданном формате"/>
    <w:basedOn w:val="ab"/>
    <w:rsid w:val="002A233B"/>
    <w:pPr>
      <w:widowControl w:val="0"/>
      <w:suppressAutoHyphens/>
      <w:spacing w:after="0" w:line="240" w:lineRule="auto"/>
    </w:pPr>
    <w:rPr>
      <w:rFonts w:ascii="Liberation Mono" w:eastAsia="Courier New" w:hAnsi="Liberation Mono" w:cs="Liberation Mono"/>
      <w:kern w:val="1"/>
      <w:sz w:val="20"/>
      <w:szCs w:val="20"/>
      <w:lang w:eastAsia="zh-CN" w:bidi="hi-IN"/>
    </w:rPr>
  </w:style>
  <w:style w:type="paragraph" w:customStyle="1" w:styleId="xl63">
    <w:name w:val="xl63"/>
    <w:basedOn w:val="ab"/>
    <w:rsid w:val="002A233B"/>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xl64">
    <w:name w:val="xl64"/>
    <w:basedOn w:val="ab"/>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65">
    <w:name w:val="xl65"/>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66">
    <w:name w:val="xl66"/>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67">
    <w:name w:val="xl67"/>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1"/>
      <w:szCs w:val="21"/>
      <w:lang w:eastAsia="ru-RU"/>
    </w:rPr>
  </w:style>
  <w:style w:type="paragraph" w:customStyle="1" w:styleId="xl68">
    <w:name w:val="xl68"/>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69">
    <w:name w:val="xl69"/>
    <w:basedOn w:val="ab"/>
    <w:qFormat/>
    <w:rsid w:val="002A233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70">
    <w:name w:val="xl70"/>
    <w:basedOn w:val="ab"/>
    <w:qFormat/>
    <w:rsid w:val="002A233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71">
    <w:name w:val="xl71"/>
    <w:basedOn w:val="ab"/>
    <w:qFormat/>
    <w:rsid w:val="002A233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72">
    <w:name w:val="xl72"/>
    <w:basedOn w:val="ab"/>
    <w:qFormat/>
    <w:rsid w:val="002A233B"/>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xl73">
    <w:name w:val="xl73"/>
    <w:basedOn w:val="ab"/>
    <w:qFormat/>
    <w:rsid w:val="002A233B"/>
    <w:pPr>
      <w:spacing w:before="100" w:beforeAutospacing="1" w:after="100" w:afterAutospacing="1" w:line="240" w:lineRule="auto"/>
      <w:jc w:val="center"/>
    </w:pPr>
    <w:rPr>
      <w:rFonts w:ascii="Times New Roman" w:eastAsia="Times New Roman" w:hAnsi="Times New Roman"/>
      <w:sz w:val="21"/>
      <w:szCs w:val="21"/>
      <w:lang w:eastAsia="ru-RU"/>
    </w:rPr>
  </w:style>
  <w:style w:type="paragraph" w:customStyle="1" w:styleId="xl74">
    <w:name w:val="xl74"/>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1"/>
      <w:szCs w:val="21"/>
      <w:lang w:eastAsia="ru-RU"/>
    </w:rPr>
  </w:style>
  <w:style w:type="paragraph" w:customStyle="1" w:styleId="msonormal0">
    <w:name w:val="msonormal"/>
    <w:basedOn w:val="ab"/>
    <w:rsid w:val="002A23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rsid w:val="002A233B"/>
    <w:pPr>
      <w:widowControl w:val="0"/>
      <w:suppressAutoHyphens/>
      <w:autoSpaceDE w:val="0"/>
      <w:spacing w:after="0" w:line="240" w:lineRule="auto"/>
    </w:pPr>
    <w:rPr>
      <w:rFonts w:ascii="Times New Roman" w:eastAsia="Times New Roman" w:hAnsi="Times New Roman" w:cs="Times New Roman"/>
      <w:kern w:val="1"/>
      <w:sz w:val="24"/>
      <w:szCs w:val="24"/>
      <w:lang w:eastAsia="ar-SA"/>
    </w:rPr>
  </w:style>
  <w:style w:type="character" w:customStyle="1" w:styleId="92">
    <w:name w:val="Знак Знак9"/>
    <w:semiHidden/>
    <w:locked/>
    <w:rsid w:val="002A233B"/>
    <w:rPr>
      <w:rFonts w:ascii="Cambria" w:hAnsi="Cambria"/>
      <w:b/>
      <w:i/>
      <w:sz w:val="28"/>
      <w:lang w:val="ru-RU" w:eastAsia="ru-RU"/>
    </w:rPr>
  </w:style>
  <w:style w:type="character" w:customStyle="1" w:styleId="TitleChar">
    <w:name w:val="Title Char"/>
    <w:aliases w:val="Знак Знак Знак Знак Знак Знак Знак Знак Знак Char,Знак Знак Знак Знак Знак Знак Знак Char,Знак Знак Знак Знак Char,Знак Знак Знак Знак Знак Char,Знак Знак Знак1 Знак1 Char,Знак2 Знак1 Char,Знак Знак Знак Знак Знак1 Знак Char,Title Char1"/>
    <w:locked/>
    <w:rsid w:val="002A233B"/>
    <w:rPr>
      <w:rFonts w:ascii="Cambria" w:hAnsi="Cambria" w:cs="Cambria"/>
      <w:b/>
      <w:bCs/>
      <w:kern w:val="28"/>
      <w:sz w:val="32"/>
      <w:szCs w:val="32"/>
      <w:lang w:eastAsia="en-US"/>
    </w:rPr>
  </w:style>
  <w:style w:type="paragraph" w:customStyle="1" w:styleId="affffff8">
    <w:name w:val="Текстовка"/>
    <w:basedOn w:val="ab"/>
    <w:rsid w:val="002A233B"/>
    <w:pPr>
      <w:suppressAutoHyphens/>
      <w:spacing w:after="0" w:line="240" w:lineRule="auto"/>
      <w:ind w:firstLine="567"/>
      <w:jc w:val="both"/>
    </w:pPr>
    <w:rPr>
      <w:rFonts w:ascii="Arial" w:eastAsia="Times New Roman" w:hAnsi="Arial" w:cs="Arial"/>
      <w:sz w:val="18"/>
      <w:szCs w:val="18"/>
      <w:lang w:eastAsia="ar-SA"/>
    </w:rPr>
  </w:style>
  <w:style w:type="paragraph" w:customStyle="1" w:styleId="rmcjdphmmsonormal">
    <w:name w:val="rmcjdphm msonormal"/>
    <w:basedOn w:val="ab"/>
    <w:rsid w:val="002A233B"/>
    <w:pPr>
      <w:spacing w:after="68" w:line="240" w:lineRule="auto"/>
    </w:pPr>
    <w:rPr>
      <w:rFonts w:ascii="Times New Roman" w:eastAsia="Times New Roman" w:hAnsi="Times New Roman"/>
      <w:sz w:val="24"/>
      <w:szCs w:val="24"/>
      <w:lang w:eastAsia="ru-RU"/>
    </w:rPr>
  </w:style>
  <w:style w:type="character" w:customStyle="1" w:styleId="spl">
    <w:name w:val="s_pl"/>
    <w:rsid w:val="002A233B"/>
    <w:rPr>
      <w:rFonts w:cs="Times New Roman"/>
    </w:rPr>
  </w:style>
  <w:style w:type="character" w:customStyle="1" w:styleId="finded">
    <w:name w:val="finded"/>
    <w:rsid w:val="002A233B"/>
    <w:rPr>
      <w:rFonts w:cs="Times New Roman"/>
    </w:rPr>
  </w:style>
  <w:style w:type="character" w:customStyle="1" w:styleId="FontStyle24">
    <w:name w:val="Font Style24"/>
    <w:rsid w:val="002A233B"/>
    <w:rPr>
      <w:rFonts w:ascii="Times New Roman" w:hAnsi="Times New Roman" w:cs="Times New Roman" w:hint="default"/>
      <w:b/>
      <w:bCs/>
      <w:sz w:val="22"/>
      <w:szCs w:val="22"/>
    </w:rPr>
  </w:style>
  <w:style w:type="paragraph" w:customStyle="1" w:styleId="p2">
    <w:name w:val="p2"/>
    <w:basedOn w:val="ab"/>
    <w:rsid w:val="002A23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f9">
    <w:name w:val="Приложение Знак Знак"/>
    <w:rsid w:val="002A233B"/>
    <w:rPr>
      <w:rFonts w:eastAsia="Calibri"/>
      <w:sz w:val="24"/>
      <w:szCs w:val="24"/>
      <w:lang w:val="ru-RU" w:eastAsia="en-US" w:bidi="ar-SA"/>
    </w:rPr>
  </w:style>
  <w:style w:type="paragraph" w:customStyle="1" w:styleId="45">
    <w:name w:val="заголовок 4"/>
    <w:basedOn w:val="ab"/>
    <w:next w:val="ab"/>
    <w:rsid w:val="002A233B"/>
    <w:pPr>
      <w:keepNext/>
      <w:widowControl w:val="0"/>
      <w:autoSpaceDE w:val="0"/>
      <w:autoSpaceDN w:val="0"/>
      <w:spacing w:after="0" w:line="240" w:lineRule="auto"/>
      <w:jc w:val="both"/>
    </w:pPr>
    <w:rPr>
      <w:rFonts w:ascii="Times New Roman" w:eastAsia="Times New Roman" w:hAnsi="Times New Roman"/>
      <w:b/>
      <w:sz w:val="28"/>
      <w:szCs w:val="20"/>
      <w:lang w:eastAsia="ru-RU"/>
    </w:rPr>
  </w:style>
  <w:style w:type="paragraph" w:customStyle="1" w:styleId="affffffa">
    <w:name w:val="Тендерные данные"/>
    <w:basedOn w:val="ab"/>
    <w:qFormat/>
    <w:rsid w:val="002A233B"/>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msonormalcxspmiddle">
    <w:name w:val="msonormalcxspmiddle"/>
    <w:basedOn w:val="ab"/>
    <w:rsid w:val="002A233B"/>
    <w:pPr>
      <w:suppressAutoHyphens/>
      <w:spacing w:before="280" w:after="280" w:line="240" w:lineRule="auto"/>
    </w:pPr>
    <w:rPr>
      <w:rFonts w:ascii="Times New Roman" w:eastAsia="Times New Roman" w:hAnsi="Times New Roman"/>
      <w:sz w:val="24"/>
      <w:szCs w:val="24"/>
      <w:lang w:eastAsia="ar-SA"/>
    </w:rPr>
  </w:style>
  <w:style w:type="character" w:customStyle="1" w:styleId="hps">
    <w:name w:val="hps"/>
    <w:rsid w:val="002A233B"/>
  </w:style>
  <w:style w:type="character" w:customStyle="1" w:styleId="260">
    <w:name w:val="Знак Знак26"/>
    <w:rsid w:val="002A233B"/>
    <w:rPr>
      <w:rFonts w:ascii="Times New Roman" w:hAnsi="Times New Roman"/>
      <w:sz w:val="28"/>
      <w:szCs w:val="22"/>
      <w:lang w:eastAsia="en-US"/>
    </w:rPr>
  </w:style>
  <w:style w:type="character" w:customStyle="1" w:styleId="410">
    <w:name w:val="Заголовок 4 Знак1"/>
    <w:rsid w:val="002A233B"/>
    <w:rPr>
      <w:rFonts w:ascii="Calibri" w:eastAsia="Calibri" w:hAnsi="Calibri"/>
      <w:b/>
      <w:bCs/>
      <w:sz w:val="28"/>
      <w:szCs w:val="28"/>
      <w:lang w:eastAsia="en-US"/>
    </w:rPr>
  </w:style>
  <w:style w:type="character" w:customStyle="1" w:styleId="510">
    <w:name w:val="Заголовок 5 Знак1"/>
    <w:rsid w:val="002A233B"/>
    <w:rPr>
      <w:rFonts w:ascii="Calibri" w:eastAsia="Calibri" w:hAnsi="Calibri"/>
      <w:b/>
      <w:bCs/>
      <w:i/>
      <w:iCs/>
      <w:sz w:val="26"/>
      <w:szCs w:val="26"/>
      <w:lang w:eastAsia="en-US"/>
    </w:rPr>
  </w:style>
  <w:style w:type="paragraph" w:customStyle="1" w:styleId="affffffb">
    <w:name w:val="Стиль Таблица_ячейка_центр"/>
    <w:basedOn w:val="ab"/>
    <w:rsid w:val="002A233B"/>
    <w:pPr>
      <w:suppressAutoHyphens/>
      <w:snapToGrid w:val="0"/>
      <w:spacing w:after="0" w:line="240" w:lineRule="auto"/>
      <w:jc w:val="center"/>
    </w:pPr>
    <w:rPr>
      <w:rFonts w:ascii="Times New Roman" w:eastAsia="Times New Roman" w:hAnsi="Times New Roman"/>
      <w:position w:val="2"/>
      <w:sz w:val="24"/>
      <w:szCs w:val="20"/>
      <w:lang w:eastAsia="ar-SA"/>
    </w:rPr>
  </w:style>
  <w:style w:type="paragraph" w:customStyle="1" w:styleId="savol">
    <w:name w:val="Обычный.savol"/>
    <w:rsid w:val="002A233B"/>
    <w:pPr>
      <w:spacing w:after="0" w:line="240" w:lineRule="auto"/>
      <w:ind w:firstLine="720"/>
      <w:jc w:val="both"/>
    </w:pPr>
    <w:rPr>
      <w:rFonts w:ascii="Kudriashov" w:eastAsia="Times New Roman" w:hAnsi="Kudriashov" w:cs="Times New Roman"/>
      <w:sz w:val="24"/>
      <w:szCs w:val="20"/>
      <w:lang w:eastAsia="ru-RU"/>
    </w:rPr>
  </w:style>
  <w:style w:type="character" w:customStyle="1" w:styleId="46">
    <w:name w:val="Знак Знак4"/>
    <w:rsid w:val="002A233B"/>
    <w:rPr>
      <w:rFonts w:ascii="Times New Roman" w:eastAsia="Times New Roman" w:hAnsi="Times New Roman"/>
      <w:b/>
      <w:bCs/>
      <w:kern w:val="36"/>
      <w:sz w:val="48"/>
      <w:szCs w:val="48"/>
    </w:rPr>
  </w:style>
  <w:style w:type="character" w:customStyle="1" w:styleId="200">
    <w:name w:val="Знак Знак20"/>
    <w:rsid w:val="002A233B"/>
    <w:rPr>
      <w:rFonts w:ascii="Times New Roman" w:eastAsia="Times New Roman" w:hAnsi="Times New Roman"/>
      <w:sz w:val="24"/>
      <w:szCs w:val="24"/>
    </w:rPr>
  </w:style>
  <w:style w:type="paragraph" w:customStyle="1" w:styleId="03bulliti">
    <w:name w:val="03bulliti"/>
    <w:basedOn w:val="ab"/>
    <w:rsid w:val="002A233B"/>
    <w:pPr>
      <w:spacing w:before="170" w:after="0" w:line="320" w:lineRule="atLeast"/>
      <w:ind w:left="1640" w:hanging="440"/>
      <w:jc w:val="both"/>
    </w:pPr>
    <w:rPr>
      <w:rFonts w:ascii="GaramondC" w:eastAsia="Times New Roman" w:hAnsi="GaramondC"/>
      <w:color w:val="000000"/>
      <w:sz w:val="20"/>
      <w:szCs w:val="20"/>
      <w:lang w:eastAsia="ru-RU"/>
    </w:rPr>
  </w:style>
  <w:style w:type="character" w:customStyle="1" w:styleId="190">
    <w:name w:val="Знак Знак19"/>
    <w:rsid w:val="002A233B"/>
    <w:rPr>
      <w:rFonts w:ascii="Times New Roman" w:eastAsia="Times New Roman" w:hAnsi="Times New Roman"/>
      <w:sz w:val="24"/>
      <w:szCs w:val="24"/>
    </w:rPr>
  </w:style>
  <w:style w:type="paragraph" w:customStyle="1" w:styleId="03closecomment">
    <w:name w:val="03closecomment"/>
    <w:basedOn w:val="ab"/>
    <w:rsid w:val="002A233B"/>
    <w:pPr>
      <w:spacing w:after="0" w:line="240" w:lineRule="atLeast"/>
      <w:jc w:val="right"/>
    </w:pPr>
    <w:rPr>
      <w:rFonts w:ascii="GaramondC" w:eastAsia="Times New Roman" w:hAnsi="GaramondC"/>
      <w:color w:val="000000"/>
      <w:sz w:val="20"/>
      <w:szCs w:val="20"/>
      <w:lang w:eastAsia="ru-RU"/>
    </w:rPr>
  </w:style>
  <w:style w:type="character" w:customStyle="1" w:styleId="170">
    <w:name w:val="Знак Знак17"/>
    <w:rsid w:val="002A233B"/>
    <w:rPr>
      <w:sz w:val="22"/>
      <w:szCs w:val="22"/>
      <w:lang w:eastAsia="en-US"/>
    </w:rPr>
  </w:style>
  <w:style w:type="character" w:customStyle="1" w:styleId="72">
    <w:name w:val="Знак Знак7"/>
    <w:rsid w:val="002A233B"/>
    <w:rPr>
      <w:rFonts w:ascii="Times New Roman" w:eastAsia="Times New Roman" w:hAnsi="Times New Roman"/>
      <w:sz w:val="24"/>
      <w:szCs w:val="24"/>
    </w:rPr>
  </w:style>
  <w:style w:type="paragraph" w:customStyle="1" w:styleId="2fc">
    <w:name w:val="Основной текст2"/>
    <w:basedOn w:val="ab"/>
    <w:rsid w:val="002A233B"/>
    <w:pPr>
      <w:shd w:val="clear" w:color="auto" w:fill="FFFFFF"/>
      <w:spacing w:after="360" w:line="0" w:lineRule="atLeast"/>
      <w:jc w:val="center"/>
    </w:pPr>
    <w:rPr>
      <w:rFonts w:ascii="Times New Roman" w:eastAsia="Times New Roman" w:hAnsi="Times New Roman"/>
      <w:sz w:val="26"/>
      <w:szCs w:val="26"/>
    </w:rPr>
  </w:style>
  <w:style w:type="paragraph" w:customStyle="1" w:styleId="StylVlevo125cmPedsazen319cm">
    <w:name w:val="Styl Vlevo:  125 cm Předsazení:  319 cm"/>
    <w:basedOn w:val="ab"/>
    <w:rsid w:val="002A233B"/>
    <w:pPr>
      <w:spacing w:after="0" w:line="240" w:lineRule="auto"/>
      <w:ind w:left="2518" w:hanging="1809"/>
      <w:jc w:val="both"/>
    </w:pPr>
    <w:rPr>
      <w:rFonts w:ascii="Times New Roman" w:eastAsia="Times New Roman" w:hAnsi="Times New Roman"/>
      <w:szCs w:val="20"/>
      <w:lang w:val="sk-SK" w:eastAsia="sk-SK"/>
    </w:rPr>
  </w:style>
  <w:style w:type="character" w:customStyle="1" w:styleId="160">
    <w:name w:val="Знак Знак16"/>
    <w:rsid w:val="002A233B"/>
    <w:rPr>
      <w:rFonts w:ascii="Courier New" w:eastAsia="Times New Roman" w:hAnsi="Courier New" w:cs="Courier New"/>
    </w:rPr>
  </w:style>
  <w:style w:type="paragraph" w:customStyle="1" w:styleId="Heading">
    <w:name w:val="Heading"/>
    <w:qFormat/>
    <w:rsid w:val="002A233B"/>
    <w:pPr>
      <w:autoSpaceDE w:val="0"/>
      <w:autoSpaceDN w:val="0"/>
      <w:adjustRightInd w:val="0"/>
      <w:spacing w:after="0" w:line="240" w:lineRule="auto"/>
    </w:pPr>
    <w:rPr>
      <w:rFonts w:ascii="Arial Unicode MS" w:eastAsia="Arial Unicode MS" w:hAnsi="Times New Roman" w:cs="Times New Roman"/>
      <w:sz w:val="28"/>
      <w:szCs w:val="28"/>
    </w:rPr>
  </w:style>
  <w:style w:type="paragraph" w:customStyle="1" w:styleId="ConsTitle">
    <w:name w:val="ConsTitle"/>
    <w:rsid w:val="002A233B"/>
    <w:pPr>
      <w:widowControl w:val="0"/>
      <w:spacing w:after="0" w:line="240" w:lineRule="auto"/>
      <w:ind w:right="19772"/>
    </w:pPr>
    <w:rPr>
      <w:rFonts w:ascii="Arial" w:eastAsia="Times New Roman" w:hAnsi="Arial" w:cs="Times New Roman"/>
      <w:b/>
      <w:snapToGrid w:val="0"/>
      <w:sz w:val="16"/>
      <w:szCs w:val="20"/>
      <w:lang w:eastAsia="ru-RU"/>
    </w:rPr>
  </w:style>
  <w:style w:type="paragraph" w:styleId="affffffc">
    <w:name w:val="Note Heading"/>
    <w:basedOn w:val="ab"/>
    <w:next w:val="ab"/>
    <w:link w:val="affffffd"/>
    <w:rsid w:val="002A233B"/>
    <w:pPr>
      <w:spacing w:after="60" w:line="240" w:lineRule="auto"/>
      <w:jc w:val="both"/>
    </w:pPr>
    <w:rPr>
      <w:rFonts w:ascii="Times New Roman" w:eastAsia="Times New Roman" w:hAnsi="Times New Roman"/>
      <w:sz w:val="24"/>
      <w:szCs w:val="24"/>
    </w:rPr>
  </w:style>
  <w:style w:type="character" w:customStyle="1" w:styleId="affffffd">
    <w:name w:val="Заголовок записки Знак"/>
    <w:basedOn w:val="ac"/>
    <w:link w:val="affffffc"/>
    <w:rsid w:val="002A233B"/>
    <w:rPr>
      <w:rFonts w:ascii="Times New Roman" w:eastAsia="Times New Roman" w:hAnsi="Times New Roman" w:cs="Times New Roman"/>
      <w:sz w:val="24"/>
      <w:szCs w:val="24"/>
    </w:rPr>
  </w:style>
  <w:style w:type="paragraph" w:styleId="2fd">
    <w:name w:val="Body Text First Indent 2"/>
    <w:basedOn w:val="affe"/>
    <w:link w:val="2fe"/>
    <w:rsid w:val="002A233B"/>
    <w:pPr>
      <w:spacing w:line="240" w:lineRule="auto"/>
      <w:ind w:firstLine="210"/>
    </w:pPr>
    <w:rPr>
      <w:sz w:val="24"/>
      <w:szCs w:val="24"/>
    </w:rPr>
  </w:style>
  <w:style w:type="character" w:customStyle="1" w:styleId="2fe">
    <w:name w:val="Красная строка 2 Знак"/>
    <w:basedOn w:val="afff"/>
    <w:link w:val="2fd"/>
    <w:rsid w:val="002A233B"/>
    <w:rPr>
      <w:rFonts w:ascii="Calibri" w:eastAsia="Calibri" w:hAnsi="Calibri" w:cs="Times New Roman"/>
      <w:sz w:val="24"/>
      <w:szCs w:val="24"/>
    </w:rPr>
  </w:style>
  <w:style w:type="paragraph" w:customStyle="1" w:styleId="219">
    <w:name w:val="Красная строка 21"/>
    <w:basedOn w:val="affe"/>
    <w:rsid w:val="002A233B"/>
    <w:pPr>
      <w:suppressAutoHyphens/>
      <w:overflowPunct w:val="0"/>
      <w:autoSpaceDE w:val="0"/>
      <w:spacing w:line="240" w:lineRule="auto"/>
      <w:ind w:firstLine="210"/>
      <w:textAlignment w:val="baseline"/>
    </w:pPr>
    <w:rPr>
      <w:rFonts w:ascii="Times New Roman" w:eastAsia="Times New Roman" w:hAnsi="Times New Roman"/>
      <w:sz w:val="20"/>
      <w:szCs w:val="20"/>
      <w:lang w:eastAsia="ar-SA"/>
    </w:rPr>
  </w:style>
  <w:style w:type="character" w:customStyle="1" w:styleId="affffffe">
    <w:name w:val="Не вступил в силу"/>
    <w:rsid w:val="002A233B"/>
    <w:rPr>
      <w:color w:val="008080"/>
      <w:sz w:val="20"/>
      <w:szCs w:val="20"/>
    </w:rPr>
  </w:style>
  <w:style w:type="character" w:customStyle="1" w:styleId="WW8Num1z0">
    <w:name w:val="WW8Num1z0"/>
    <w:rsid w:val="002A233B"/>
    <w:rPr>
      <w:rFonts w:ascii="Symbol" w:hAnsi="Symbol"/>
    </w:rPr>
  </w:style>
  <w:style w:type="character" w:customStyle="1" w:styleId="WW8Num1z1">
    <w:name w:val="WW8Num1z1"/>
    <w:rsid w:val="002A233B"/>
    <w:rPr>
      <w:rFonts w:ascii="Courier New" w:hAnsi="Courier New" w:cs="Courier New"/>
    </w:rPr>
  </w:style>
  <w:style w:type="character" w:customStyle="1" w:styleId="WW8Num1z2">
    <w:name w:val="WW8Num1z2"/>
    <w:rsid w:val="002A233B"/>
    <w:rPr>
      <w:rFonts w:ascii="Wingdings" w:hAnsi="Wingdings"/>
    </w:rPr>
  </w:style>
  <w:style w:type="character" w:customStyle="1" w:styleId="1fff4">
    <w:name w:val="Основной шрифт абзаца1"/>
    <w:rsid w:val="002A233B"/>
  </w:style>
  <w:style w:type="paragraph" w:customStyle="1" w:styleId="1fff5">
    <w:name w:val="Название1"/>
    <w:basedOn w:val="ab"/>
    <w:rsid w:val="002A233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f6">
    <w:name w:val="Указатель1"/>
    <w:basedOn w:val="ab"/>
    <w:rsid w:val="002A233B"/>
    <w:pPr>
      <w:suppressLineNumbers/>
      <w:suppressAutoHyphens/>
      <w:spacing w:after="0" w:line="240" w:lineRule="auto"/>
    </w:pPr>
    <w:rPr>
      <w:rFonts w:ascii="Times New Roman" w:eastAsia="Times New Roman" w:hAnsi="Times New Roman" w:cs="Tahoma"/>
      <w:sz w:val="24"/>
      <w:szCs w:val="24"/>
      <w:lang w:eastAsia="ar-SA"/>
    </w:rPr>
  </w:style>
  <w:style w:type="paragraph" w:styleId="afffffff">
    <w:name w:val="endnote text"/>
    <w:basedOn w:val="ab"/>
    <w:link w:val="afffffff0"/>
    <w:uiPriority w:val="99"/>
    <w:rsid w:val="002A233B"/>
    <w:pPr>
      <w:suppressAutoHyphens/>
      <w:spacing w:after="0" w:line="240" w:lineRule="auto"/>
    </w:pPr>
    <w:rPr>
      <w:rFonts w:ascii="Arial" w:eastAsia="Times New Roman" w:hAnsi="Arial"/>
      <w:sz w:val="16"/>
      <w:szCs w:val="20"/>
      <w:lang w:val="de-CH" w:eastAsia="ar-SA"/>
    </w:rPr>
  </w:style>
  <w:style w:type="character" w:customStyle="1" w:styleId="afffffff0">
    <w:name w:val="Текст концевой сноски Знак"/>
    <w:basedOn w:val="ac"/>
    <w:link w:val="afffffff"/>
    <w:uiPriority w:val="99"/>
    <w:rsid w:val="002A233B"/>
    <w:rPr>
      <w:rFonts w:ascii="Arial" w:eastAsia="Times New Roman" w:hAnsi="Arial" w:cs="Times New Roman"/>
      <w:sz w:val="16"/>
      <w:szCs w:val="20"/>
      <w:lang w:val="de-CH" w:eastAsia="ar-SA"/>
    </w:rPr>
  </w:style>
  <w:style w:type="paragraph" w:customStyle="1" w:styleId="afffffff1">
    <w:name w:val="Заголовок таблицы"/>
    <w:basedOn w:val="affffff3"/>
    <w:rsid w:val="002A233B"/>
    <w:pPr>
      <w:jc w:val="center"/>
    </w:pPr>
    <w:rPr>
      <w:b/>
      <w:bCs/>
      <w:sz w:val="24"/>
      <w:szCs w:val="24"/>
    </w:rPr>
  </w:style>
  <w:style w:type="paragraph" w:customStyle="1" w:styleId="afffffff2">
    <w:name w:val="Знак Знак Знак Знак Знак Знак Знак Знак Знак Знак"/>
    <w:basedOn w:val="ab"/>
    <w:rsid w:val="002A233B"/>
    <w:pPr>
      <w:spacing w:before="100" w:beforeAutospacing="1" w:after="100" w:afterAutospacing="1" w:line="240" w:lineRule="auto"/>
    </w:pPr>
    <w:rPr>
      <w:rFonts w:ascii="Tahoma" w:eastAsia="Times New Roman" w:hAnsi="Tahoma"/>
      <w:sz w:val="20"/>
      <w:szCs w:val="20"/>
      <w:lang w:val="en-US"/>
    </w:rPr>
  </w:style>
  <w:style w:type="paragraph" w:customStyle="1" w:styleId="CharChar0">
    <w:name w:val="Char Знак Знак Char Знак Знак Знак Знак Знак Знак Знак Знак Знак Знак Знак Знак Знак Знак Знак Знак"/>
    <w:basedOn w:val="ab"/>
    <w:rsid w:val="002A233B"/>
    <w:pPr>
      <w:spacing w:after="0" w:line="240" w:lineRule="auto"/>
    </w:pPr>
    <w:rPr>
      <w:rFonts w:ascii="Verdana" w:eastAsia="Times New Roman" w:hAnsi="Verdana" w:cs="Verdana"/>
      <w:sz w:val="20"/>
      <w:szCs w:val="20"/>
      <w:lang w:val="en-US"/>
    </w:rPr>
  </w:style>
  <w:style w:type="paragraph" w:customStyle="1" w:styleId="03zagolovok2">
    <w:name w:val="03zagolovok2"/>
    <w:basedOn w:val="ab"/>
    <w:rsid w:val="002A233B"/>
    <w:pPr>
      <w:keepNext/>
      <w:spacing w:before="360" w:after="120" w:line="360" w:lineRule="atLeast"/>
      <w:outlineLvl w:val="1"/>
    </w:pPr>
    <w:rPr>
      <w:rFonts w:ascii="GaramondC" w:eastAsia="Times New Roman" w:hAnsi="GaramondC"/>
      <w:b/>
      <w:color w:val="000000"/>
      <w:sz w:val="28"/>
      <w:szCs w:val="28"/>
      <w:lang w:eastAsia="ru-RU"/>
    </w:rPr>
  </w:style>
  <w:style w:type="paragraph" w:customStyle="1" w:styleId="02statia1">
    <w:name w:val="02statia1"/>
    <w:basedOn w:val="ab"/>
    <w:rsid w:val="002A233B"/>
    <w:pPr>
      <w:keepNext/>
      <w:spacing w:before="280" w:after="0" w:line="320" w:lineRule="atLeast"/>
      <w:ind w:left="1134" w:right="851" w:hanging="578"/>
      <w:outlineLvl w:val="2"/>
    </w:pPr>
    <w:rPr>
      <w:rFonts w:ascii="GaramondNarrowC" w:eastAsia="Times New Roman" w:hAnsi="GaramondNarrowC"/>
      <w:b/>
      <w:sz w:val="24"/>
      <w:szCs w:val="24"/>
      <w:lang w:eastAsia="ru-RU"/>
    </w:rPr>
  </w:style>
  <w:style w:type="paragraph" w:customStyle="1" w:styleId="03zagalovok1">
    <w:name w:val="03zagalovok1"/>
    <w:basedOn w:val="ab"/>
    <w:rsid w:val="002A233B"/>
    <w:pPr>
      <w:spacing w:after="0" w:line="288" w:lineRule="auto"/>
    </w:pPr>
    <w:rPr>
      <w:rFonts w:ascii="Times New Roman" w:eastAsia="Times New Roman" w:hAnsi="Times New Roman"/>
      <w:color w:val="000000"/>
      <w:sz w:val="24"/>
      <w:szCs w:val="24"/>
      <w:lang w:eastAsia="ru-RU"/>
    </w:rPr>
  </w:style>
  <w:style w:type="paragraph" w:styleId="afffffff3">
    <w:name w:val="List Continue"/>
    <w:basedOn w:val="ab"/>
    <w:rsid w:val="002A233B"/>
    <w:pPr>
      <w:spacing w:after="120" w:line="240" w:lineRule="auto"/>
      <w:ind w:left="283"/>
    </w:pPr>
    <w:rPr>
      <w:rFonts w:ascii="Times New Roman" w:eastAsia="Times New Roman" w:hAnsi="Times New Roman"/>
      <w:sz w:val="24"/>
      <w:szCs w:val="24"/>
      <w:lang w:eastAsia="ru-RU"/>
    </w:rPr>
  </w:style>
  <w:style w:type="paragraph" w:customStyle="1" w:styleId="1fff7">
    <w:name w:val="Знак Знак Знак1 Знак Знак Знак Знак"/>
    <w:basedOn w:val="ab"/>
    <w:rsid w:val="002A233B"/>
    <w:pPr>
      <w:spacing w:before="100" w:beforeAutospacing="1" w:after="100" w:afterAutospacing="1" w:line="240" w:lineRule="auto"/>
    </w:pPr>
    <w:rPr>
      <w:rFonts w:ascii="Tahoma" w:eastAsia="Times New Roman" w:hAnsi="Tahoma"/>
      <w:sz w:val="20"/>
      <w:szCs w:val="20"/>
      <w:lang w:val="en-US"/>
    </w:rPr>
  </w:style>
  <w:style w:type="character" w:customStyle="1" w:styleId="100">
    <w:name w:val="Знак Знак10"/>
    <w:rsid w:val="002A233B"/>
    <w:rPr>
      <w:rFonts w:ascii="Courier New" w:hAnsi="Courier New" w:cs="Courier New"/>
      <w:lang w:eastAsia="en-US"/>
    </w:rPr>
  </w:style>
  <w:style w:type="character" w:customStyle="1" w:styleId="iceouttxt1">
    <w:name w:val="iceouttxt1"/>
    <w:rsid w:val="002A233B"/>
    <w:rPr>
      <w:rFonts w:ascii="Arial" w:hAnsi="Arial" w:cs="Arial" w:hint="default"/>
      <w:color w:val="666666"/>
      <w:sz w:val="17"/>
      <w:szCs w:val="17"/>
    </w:rPr>
  </w:style>
  <w:style w:type="character" w:customStyle="1" w:styleId="iceouttxt60">
    <w:name w:val="iceouttxt60"/>
    <w:rsid w:val="002A233B"/>
    <w:rPr>
      <w:rFonts w:ascii="Arial" w:hAnsi="Arial" w:cs="Arial" w:hint="default"/>
      <w:color w:val="666666"/>
      <w:sz w:val="17"/>
      <w:szCs w:val="17"/>
    </w:rPr>
  </w:style>
  <w:style w:type="paragraph" w:customStyle="1" w:styleId="text">
    <w:name w:val="text"/>
    <w:basedOn w:val="ab"/>
    <w:rsid w:val="002A233B"/>
    <w:pPr>
      <w:spacing w:before="100" w:beforeAutospacing="1" w:after="100" w:afterAutospacing="1" w:line="240" w:lineRule="atLeast"/>
    </w:pPr>
    <w:rPr>
      <w:rFonts w:ascii="Times New Roman" w:eastAsia="Times New Roman" w:hAnsi="Times New Roman"/>
      <w:color w:val="333333"/>
      <w:sz w:val="18"/>
      <w:szCs w:val="18"/>
      <w:lang w:eastAsia="ru-RU"/>
    </w:rPr>
  </w:style>
  <w:style w:type="character" w:customStyle="1" w:styleId="2ff">
    <w:name w:val="Гиперссылка2"/>
    <w:rsid w:val="002A233B"/>
    <w:rPr>
      <w:strike w:val="0"/>
      <w:dstrike w:val="0"/>
      <w:color w:val="666666"/>
      <w:u w:val="single"/>
      <w:effect w:val="none"/>
    </w:rPr>
  </w:style>
  <w:style w:type="character" w:customStyle="1" w:styleId="47">
    <w:name w:val="Гиперссылка4"/>
    <w:rsid w:val="002A233B"/>
    <w:rPr>
      <w:color w:val="009E68"/>
      <w:sz w:val="17"/>
      <w:szCs w:val="17"/>
      <w:u w:val="single"/>
    </w:rPr>
  </w:style>
  <w:style w:type="character" w:customStyle="1" w:styleId="1fff8">
    <w:name w:val="Гиперссылка1"/>
    <w:rsid w:val="002A233B"/>
    <w:rPr>
      <w:b/>
      <w:bCs/>
      <w:strike w:val="0"/>
      <w:dstrike w:val="0"/>
      <w:color w:val="346170"/>
      <w:sz w:val="17"/>
      <w:szCs w:val="17"/>
      <w:u w:val="none"/>
      <w:effect w:val="none"/>
    </w:rPr>
  </w:style>
  <w:style w:type="character" w:customStyle="1" w:styleId="b-nobr">
    <w:name w:val="b-nobr"/>
    <w:rsid w:val="002A233B"/>
  </w:style>
  <w:style w:type="character" w:customStyle="1" w:styleId="Heading4Char">
    <w:name w:val="Heading 4 Char"/>
    <w:locked/>
    <w:rsid w:val="002A233B"/>
    <w:rPr>
      <w:rFonts w:eastAsia="Calibri"/>
      <w:b/>
      <w:bCs/>
      <w:sz w:val="28"/>
      <w:szCs w:val="28"/>
      <w:lang w:val="ru-RU" w:eastAsia="ar-SA" w:bidi="ar-SA"/>
    </w:rPr>
  </w:style>
  <w:style w:type="character" w:customStyle="1" w:styleId="Heading3Char">
    <w:name w:val="Heading 3 Char"/>
    <w:locked/>
    <w:rsid w:val="002A233B"/>
    <w:rPr>
      <w:rFonts w:ascii="Arial" w:eastAsia="Calibri" w:hAnsi="Arial"/>
      <w:b/>
      <w:bCs/>
      <w:sz w:val="26"/>
      <w:szCs w:val="26"/>
      <w:lang w:val="ru-RU" w:eastAsia="ar-SA" w:bidi="ar-SA"/>
    </w:rPr>
  </w:style>
  <w:style w:type="paragraph" w:customStyle="1" w:styleId="340">
    <w:name w:val="Основной текст 34"/>
    <w:basedOn w:val="ab"/>
    <w:rsid w:val="002A233B"/>
    <w:pPr>
      <w:suppressAutoHyphens/>
      <w:spacing w:after="0" w:line="240" w:lineRule="auto"/>
      <w:jc w:val="both"/>
    </w:pPr>
    <w:rPr>
      <w:rFonts w:ascii="Times New Roman" w:hAnsi="Times New Roman"/>
      <w:sz w:val="24"/>
      <w:szCs w:val="20"/>
      <w:lang w:eastAsia="ar-SA"/>
    </w:rPr>
  </w:style>
  <w:style w:type="paragraph" w:customStyle="1" w:styleId="tehnormaTitle">
    <w:name w:val="tehnormaTitle"/>
    <w:rsid w:val="002A233B"/>
    <w:pPr>
      <w:widowControl w:val="0"/>
      <w:autoSpaceDE w:val="0"/>
      <w:autoSpaceDN w:val="0"/>
      <w:adjustRightInd w:val="0"/>
      <w:spacing w:after="0" w:line="240" w:lineRule="auto"/>
    </w:pPr>
    <w:rPr>
      <w:rFonts w:ascii="Calibri" w:eastAsia="Times New Roman" w:hAnsi="Calibri" w:cs="Times New Roman"/>
      <w:b/>
      <w:bCs/>
      <w:lang w:eastAsia="ru-RU"/>
    </w:rPr>
  </w:style>
  <w:style w:type="character" w:customStyle="1" w:styleId="Heading2Char">
    <w:name w:val="Heading 2 Char"/>
    <w:semiHidden/>
    <w:locked/>
    <w:rsid w:val="002A233B"/>
    <w:rPr>
      <w:rFonts w:ascii="Cambria" w:hAnsi="Cambria" w:cs="Cambria"/>
      <w:b/>
      <w:bCs/>
      <w:i/>
      <w:iCs/>
      <w:sz w:val="28"/>
      <w:szCs w:val="28"/>
    </w:rPr>
  </w:style>
  <w:style w:type="character" w:customStyle="1" w:styleId="Heading5Char">
    <w:name w:val="Heading 5 Char"/>
    <w:semiHidden/>
    <w:locked/>
    <w:rsid w:val="002A233B"/>
    <w:rPr>
      <w:rFonts w:ascii="Calibri" w:hAnsi="Calibri" w:cs="Calibri"/>
      <w:b/>
      <w:bCs/>
      <w:i/>
      <w:iCs/>
      <w:sz w:val="26"/>
      <w:szCs w:val="26"/>
    </w:rPr>
  </w:style>
  <w:style w:type="character" w:customStyle="1" w:styleId="Heading6Char">
    <w:name w:val="Heading 6 Char"/>
    <w:semiHidden/>
    <w:locked/>
    <w:rsid w:val="002A233B"/>
    <w:rPr>
      <w:rFonts w:ascii="Calibri" w:hAnsi="Calibri" w:cs="Calibri"/>
      <w:b/>
      <w:bCs/>
      <w:sz w:val="22"/>
      <w:szCs w:val="22"/>
    </w:rPr>
  </w:style>
  <w:style w:type="character" w:customStyle="1" w:styleId="Heading7Char">
    <w:name w:val="Heading 7 Char"/>
    <w:semiHidden/>
    <w:locked/>
    <w:rsid w:val="002A233B"/>
    <w:rPr>
      <w:rFonts w:ascii="Calibri" w:hAnsi="Calibri" w:cs="Calibri"/>
      <w:sz w:val="24"/>
      <w:szCs w:val="24"/>
    </w:rPr>
  </w:style>
  <w:style w:type="character" w:customStyle="1" w:styleId="Heading8Char">
    <w:name w:val="Heading 8 Char"/>
    <w:semiHidden/>
    <w:locked/>
    <w:rsid w:val="002A233B"/>
    <w:rPr>
      <w:rFonts w:ascii="Calibri" w:hAnsi="Calibri" w:cs="Calibri"/>
      <w:i/>
      <w:iCs/>
      <w:sz w:val="24"/>
      <w:szCs w:val="24"/>
    </w:rPr>
  </w:style>
  <w:style w:type="character" w:customStyle="1" w:styleId="Heading9Char">
    <w:name w:val="Heading 9 Char"/>
    <w:semiHidden/>
    <w:locked/>
    <w:rsid w:val="002A233B"/>
    <w:rPr>
      <w:rFonts w:ascii="Cambria" w:hAnsi="Cambria" w:cs="Cambria"/>
      <w:sz w:val="22"/>
      <w:szCs w:val="22"/>
    </w:rPr>
  </w:style>
  <w:style w:type="character" w:customStyle="1" w:styleId="HeaderChar">
    <w:name w:val="Header Char"/>
    <w:locked/>
    <w:rsid w:val="002A233B"/>
    <w:rPr>
      <w:rFonts w:cs="Times New Roman"/>
      <w:sz w:val="24"/>
      <w:szCs w:val="24"/>
    </w:rPr>
  </w:style>
  <w:style w:type="paragraph" w:customStyle="1" w:styleId="CharChar1">
    <w:name w:val="Char Char"/>
    <w:basedOn w:val="ab"/>
    <w:rsid w:val="002A233B"/>
    <w:pPr>
      <w:spacing w:after="160" w:line="240" w:lineRule="exact"/>
    </w:pPr>
    <w:rPr>
      <w:rFonts w:ascii="Verdana" w:eastAsia="Times New Roman" w:hAnsi="Verdana"/>
      <w:sz w:val="20"/>
      <w:szCs w:val="20"/>
      <w:lang w:val="en-US"/>
    </w:rPr>
  </w:style>
  <w:style w:type="character" w:customStyle="1" w:styleId="locality">
    <w:name w:val="locality"/>
    <w:rsid w:val="002A233B"/>
  </w:style>
  <w:style w:type="character" w:customStyle="1" w:styleId="postal-code">
    <w:name w:val="postal-code"/>
    <w:rsid w:val="002A233B"/>
  </w:style>
  <w:style w:type="character" w:customStyle="1" w:styleId="street-address">
    <w:name w:val="street-address"/>
    <w:rsid w:val="002A233B"/>
  </w:style>
  <w:style w:type="character" w:customStyle="1" w:styleId="tel">
    <w:name w:val="tel"/>
    <w:rsid w:val="002A233B"/>
  </w:style>
  <w:style w:type="paragraph" w:customStyle="1" w:styleId="wp-body-text-2-p">
    <w:name w:val="wp-body-text-2-p"/>
    <w:basedOn w:val="ab"/>
    <w:rsid w:val="002A23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harChar2">
    <w:name w:val="Char Char Знак Знак"/>
    <w:basedOn w:val="ab"/>
    <w:rsid w:val="002A233B"/>
    <w:pPr>
      <w:spacing w:before="100" w:beforeAutospacing="1" w:after="100" w:afterAutospacing="1" w:line="240" w:lineRule="auto"/>
    </w:pPr>
    <w:rPr>
      <w:rFonts w:ascii="Tahoma" w:eastAsia="Times New Roman" w:hAnsi="Tahoma"/>
      <w:sz w:val="20"/>
      <w:szCs w:val="20"/>
      <w:lang w:val="en-US"/>
    </w:rPr>
  </w:style>
  <w:style w:type="character" w:customStyle="1" w:styleId="xrtcxrs6">
    <w:name w:val="xr_tc xr_s6"/>
    <w:rsid w:val="002A233B"/>
  </w:style>
  <w:style w:type="character" w:customStyle="1" w:styleId="bottomheader">
    <w:name w:val="bottom_header"/>
    <w:rsid w:val="002A233B"/>
    <w:rPr>
      <w:rFonts w:cs="Times New Roman"/>
    </w:rPr>
  </w:style>
  <w:style w:type="character" w:customStyle="1" w:styleId="12pt">
    <w:name w:val="Основной текст + 12 pt"/>
    <w:rsid w:val="002A233B"/>
    <w:rPr>
      <w:rFonts w:ascii="Times New Roman" w:eastAsia="Times New Roman" w:hAnsi="Times New Roman" w:cs="Times New Roman"/>
      <w:sz w:val="24"/>
      <w:szCs w:val="24"/>
      <w:u w:val="none"/>
      <w:shd w:val="clear" w:color="auto" w:fill="FFFFFF"/>
      <w:lang w:eastAsia="ar-SA"/>
    </w:rPr>
  </w:style>
  <w:style w:type="character" w:customStyle="1" w:styleId="b-dotted-linecontent">
    <w:name w:val="b-dotted-line__content"/>
    <w:rsid w:val="002A233B"/>
  </w:style>
  <w:style w:type="paragraph" w:customStyle="1" w:styleId="xl22">
    <w:name w:val="xl22"/>
    <w:basedOn w:val="ab"/>
    <w:rsid w:val="002A233B"/>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character" w:customStyle="1" w:styleId="afffffff4">
    <w:name w:val="Основной текст + Полужирный"/>
    <w:rsid w:val="002A233B"/>
    <w:rPr>
      <w:rFonts w:ascii="Times New Roman" w:hAnsi="Times New Roman" w:cs="Times New Roman"/>
      <w:b/>
      <w:bCs/>
      <w:noProof/>
      <w:sz w:val="25"/>
      <w:szCs w:val="25"/>
      <w:u w:val="none"/>
    </w:rPr>
  </w:style>
  <w:style w:type="paragraph" w:customStyle="1" w:styleId="afffffff5">
    <w:name w:val="Нормальный"/>
    <w:rsid w:val="002A233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eading3Char1">
    <w:name w:val="Heading 3 Char1"/>
    <w:aliases w:val="H3 Char,&quot;Сапфир&quot; Char"/>
    <w:locked/>
    <w:rsid w:val="002A233B"/>
    <w:rPr>
      <w:rFonts w:ascii="Courier New" w:eastAsia="Times New Roman" w:hAnsi="Courier New" w:cs="Times New Roman"/>
      <w:b/>
      <w:bCs/>
      <w:sz w:val="27"/>
      <w:szCs w:val="27"/>
    </w:rPr>
  </w:style>
  <w:style w:type="character" w:customStyle="1" w:styleId="BodyTextIndentChar1">
    <w:name w:val="Body Text Indent Char1"/>
    <w:locked/>
    <w:rsid w:val="002A233B"/>
    <w:rPr>
      <w:rFonts w:ascii="Courier New" w:eastAsia="Times New Roman" w:hAnsi="Courier New"/>
    </w:rPr>
  </w:style>
  <w:style w:type="character" w:customStyle="1" w:styleId="ConsPlusNonformat0">
    <w:name w:val="ConsPlusNonformat Знак"/>
    <w:link w:val="ConsPlusNonformat"/>
    <w:locked/>
    <w:rsid w:val="002A233B"/>
    <w:rPr>
      <w:rFonts w:ascii="Courier New" w:eastAsia="Times New Roman" w:hAnsi="Courier New" w:cs="Courier New"/>
      <w:sz w:val="20"/>
      <w:szCs w:val="20"/>
      <w:lang w:eastAsia="ar-SA"/>
    </w:rPr>
  </w:style>
  <w:style w:type="character" w:customStyle="1" w:styleId="68">
    <w:name w:val="Знак Знак Знак6"/>
    <w:rsid w:val="002A233B"/>
    <w:rPr>
      <w:rFonts w:ascii="Courier New" w:eastAsia="Times New Roman" w:hAnsi="Courier New"/>
      <w:b/>
      <w:sz w:val="27"/>
      <w:lang w:val="ru-RU" w:eastAsia="en-US"/>
    </w:rPr>
  </w:style>
  <w:style w:type="character" w:customStyle="1" w:styleId="180">
    <w:name w:val="Знак Знак18"/>
    <w:rsid w:val="002A233B"/>
    <w:rPr>
      <w:sz w:val="28"/>
      <w:lang w:eastAsia="ar-SA" w:bidi="ar-SA"/>
    </w:rPr>
  </w:style>
  <w:style w:type="character" w:customStyle="1" w:styleId="150">
    <w:name w:val="Знак Знак15"/>
    <w:rsid w:val="002A233B"/>
    <w:rPr>
      <w:sz w:val="16"/>
    </w:rPr>
  </w:style>
  <w:style w:type="paragraph" w:customStyle="1" w:styleId="default0">
    <w:name w:val="default"/>
    <w:basedOn w:val="ab"/>
    <w:rsid w:val="002A233B"/>
    <w:pPr>
      <w:spacing w:before="100" w:beforeAutospacing="1" w:after="100" w:afterAutospacing="1" w:line="240" w:lineRule="auto"/>
    </w:pPr>
    <w:rPr>
      <w:rFonts w:ascii="Times New Roman" w:hAnsi="Times New Roman"/>
      <w:sz w:val="24"/>
      <w:szCs w:val="24"/>
      <w:lang w:eastAsia="ru-RU"/>
    </w:rPr>
  </w:style>
  <w:style w:type="character" w:customStyle="1" w:styleId="BodyTextChar">
    <w:name w:val="Body Text Char"/>
    <w:locked/>
    <w:rsid w:val="002A233B"/>
    <w:rPr>
      <w:rFonts w:ascii="Times New Roman" w:hAnsi="Times New Roman"/>
      <w:sz w:val="24"/>
      <w:lang w:eastAsia="ru-RU"/>
    </w:rPr>
  </w:style>
  <w:style w:type="paragraph" w:customStyle="1" w:styleId="TableParagraph">
    <w:name w:val="Table Paragraph"/>
    <w:basedOn w:val="ab"/>
    <w:rsid w:val="002A233B"/>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21a">
    <w:name w:val="Заголовок 21"/>
    <w:basedOn w:val="ab"/>
    <w:rsid w:val="002A233B"/>
    <w:pPr>
      <w:widowControl w:val="0"/>
      <w:autoSpaceDE w:val="0"/>
      <w:autoSpaceDN w:val="0"/>
      <w:adjustRightInd w:val="0"/>
      <w:spacing w:after="0" w:line="240" w:lineRule="auto"/>
      <w:ind w:left="95"/>
      <w:outlineLvl w:val="1"/>
    </w:pPr>
    <w:rPr>
      <w:rFonts w:ascii="Times New Roman" w:hAnsi="Times New Roman"/>
      <w:b/>
      <w:bCs/>
      <w:sz w:val="27"/>
      <w:szCs w:val="27"/>
      <w:lang w:eastAsia="ru-RU"/>
    </w:rPr>
  </w:style>
  <w:style w:type="paragraph" w:customStyle="1" w:styleId="320">
    <w:name w:val="Основной текст с отступом 32"/>
    <w:basedOn w:val="ab"/>
    <w:rsid w:val="002A233B"/>
    <w:pPr>
      <w:suppressAutoHyphens/>
      <w:spacing w:after="120"/>
      <w:ind w:left="283"/>
    </w:pPr>
    <w:rPr>
      <w:sz w:val="16"/>
      <w:szCs w:val="16"/>
      <w:lang w:eastAsia="ar-SA"/>
    </w:rPr>
  </w:style>
  <w:style w:type="character" w:customStyle="1" w:styleId="2ff0">
    <w:name w:val="Основной текст с отступом Знак2"/>
    <w:rsid w:val="002A233B"/>
    <w:rPr>
      <w:rFonts w:ascii="Calibri" w:eastAsia="Calibri" w:hAnsi="Calibri"/>
      <w:sz w:val="22"/>
      <w:szCs w:val="22"/>
      <w:lang w:eastAsia="en-US"/>
    </w:rPr>
  </w:style>
  <w:style w:type="paragraph" w:customStyle="1" w:styleId="11">
    <w:name w:val="Пункт 1."/>
    <w:basedOn w:val="ab"/>
    <w:rsid w:val="002A233B"/>
    <w:pPr>
      <w:numPr>
        <w:numId w:val="28"/>
      </w:numPr>
      <w:spacing w:after="0" w:line="240" w:lineRule="auto"/>
      <w:jc w:val="center"/>
    </w:pPr>
    <w:rPr>
      <w:rFonts w:ascii="Times New Roman" w:eastAsia="Times New Roman" w:hAnsi="Times New Roman"/>
      <w:b/>
      <w:bCs/>
      <w:sz w:val="24"/>
      <w:szCs w:val="20"/>
      <w:lang w:eastAsia="ru-RU"/>
    </w:rPr>
  </w:style>
  <w:style w:type="paragraph" w:customStyle="1" w:styleId="110">
    <w:name w:val="Пункт 1.1."/>
    <w:basedOn w:val="ab"/>
    <w:rsid w:val="002A233B"/>
    <w:pPr>
      <w:numPr>
        <w:ilvl w:val="1"/>
        <w:numId w:val="28"/>
      </w:numPr>
      <w:spacing w:after="0" w:line="240" w:lineRule="auto"/>
      <w:jc w:val="both"/>
    </w:pPr>
    <w:rPr>
      <w:rFonts w:ascii="Times New Roman" w:eastAsia="Times New Roman" w:hAnsi="Times New Roman"/>
      <w:bCs/>
      <w:noProof/>
      <w:lang w:eastAsia="ru-RU"/>
    </w:rPr>
  </w:style>
  <w:style w:type="paragraph" w:customStyle="1" w:styleId="111">
    <w:name w:val="Пункт 1.1.1."/>
    <w:basedOn w:val="ab"/>
    <w:rsid w:val="002A233B"/>
    <w:pPr>
      <w:numPr>
        <w:ilvl w:val="2"/>
        <w:numId w:val="28"/>
      </w:numPr>
      <w:spacing w:after="0" w:line="240" w:lineRule="auto"/>
    </w:pPr>
    <w:rPr>
      <w:rFonts w:ascii="Times New Roman" w:eastAsia="Times New Roman" w:hAnsi="Times New Roman"/>
      <w:sz w:val="20"/>
      <w:szCs w:val="20"/>
      <w:lang w:val="en-AU" w:eastAsia="ru-RU"/>
    </w:rPr>
  </w:style>
  <w:style w:type="paragraph" w:customStyle="1" w:styleId="Iniiaiieoaeno">
    <w:name w:val="!Iniiaiie oaeno"/>
    <w:basedOn w:val="ab"/>
    <w:rsid w:val="002A233B"/>
    <w:pPr>
      <w:suppressAutoHyphens/>
      <w:overflowPunct w:val="0"/>
      <w:autoSpaceDE w:val="0"/>
      <w:spacing w:after="0" w:line="240" w:lineRule="auto"/>
      <w:ind w:firstLine="709"/>
      <w:jc w:val="both"/>
    </w:pPr>
    <w:rPr>
      <w:rFonts w:ascii="Times New Roman" w:eastAsia="Times New Roman" w:hAnsi="Times New Roman"/>
      <w:sz w:val="24"/>
      <w:szCs w:val="24"/>
      <w:lang w:eastAsia="ar-SA"/>
    </w:rPr>
  </w:style>
  <w:style w:type="character" w:customStyle="1" w:styleId="iceouttxt5">
    <w:name w:val="iceouttxt5"/>
    <w:rsid w:val="002A233B"/>
    <w:rPr>
      <w:rFonts w:ascii="Arial" w:hAnsi="Arial" w:cs="Arial" w:hint="default"/>
      <w:color w:val="666666"/>
      <w:sz w:val="17"/>
      <w:szCs w:val="17"/>
    </w:rPr>
  </w:style>
  <w:style w:type="paragraph" w:customStyle="1" w:styleId="ConsPlusTitlePage">
    <w:name w:val="ConsPlusTitlePage"/>
    <w:rsid w:val="002A23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222">
    <w:name w:val="222"/>
    <w:basedOn w:val="ab"/>
    <w:rsid w:val="002A233B"/>
    <w:pPr>
      <w:autoSpaceDE w:val="0"/>
      <w:autoSpaceDN w:val="0"/>
      <w:spacing w:after="0" w:line="240" w:lineRule="auto"/>
      <w:ind w:left="851"/>
    </w:pPr>
    <w:rPr>
      <w:rFonts w:ascii="Times New Roman" w:eastAsia="Times New Roman" w:hAnsi="Times New Roman"/>
      <w:sz w:val="20"/>
      <w:szCs w:val="20"/>
      <w:lang w:eastAsia="ru-RU"/>
    </w:rPr>
  </w:style>
  <w:style w:type="paragraph" w:customStyle="1" w:styleId="ConsPlusDocList">
    <w:name w:val="ConsPlusDocList"/>
    <w:next w:val="ab"/>
    <w:rsid w:val="002A233B"/>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a8">
    <w:name w:val="Спис_заголовок"/>
    <w:basedOn w:val="ab"/>
    <w:next w:val="afffff4"/>
    <w:uiPriority w:val="99"/>
    <w:rsid w:val="002A233B"/>
    <w:pPr>
      <w:keepNext/>
      <w:keepLines/>
      <w:numPr>
        <w:numId w:val="29"/>
      </w:numPr>
      <w:tabs>
        <w:tab w:val="left" w:pos="0"/>
      </w:tabs>
      <w:spacing w:before="60" w:after="60" w:line="240" w:lineRule="auto"/>
      <w:jc w:val="both"/>
    </w:pPr>
    <w:rPr>
      <w:rFonts w:ascii="Times New Roman" w:eastAsia="Times New Roman" w:hAnsi="Times New Roman"/>
      <w:sz w:val="24"/>
      <w:szCs w:val="20"/>
      <w:lang w:eastAsia="ru-RU"/>
    </w:rPr>
  </w:style>
  <w:style w:type="paragraph" w:customStyle="1" w:styleId="14">
    <w:name w:val="Номер1"/>
    <w:basedOn w:val="afffff4"/>
    <w:uiPriority w:val="99"/>
    <w:rsid w:val="002A233B"/>
    <w:pPr>
      <w:widowControl/>
      <w:numPr>
        <w:ilvl w:val="1"/>
        <w:numId w:val="29"/>
      </w:numPr>
      <w:tabs>
        <w:tab w:val="clear" w:pos="720"/>
        <w:tab w:val="left" w:pos="357"/>
      </w:tabs>
      <w:autoSpaceDE/>
      <w:autoSpaceDN/>
      <w:adjustRightInd/>
      <w:spacing w:before="40" w:after="40"/>
      <w:ind w:left="360" w:hanging="360"/>
      <w:contextualSpacing w:val="0"/>
      <w:jc w:val="both"/>
    </w:pPr>
    <w:rPr>
      <w:szCs w:val="20"/>
    </w:rPr>
  </w:style>
  <w:style w:type="paragraph" w:customStyle="1" w:styleId="22">
    <w:name w:val="Номер2"/>
    <w:basedOn w:val="ab"/>
    <w:uiPriority w:val="99"/>
    <w:rsid w:val="002A233B"/>
    <w:pPr>
      <w:numPr>
        <w:ilvl w:val="2"/>
        <w:numId w:val="29"/>
      </w:numPr>
      <w:tabs>
        <w:tab w:val="left" w:pos="851"/>
        <w:tab w:val="left" w:pos="964"/>
      </w:tabs>
      <w:spacing w:before="40" w:after="40" w:line="240" w:lineRule="auto"/>
      <w:ind w:left="850" w:hanging="493"/>
      <w:jc w:val="both"/>
    </w:pPr>
    <w:rPr>
      <w:rFonts w:ascii="Times New Roman" w:eastAsia="Times New Roman" w:hAnsi="Times New Roman"/>
      <w:sz w:val="24"/>
      <w:szCs w:val="20"/>
      <w:lang w:eastAsia="ru-RU"/>
    </w:rPr>
  </w:style>
  <w:style w:type="paragraph" w:customStyle="1" w:styleId="2ff1">
    <w:name w:val="Обычный2"/>
    <w:rsid w:val="002A233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Text0">
    <w:name w:val="Text"/>
    <w:basedOn w:val="ab"/>
    <w:rsid w:val="002A233B"/>
    <w:pPr>
      <w:spacing w:after="240" w:line="240" w:lineRule="auto"/>
    </w:pPr>
    <w:rPr>
      <w:rFonts w:ascii="Times New Roman" w:eastAsia="Times New Roman" w:hAnsi="Times New Roman"/>
      <w:sz w:val="24"/>
      <w:szCs w:val="20"/>
      <w:lang w:val="en-US"/>
    </w:rPr>
  </w:style>
  <w:style w:type="character" w:customStyle="1" w:styleId="iceouttxt6">
    <w:name w:val="iceouttxt6"/>
    <w:basedOn w:val="ac"/>
    <w:rsid w:val="002A233B"/>
    <w:rPr>
      <w:rFonts w:ascii="Arial" w:hAnsi="Arial" w:cs="Arial" w:hint="default"/>
      <w:color w:val="666666"/>
      <w:sz w:val="17"/>
      <w:szCs w:val="17"/>
    </w:rPr>
  </w:style>
  <w:style w:type="paragraph" w:customStyle="1" w:styleId="Normal2">
    <w:name w:val="Normal2"/>
    <w:rsid w:val="002A233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ListParagraph3">
    <w:name w:val="List Paragraph3"/>
    <w:basedOn w:val="ab"/>
    <w:rsid w:val="002A233B"/>
    <w:pPr>
      <w:ind w:left="720"/>
    </w:pPr>
    <w:rPr>
      <w:rFonts w:eastAsia="Times New Roman"/>
      <w:lang w:eastAsia="ru-RU"/>
    </w:rPr>
  </w:style>
  <w:style w:type="paragraph" w:customStyle="1" w:styleId="consnormal1">
    <w:name w:val="consnormal"/>
    <w:basedOn w:val="ab"/>
    <w:rsid w:val="002A233B"/>
    <w:pPr>
      <w:spacing w:before="100" w:beforeAutospacing="1" w:after="100" w:afterAutospacing="1" w:line="240" w:lineRule="auto"/>
    </w:pPr>
    <w:rPr>
      <w:rFonts w:ascii="Times New Roman" w:hAnsi="Times New Roman"/>
      <w:sz w:val="24"/>
      <w:szCs w:val="24"/>
      <w:lang w:eastAsia="ru-RU"/>
    </w:rPr>
  </w:style>
  <w:style w:type="character" w:styleId="HTML3">
    <w:name w:val="HTML Code"/>
    <w:unhideWhenUsed/>
    <w:rsid w:val="002A233B"/>
    <w:rPr>
      <w:rFonts w:ascii="Courier New" w:eastAsia="Times New Roman" w:hAnsi="Courier New" w:cs="Courier New" w:hint="default"/>
      <w:sz w:val="20"/>
      <w:szCs w:val="20"/>
    </w:rPr>
  </w:style>
  <w:style w:type="character" w:styleId="HTML4">
    <w:name w:val="HTML Keyboard"/>
    <w:unhideWhenUsed/>
    <w:rsid w:val="002A233B"/>
    <w:rPr>
      <w:rFonts w:ascii="Courier New" w:eastAsia="Times New Roman" w:hAnsi="Courier New" w:cs="Courier New" w:hint="default"/>
      <w:sz w:val="20"/>
      <w:szCs w:val="20"/>
    </w:rPr>
  </w:style>
  <w:style w:type="character" w:styleId="HTML5">
    <w:name w:val="HTML Sample"/>
    <w:unhideWhenUsed/>
    <w:rsid w:val="002A233B"/>
    <w:rPr>
      <w:rFonts w:ascii="Courier New" w:eastAsia="Times New Roman" w:hAnsi="Courier New" w:cs="Courier New" w:hint="default"/>
    </w:rPr>
  </w:style>
  <w:style w:type="character" w:styleId="HTML6">
    <w:name w:val="HTML Typewriter"/>
    <w:unhideWhenUsed/>
    <w:rsid w:val="002A233B"/>
    <w:rPr>
      <w:rFonts w:ascii="Courier New" w:eastAsia="Times New Roman" w:hAnsi="Courier New" w:cs="Courier New" w:hint="default"/>
      <w:sz w:val="20"/>
      <w:szCs w:val="20"/>
    </w:rPr>
  </w:style>
  <w:style w:type="character" w:customStyle="1" w:styleId="afffffff6">
    <w:name w:val="Прощание Знак"/>
    <w:basedOn w:val="ac"/>
    <w:link w:val="afffffff7"/>
    <w:locked/>
    <w:rsid w:val="002A233B"/>
    <w:rPr>
      <w:sz w:val="24"/>
      <w:szCs w:val="24"/>
    </w:rPr>
  </w:style>
  <w:style w:type="character" w:customStyle="1" w:styleId="afffffff8">
    <w:name w:val="Подпись Знак"/>
    <w:basedOn w:val="ac"/>
    <w:link w:val="afffffff9"/>
    <w:locked/>
    <w:rsid w:val="002A233B"/>
    <w:rPr>
      <w:sz w:val="24"/>
      <w:szCs w:val="24"/>
    </w:rPr>
  </w:style>
  <w:style w:type="character" w:customStyle="1" w:styleId="afffffffa">
    <w:name w:val="Шапка Знак"/>
    <w:basedOn w:val="ac"/>
    <w:link w:val="afffffffb"/>
    <w:locked/>
    <w:rsid w:val="002A233B"/>
    <w:rPr>
      <w:rFonts w:ascii="Arial" w:hAnsi="Arial" w:cs="Arial"/>
      <w:sz w:val="24"/>
      <w:szCs w:val="24"/>
      <w:shd w:val="pct20" w:color="auto" w:fill="auto"/>
    </w:rPr>
  </w:style>
  <w:style w:type="character" w:customStyle="1" w:styleId="afffffffc">
    <w:name w:val="Приветствие Знак"/>
    <w:basedOn w:val="ac"/>
    <w:link w:val="afffffffd"/>
    <w:locked/>
    <w:rsid w:val="002A233B"/>
    <w:rPr>
      <w:sz w:val="24"/>
      <w:szCs w:val="24"/>
    </w:rPr>
  </w:style>
  <w:style w:type="character" w:customStyle="1" w:styleId="afffffffe">
    <w:name w:val="Дата Знак"/>
    <w:basedOn w:val="ac"/>
    <w:link w:val="affffffff"/>
    <w:locked/>
    <w:rsid w:val="002A233B"/>
    <w:rPr>
      <w:sz w:val="24"/>
    </w:rPr>
  </w:style>
  <w:style w:type="character" w:customStyle="1" w:styleId="affffffff0">
    <w:name w:val="Электронная подпись Знак"/>
    <w:basedOn w:val="ac"/>
    <w:link w:val="affffffff1"/>
    <w:locked/>
    <w:rsid w:val="002A233B"/>
    <w:rPr>
      <w:sz w:val="24"/>
      <w:szCs w:val="24"/>
    </w:rPr>
  </w:style>
  <w:style w:type="paragraph" w:customStyle="1" w:styleId="Char1">
    <w:name w:val="Char Знак1"/>
    <w:basedOn w:val="ab"/>
    <w:uiPriority w:val="99"/>
    <w:qFormat/>
    <w:rsid w:val="002A233B"/>
    <w:pPr>
      <w:spacing w:before="100" w:beforeAutospacing="1" w:after="100" w:afterAutospacing="1" w:line="240" w:lineRule="auto"/>
    </w:pPr>
    <w:rPr>
      <w:rFonts w:ascii="Tahoma" w:eastAsia="Times New Roman" w:hAnsi="Tahoma"/>
      <w:sz w:val="20"/>
      <w:szCs w:val="20"/>
      <w:lang w:val="en-US"/>
    </w:rPr>
  </w:style>
  <w:style w:type="paragraph" w:customStyle="1" w:styleId="120">
    <w:name w:val="Знак Знак Знак1 Знак2"/>
    <w:basedOn w:val="ab"/>
    <w:qFormat/>
    <w:rsid w:val="002A233B"/>
    <w:pPr>
      <w:ind w:left="3840" w:hanging="360"/>
    </w:pPr>
  </w:style>
  <w:style w:type="character" w:customStyle="1" w:styleId="affffffff2">
    <w:name w:val="Термин Знак"/>
    <w:basedOn w:val="affb"/>
    <w:link w:val="affffffff3"/>
    <w:locked/>
    <w:rsid w:val="002A233B"/>
    <w:rPr>
      <w:rFonts w:ascii="Courier New" w:eastAsia="Calibri" w:hAnsi="Courier New" w:cs="Courier New"/>
      <w:sz w:val="26"/>
      <w:szCs w:val="20"/>
    </w:rPr>
  </w:style>
  <w:style w:type="paragraph" w:customStyle="1" w:styleId="affffffff3">
    <w:name w:val="Термин"/>
    <w:basedOn w:val="affa"/>
    <w:link w:val="affffffff2"/>
    <w:qFormat/>
    <w:rsid w:val="002A233B"/>
    <w:pPr>
      <w:spacing w:after="0" w:line="240" w:lineRule="auto"/>
      <w:ind w:left="567"/>
      <w:jc w:val="both"/>
    </w:pPr>
    <w:rPr>
      <w:sz w:val="26"/>
    </w:rPr>
  </w:style>
  <w:style w:type="paragraph" w:customStyle="1" w:styleId="font5">
    <w:name w:val="font5"/>
    <w:basedOn w:val="ab"/>
    <w:qFormat/>
    <w:rsid w:val="002A233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b"/>
    <w:qFormat/>
    <w:rsid w:val="002A233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75">
    <w:name w:val="xl75"/>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b"/>
    <w:qFormat/>
    <w:rsid w:val="002A233B"/>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b"/>
    <w:qFormat/>
    <w:rsid w:val="002A233B"/>
    <w:pP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8">
    <w:name w:val="xl78"/>
    <w:basedOn w:val="ab"/>
    <w:qFormat/>
    <w:rsid w:val="002A233B"/>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0">
    <w:name w:val="xl80"/>
    <w:basedOn w:val="ab"/>
    <w:qFormat/>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font7">
    <w:name w:val="font7"/>
    <w:basedOn w:val="ab"/>
    <w:qFormat/>
    <w:rsid w:val="002A233B"/>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b"/>
    <w:qFormat/>
    <w:rsid w:val="002A233B"/>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noinfo">
    <w:name w:val="no_info"/>
    <w:basedOn w:val="ab"/>
    <w:qFormat/>
    <w:rsid w:val="002A233B"/>
    <w:pPr>
      <w:spacing w:before="150" w:after="150" w:line="240" w:lineRule="auto"/>
      <w:ind w:left="150" w:right="150"/>
    </w:pPr>
    <w:rPr>
      <w:rFonts w:ascii="Times New Roman" w:eastAsia="Times New Roman" w:hAnsi="Times New Roman"/>
      <w:color w:val="FF0000"/>
      <w:sz w:val="24"/>
      <w:szCs w:val="24"/>
      <w:lang w:eastAsia="ru-RU"/>
    </w:rPr>
  </w:style>
  <w:style w:type="paragraph" w:customStyle="1" w:styleId="f11">
    <w:name w:val="f11"/>
    <w:basedOn w:val="ab"/>
    <w:qFormat/>
    <w:rsid w:val="002A233B"/>
    <w:pPr>
      <w:spacing w:after="0" w:line="240" w:lineRule="auto"/>
    </w:pPr>
    <w:rPr>
      <w:rFonts w:ascii="Verdana" w:eastAsia="Times New Roman" w:hAnsi="Verdana"/>
      <w:sz w:val="17"/>
      <w:szCs w:val="17"/>
      <w:lang w:eastAsia="ru-RU"/>
    </w:rPr>
  </w:style>
  <w:style w:type="paragraph" w:customStyle="1" w:styleId="f14">
    <w:name w:val="f14"/>
    <w:basedOn w:val="ab"/>
    <w:qFormat/>
    <w:rsid w:val="002A233B"/>
    <w:pPr>
      <w:spacing w:after="0" w:line="240" w:lineRule="auto"/>
    </w:pPr>
    <w:rPr>
      <w:rFonts w:ascii="Verdana" w:eastAsia="Times New Roman" w:hAnsi="Verdana"/>
      <w:sz w:val="21"/>
      <w:szCs w:val="21"/>
      <w:lang w:eastAsia="ru-RU"/>
    </w:rPr>
  </w:style>
  <w:style w:type="paragraph" w:customStyle="1" w:styleId="torgi">
    <w:name w:val="torgi"/>
    <w:basedOn w:val="ab"/>
    <w:qFormat/>
    <w:rsid w:val="002A233B"/>
    <w:pPr>
      <w:spacing w:after="0" w:line="240" w:lineRule="auto"/>
    </w:pPr>
    <w:rPr>
      <w:rFonts w:ascii="Verdana" w:eastAsia="Times New Roman" w:hAnsi="Verdana"/>
      <w:b/>
      <w:bCs/>
      <w:color w:val="000000"/>
      <w:sz w:val="20"/>
      <w:szCs w:val="20"/>
      <w:lang w:eastAsia="ru-RU"/>
    </w:rPr>
  </w:style>
  <w:style w:type="paragraph" w:customStyle="1" w:styleId="affffffff4">
    <w:name w:val="Обычный_шир_отступ"/>
    <w:basedOn w:val="ab"/>
    <w:qFormat/>
    <w:rsid w:val="002A233B"/>
    <w:pPr>
      <w:spacing w:after="0" w:line="240" w:lineRule="auto"/>
      <w:ind w:firstLine="709"/>
    </w:pPr>
    <w:rPr>
      <w:rFonts w:ascii="Times New Roman" w:eastAsia="Times New Roman" w:hAnsi="Times New Roman"/>
      <w:sz w:val="24"/>
      <w:szCs w:val="24"/>
      <w:lang w:eastAsia="ru-RU"/>
    </w:rPr>
  </w:style>
  <w:style w:type="paragraph" w:customStyle="1" w:styleId="affffffff5">
    <w:name w:val="Обычный список нумерованный"/>
    <w:basedOn w:val="af9"/>
    <w:qFormat/>
    <w:rsid w:val="002A233B"/>
    <w:pPr>
      <w:tabs>
        <w:tab w:val="num" w:pos="1069"/>
      </w:tabs>
      <w:spacing w:after="0"/>
      <w:ind w:left="0" w:firstLine="709"/>
    </w:pPr>
    <w:rPr>
      <w:rFonts w:ascii="Times New Roman" w:eastAsia="Times New Roman" w:hAnsi="Times New Roman"/>
      <w:lang w:eastAsia="ru-RU"/>
    </w:rPr>
  </w:style>
  <w:style w:type="paragraph" w:customStyle="1" w:styleId="affffffff6">
    <w:name w:val="Обычный (абз.по ширине"/>
    <w:aliases w:val="многоур.нумер)"/>
    <w:basedOn w:val="af9"/>
    <w:qFormat/>
    <w:rsid w:val="002A233B"/>
    <w:pPr>
      <w:tabs>
        <w:tab w:val="num" w:pos="1069"/>
      </w:tabs>
      <w:spacing w:after="0"/>
      <w:ind w:left="0" w:firstLine="709"/>
      <w:jc w:val="left"/>
    </w:pPr>
    <w:rPr>
      <w:rFonts w:ascii="Times New Roman" w:eastAsia="Times New Roman" w:hAnsi="Times New Roman"/>
      <w:sz w:val="28"/>
      <w:szCs w:val="28"/>
      <w:lang w:eastAsia="ru-RU"/>
    </w:rPr>
  </w:style>
  <w:style w:type="paragraph" w:customStyle="1" w:styleId="affffffff7">
    <w:name w:val="Обычный_шир_отс_нумер"/>
    <w:basedOn w:val="affffffff4"/>
    <w:qFormat/>
    <w:rsid w:val="002A233B"/>
    <w:pPr>
      <w:tabs>
        <w:tab w:val="num" w:pos="1069"/>
      </w:tabs>
    </w:pPr>
    <w:rPr>
      <w:szCs w:val="28"/>
    </w:rPr>
  </w:style>
  <w:style w:type="paragraph" w:customStyle="1" w:styleId="affffffff8">
    <w:name w:val="Обычный многоур (абз.по ширине)"/>
    <w:basedOn w:val="ab"/>
    <w:qFormat/>
    <w:rsid w:val="002A233B"/>
    <w:pPr>
      <w:tabs>
        <w:tab w:val="num" w:pos="1778"/>
      </w:tabs>
      <w:spacing w:after="0" w:line="240" w:lineRule="auto"/>
      <w:ind w:left="709" w:firstLine="709"/>
    </w:pPr>
    <w:rPr>
      <w:rFonts w:ascii="Times New Roman" w:eastAsia="Times New Roman" w:hAnsi="Times New Roman"/>
      <w:sz w:val="24"/>
      <w:szCs w:val="24"/>
      <w:lang w:eastAsia="ru-RU"/>
    </w:rPr>
  </w:style>
  <w:style w:type="paragraph" w:customStyle="1" w:styleId="affffffff9">
    <w:name w:val="Список многоуровневый с абзацем"/>
    <w:basedOn w:val="ab"/>
    <w:qFormat/>
    <w:rsid w:val="002A233B"/>
    <w:pPr>
      <w:spacing w:after="0" w:line="240" w:lineRule="auto"/>
      <w:ind w:firstLine="709"/>
      <w:jc w:val="both"/>
    </w:pPr>
    <w:rPr>
      <w:rFonts w:ascii="Times New Roman" w:eastAsia="Times New Roman" w:hAnsi="Times New Roman"/>
      <w:sz w:val="24"/>
      <w:szCs w:val="24"/>
      <w:lang w:eastAsia="ru-RU"/>
    </w:rPr>
  </w:style>
  <w:style w:type="paragraph" w:customStyle="1" w:styleId="affffffffa">
    <w:name w:val="Обычный (абз"/>
    <w:aliases w:val="по ширине)"/>
    <w:basedOn w:val="ab"/>
    <w:qFormat/>
    <w:rsid w:val="002A233B"/>
    <w:pPr>
      <w:spacing w:after="0" w:line="240" w:lineRule="auto"/>
      <w:ind w:firstLine="709"/>
      <w:jc w:val="both"/>
    </w:pPr>
    <w:rPr>
      <w:rFonts w:ascii="Times New Roman" w:eastAsia="Times New Roman" w:hAnsi="Times New Roman"/>
      <w:sz w:val="24"/>
      <w:szCs w:val="24"/>
      <w:lang w:eastAsia="ru-RU"/>
    </w:rPr>
  </w:style>
  <w:style w:type="paragraph" w:customStyle="1" w:styleId="affffffffb">
    <w:name w:val="Обычный (абз.по ширине)"/>
    <w:basedOn w:val="ab"/>
    <w:semiHidden/>
    <w:qFormat/>
    <w:rsid w:val="002A233B"/>
    <w:pPr>
      <w:spacing w:after="0" w:line="240" w:lineRule="auto"/>
      <w:ind w:firstLine="709"/>
      <w:jc w:val="both"/>
    </w:pPr>
    <w:rPr>
      <w:rFonts w:ascii="Times New Roman" w:eastAsia="Times New Roman" w:hAnsi="Times New Roman"/>
      <w:sz w:val="24"/>
      <w:szCs w:val="24"/>
      <w:lang w:eastAsia="ru-RU"/>
    </w:rPr>
  </w:style>
  <w:style w:type="paragraph" w:customStyle="1" w:styleId="affffffffc">
    <w:name w:val="Создано"/>
    <w:qFormat/>
    <w:rsid w:val="002A233B"/>
    <w:pPr>
      <w:spacing w:after="0" w:line="240" w:lineRule="auto"/>
    </w:pPr>
    <w:rPr>
      <w:rFonts w:ascii="Times New Roman" w:eastAsia="Times New Roman" w:hAnsi="Times New Roman" w:cs="Times New Roman"/>
      <w:sz w:val="24"/>
      <w:szCs w:val="24"/>
      <w:lang w:eastAsia="ru-RU"/>
    </w:rPr>
  </w:style>
  <w:style w:type="paragraph" w:customStyle="1" w:styleId="affffffffd">
    <w:name w:val="Список нумер"/>
    <w:basedOn w:val="affffffffb"/>
    <w:qFormat/>
    <w:rsid w:val="002A233B"/>
    <w:pPr>
      <w:tabs>
        <w:tab w:val="num" w:pos="0"/>
        <w:tab w:val="num" w:pos="720"/>
      </w:tabs>
    </w:pPr>
  </w:style>
  <w:style w:type="paragraph" w:customStyle="1" w:styleId="1fff9">
    <w:name w:val="Стиль Заголовок 1 + полужирный"/>
    <w:basedOn w:val="16"/>
    <w:autoRedefine/>
    <w:qFormat/>
    <w:rsid w:val="002A233B"/>
    <w:pPr>
      <w:keepNext w:val="0"/>
      <w:spacing w:before="60" w:line="240" w:lineRule="auto"/>
      <w:contextualSpacing/>
      <w:jc w:val="both"/>
    </w:pPr>
    <w:rPr>
      <w:rFonts w:ascii="Times New Roman" w:eastAsia="Times New Roman" w:hAnsi="Times New Roman"/>
      <w:b w:val="0"/>
      <w:sz w:val="24"/>
      <w:szCs w:val="28"/>
      <w:lang w:eastAsia="ru-RU"/>
    </w:rPr>
  </w:style>
  <w:style w:type="paragraph" w:customStyle="1" w:styleId="2ff2">
    <w:name w:val="Стиль Заголовок 2 + полужирный"/>
    <w:basedOn w:val="24"/>
    <w:autoRedefine/>
    <w:qFormat/>
    <w:rsid w:val="002A233B"/>
    <w:pPr>
      <w:keepNext w:val="0"/>
      <w:spacing w:before="0" w:after="0" w:line="240" w:lineRule="auto"/>
      <w:jc w:val="both"/>
    </w:pPr>
    <w:rPr>
      <w:rFonts w:ascii="Times New Roman" w:eastAsia="Times New Roman" w:hAnsi="Times New Roman"/>
      <w:i w:val="0"/>
      <w:iCs w:val="0"/>
      <w:sz w:val="24"/>
      <w:lang w:eastAsia="ru-RU"/>
    </w:rPr>
  </w:style>
  <w:style w:type="paragraph" w:customStyle="1" w:styleId="affffffffe">
    <w:name w:val="Таблица шапка"/>
    <w:basedOn w:val="ab"/>
    <w:qFormat/>
    <w:rsid w:val="002A233B"/>
    <w:pPr>
      <w:keepNext/>
      <w:snapToGrid w:val="0"/>
      <w:spacing w:before="40" w:after="40" w:line="240" w:lineRule="auto"/>
      <w:ind w:left="57" w:right="57"/>
    </w:pPr>
    <w:rPr>
      <w:rFonts w:ascii="Times New Roman" w:eastAsia="Times New Roman" w:hAnsi="Times New Roman"/>
      <w:sz w:val="24"/>
      <w:szCs w:val="20"/>
      <w:lang w:eastAsia="ru-RU"/>
    </w:rPr>
  </w:style>
  <w:style w:type="paragraph" w:customStyle="1" w:styleId="afffffffff">
    <w:name w:val="Íîðìàëüíûé"/>
    <w:semiHidden/>
    <w:qFormat/>
    <w:rsid w:val="002A233B"/>
    <w:pPr>
      <w:spacing w:after="0" w:line="240" w:lineRule="auto"/>
    </w:pPr>
    <w:rPr>
      <w:rFonts w:ascii="Courier" w:eastAsia="Times New Roman" w:hAnsi="Courier" w:cs="Times New Roman"/>
      <w:sz w:val="24"/>
      <w:szCs w:val="20"/>
      <w:lang w:val="en-GB" w:eastAsia="ru-RU"/>
    </w:rPr>
  </w:style>
  <w:style w:type="paragraph" w:customStyle="1" w:styleId="2-1">
    <w:name w:val="содержание2-1"/>
    <w:basedOn w:val="34"/>
    <w:next w:val="ab"/>
    <w:qFormat/>
    <w:rsid w:val="002A233B"/>
    <w:pPr>
      <w:keepNext/>
      <w:tabs>
        <w:tab w:val="num" w:pos="0"/>
        <w:tab w:val="num" w:pos="2160"/>
      </w:tabs>
      <w:suppressAutoHyphens/>
      <w:spacing w:before="0" w:beforeAutospacing="0" w:after="0" w:afterAutospacing="0" w:line="240" w:lineRule="auto"/>
      <w:ind w:left="2160" w:hanging="360"/>
      <w:jc w:val="both"/>
    </w:pPr>
    <w:rPr>
      <w:rFonts w:ascii="Arial" w:eastAsia="Times New Roman" w:hAnsi="Arial"/>
      <w:b w:val="0"/>
      <w:bCs w:val="0"/>
      <w:sz w:val="28"/>
      <w:szCs w:val="20"/>
      <w:lang w:eastAsia="ru-RU"/>
    </w:rPr>
  </w:style>
  <w:style w:type="paragraph" w:customStyle="1" w:styleId="2-11">
    <w:name w:val="содержание2-11"/>
    <w:basedOn w:val="ab"/>
    <w:qFormat/>
    <w:rsid w:val="002A233B"/>
    <w:pPr>
      <w:spacing w:after="60" w:line="240" w:lineRule="auto"/>
      <w:jc w:val="both"/>
    </w:pPr>
    <w:rPr>
      <w:rFonts w:ascii="Times New Roman" w:eastAsia="Times New Roman" w:hAnsi="Times New Roman"/>
      <w:sz w:val="24"/>
      <w:szCs w:val="24"/>
      <w:lang w:eastAsia="ru-RU"/>
    </w:rPr>
  </w:style>
  <w:style w:type="paragraph" w:customStyle="1" w:styleId="21b">
    <w:name w:val="Заголовок 2.1"/>
    <w:basedOn w:val="16"/>
    <w:qFormat/>
    <w:rsid w:val="002A233B"/>
    <w:pPr>
      <w:keepLines/>
      <w:widowControl w:val="0"/>
      <w:suppressLineNumbers/>
      <w:suppressAutoHyphens/>
      <w:spacing w:line="240" w:lineRule="auto"/>
      <w:jc w:val="center"/>
    </w:pPr>
    <w:rPr>
      <w:rFonts w:ascii="Times New Roman" w:eastAsia="Times New Roman" w:hAnsi="Times New Roman" w:cs="Times New Roman"/>
      <w:bCs w:val="0"/>
      <w:caps/>
      <w:kern w:val="28"/>
      <w:sz w:val="36"/>
      <w:szCs w:val="28"/>
      <w:lang w:eastAsia="ru-RU"/>
    </w:rPr>
  </w:style>
  <w:style w:type="paragraph" w:customStyle="1" w:styleId="48">
    <w:name w:val="Стиль4"/>
    <w:basedOn w:val="24"/>
    <w:next w:val="ab"/>
    <w:qFormat/>
    <w:rsid w:val="002A233B"/>
    <w:pPr>
      <w:keepLines/>
      <w:widowControl w:val="0"/>
      <w:suppressLineNumbers/>
      <w:suppressAutoHyphens/>
      <w:spacing w:before="0" w:line="240" w:lineRule="auto"/>
      <w:ind w:firstLine="567"/>
      <w:jc w:val="center"/>
    </w:pPr>
    <w:rPr>
      <w:rFonts w:ascii="Times New Roman" w:eastAsia="Times New Roman" w:hAnsi="Times New Roman" w:cs="Times New Roman"/>
      <w:bCs w:val="0"/>
      <w:i w:val="0"/>
      <w:iCs w:val="0"/>
      <w:sz w:val="30"/>
      <w:szCs w:val="20"/>
      <w:lang w:eastAsia="ru-RU"/>
    </w:rPr>
  </w:style>
  <w:style w:type="paragraph" w:customStyle="1" w:styleId="afffffffff0">
    <w:name w:val="Таблица заголовок"/>
    <w:basedOn w:val="ab"/>
    <w:qFormat/>
    <w:rsid w:val="002A233B"/>
    <w:pPr>
      <w:spacing w:before="120" w:after="120" w:line="360" w:lineRule="auto"/>
      <w:jc w:val="right"/>
    </w:pPr>
    <w:rPr>
      <w:rFonts w:ascii="Times New Roman" w:eastAsia="Times New Roman" w:hAnsi="Times New Roman"/>
      <w:b/>
      <w:sz w:val="28"/>
      <w:szCs w:val="28"/>
      <w:lang w:eastAsia="ru-RU"/>
    </w:rPr>
  </w:style>
  <w:style w:type="paragraph" w:customStyle="1" w:styleId="afffffffff1">
    <w:name w:val="текст таблицы"/>
    <w:basedOn w:val="ab"/>
    <w:qFormat/>
    <w:rsid w:val="002A233B"/>
    <w:pPr>
      <w:spacing w:before="120" w:after="0" w:line="240" w:lineRule="auto"/>
      <w:ind w:right="-102"/>
    </w:pPr>
    <w:rPr>
      <w:rFonts w:ascii="Times New Roman" w:eastAsia="Times New Roman" w:hAnsi="Times New Roman"/>
      <w:sz w:val="24"/>
      <w:szCs w:val="24"/>
      <w:lang w:eastAsia="ru-RU"/>
    </w:rPr>
  </w:style>
  <w:style w:type="paragraph" w:customStyle="1" w:styleId="afffffffff2">
    <w:name w:val="Пункт Знак"/>
    <w:basedOn w:val="ab"/>
    <w:qFormat/>
    <w:rsid w:val="002A233B"/>
    <w:pPr>
      <w:tabs>
        <w:tab w:val="num" w:pos="1134"/>
        <w:tab w:val="left" w:pos="1701"/>
      </w:tabs>
      <w:snapToGrid w:val="0"/>
      <w:spacing w:after="0" w:line="360" w:lineRule="auto"/>
      <w:ind w:left="1134" w:hanging="567"/>
      <w:jc w:val="both"/>
    </w:pPr>
    <w:rPr>
      <w:rFonts w:ascii="Times New Roman" w:eastAsia="Times New Roman" w:hAnsi="Times New Roman"/>
      <w:sz w:val="28"/>
      <w:szCs w:val="20"/>
      <w:lang w:eastAsia="ru-RU"/>
    </w:rPr>
  </w:style>
  <w:style w:type="paragraph" w:customStyle="1" w:styleId="afffffffff3">
    <w:name w:val="a"/>
    <w:basedOn w:val="ab"/>
    <w:qFormat/>
    <w:rsid w:val="002A233B"/>
    <w:pPr>
      <w:snapToGrid w:val="0"/>
      <w:spacing w:after="0" w:line="360" w:lineRule="auto"/>
      <w:ind w:left="1134" w:hanging="567"/>
      <w:jc w:val="both"/>
    </w:pPr>
    <w:rPr>
      <w:rFonts w:ascii="Times New Roman" w:eastAsia="Times New Roman" w:hAnsi="Times New Roman"/>
      <w:sz w:val="28"/>
      <w:szCs w:val="28"/>
      <w:lang w:eastAsia="ru-RU"/>
    </w:rPr>
  </w:style>
  <w:style w:type="paragraph" w:customStyle="1" w:styleId="afffffffff4">
    <w:name w:val="Словарная статья"/>
    <w:basedOn w:val="ab"/>
    <w:next w:val="ab"/>
    <w:qFormat/>
    <w:rsid w:val="002A233B"/>
    <w:pPr>
      <w:autoSpaceDE w:val="0"/>
      <w:autoSpaceDN w:val="0"/>
      <w:adjustRightInd w:val="0"/>
      <w:spacing w:after="0" w:line="240" w:lineRule="auto"/>
      <w:ind w:right="118"/>
      <w:jc w:val="both"/>
    </w:pPr>
    <w:rPr>
      <w:rFonts w:ascii="Arial" w:eastAsia="Times New Roman" w:hAnsi="Arial"/>
      <w:sz w:val="20"/>
      <w:szCs w:val="20"/>
      <w:lang w:eastAsia="ru-RU"/>
    </w:rPr>
  </w:style>
  <w:style w:type="paragraph" w:customStyle="1" w:styleId="afffffffff5">
    <w:name w:val="Комментарий пользователя"/>
    <w:basedOn w:val="ab"/>
    <w:next w:val="ab"/>
    <w:qFormat/>
    <w:rsid w:val="002A233B"/>
    <w:pPr>
      <w:autoSpaceDE w:val="0"/>
      <w:autoSpaceDN w:val="0"/>
      <w:adjustRightInd w:val="0"/>
      <w:spacing w:after="0" w:line="240" w:lineRule="auto"/>
      <w:ind w:left="170"/>
    </w:pPr>
    <w:rPr>
      <w:rFonts w:ascii="Arial" w:eastAsia="Times New Roman" w:hAnsi="Arial"/>
      <w:i/>
      <w:iCs/>
      <w:color w:val="000080"/>
      <w:sz w:val="20"/>
      <w:szCs w:val="20"/>
      <w:lang w:eastAsia="ru-RU"/>
    </w:rPr>
  </w:style>
  <w:style w:type="paragraph" w:customStyle="1" w:styleId="a3">
    <w:name w:val="Список марк."/>
    <w:basedOn w:val="ab"/>
    <w:qFormat/>
    <w:rsid w:val="002A233B"/>
    <w:pPr>
      <w:keepNext/>
      <w:numPr>
        <w:numId w:val="32"/>
      </w:numPr>
      <w:spacing w:after="0" w:line="360" w:lineRule="auto"/>
      <w:jc w:val="both"/>
    </w:pPr>
    <w:rPr>
      <w:rFonts w:ascii="Arial" w:eastAsia="Times New Roman" w:hAnsi="Arial"/>
      <w:sz w:val="24"/>
      <w:szCs w:val="20"/>
      <w:lang w:eastAsia="ru-RU"/>
    </w:rPr>
  </w:style>
  <w:style w:type="paragraph" w:customStyle="1" w:styleId="2ff3">
    <w:name w:val="Знак Знак Знак Знак Знак2"/>
    <w:basedOn w:val="ab"/>
    <w:qFormat/>
    <w:rsid w:val="002A233B"/>
    <w:pPr>
      <w:spacing w:after="160" w:line="240" w:lineRule="exact"/>
    </w:pPr>
    <w:rPr>
      <w:rFonts w:ascii="Verdana" w:eastAsia="Times New Roman" w:hAnsi="Verdana" w:cs="Verdana"/>
      <w:sz w:val="24"/>
      <w:szCs w:val="24"/>
      <w:lang w:val="en-US"/>
    </w:rPr>
  </w:style>
  <w:style w:type="paragraph" w:customStyle="1" w:styleId="Style42">
    <w:name w:val="Style42"/>
    <w:basedOn w:val="ab"/>
    <w:qFormat/>
    <w:rsid w:val="002A233B"/>
    <w:pPr>
      <w:widowControl w:val="0"/>
      <w:autoSpaceDE w:val="0"/>
      <w:autoSpaceDN w:val="0"/>
      <w:adjustRightInd w:val="0"/>
      <w:spacing w:after="0" w:line="408" w:lineRule="exact"/>
      <w:ind w:firstLine="701"/>
      <w:jc w:val="both"/>
    </w:pPr>
    <w:rPr>
      <w:rFonts w:ascii="Times New Roman" w:eastAsia="Times New Roman" w:hAnsi="Times New Roman"/>
      <w:sz w:val="24"/>
      <w:szCs w:val="24"/>
      <w:lang w:eastAsia="ru-RU"/>
    </w:rPr>
  </w:style>
  <w:style w:type="character" w:customStyle="1" w:styleId="stat">
    <w:name w:val="stat"/>
    <w:rsid w:val="002A233B"/>
    <w:rPr>
      <w:rFonts w:ascii="Verdana" w:hAnsi="Verdana" w:hint="default"/>
      <w:color w:val="616161"/>
      <w:sz w:val="15"/>
      <w:szCs w:val="15"/>
    </w:rPr>
  </w:style>
  <w:style w:type="character" w:customStyle="1" w:styleId="pageheader">
    <w:name w:val="page_header"/>
    <w:rsid w:val="002A233B"/>
    <w:rPr>
      <w:rFonts w:ascii="Verdana" w:hAnsi="Verdana" w:hint="default"/>
      <w:b/>
      <w:bCs/>
      <w:color w:val="5E5E5E"/>
      <w:sz w:val="21"/>
      <w:szCs w:val="21"/>
    </w:rPr>
  </w:style>
  <w:style w:type="paragraph" w:styleId="z-">
    <w:name w:val="HTML Top of Form"/>
    <w:basedOn w:val="ab"/>
    <w:next w:val="ab"/>
    <w:link w:val="z-0"/>
    <w:hidden/>
    <w:unhideWhenUsed/>
    <w:rsid w:val="002A233B"/>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c"/>
    <w:link w:val="z-"/>
    <w:rsid w:val="002A233B"/>
    <w:rPr>
      <w:rFonts w:ascii="Arial" w:eastAsia="Calibri" w:hAnsi="Arial" w:cs="Arial"/>
      <w:vanish/>
      <w:sz w:val="16"/>
      <w:szCs w:val="16"/>
    </w:rPr>
  </w:style>
  <w:style w:type="paragraph" w:styleId="afffffff7">
    <w:name w:val="Closing"/>
    <w:basedOn w:val="ab"/>
    <w:link w:val="afffffff6"/>
    <w:unhideWhenUsed/>
    <w:rsid w:val="002A233B"/>
    <w:pPr>
      <w:spacing w:after="0" w:line="240" w:lineRule="auto"/>
      <w:ind w:left="4252"/>
    </w:pPr>
    <w:rPr>
      <w:rFonts w:asciiTheme="minorHAnsi" w:eastAsiaTheme="minorHAnsi" w:hAnsiTheme="minorHAnsi" w:cstheme="minorBidi"/>
      <w:sz w:val="24"/>
      <w:szCs w:val="24"/>
    </w:rPr>
  </w:style>
  <w:style w:type="character" w:customStyle="1" w:styleId="1fffa">
    <w:name w:val="Прощание Знак1"/>
    <w:basedOn w:val="ac"/>
    <w:semiHidden/>
    <w:rsid w:val="002A233B"/>
    <w:rPr>
      <w:rFonts w:ascii="Calibri" w:eastAsia="Calibri" w:hAnsi="Calibri" w:cs="Times New Roman"/>
    </w:rPr>
  </w:style>
  <w:style w:type="paragraph" w:styleId="afffffff9">
    <w:name w:val="Signature"/>
    <w:basedOn w:val="ab"/>
    <w:link w:val="afffffff8"/>
    <w:unhideWhenUsed/>
    <w:rsid w:val="002A233B"/>
    <w:pPr>
      <w:spacing w:after="0" w:line="240" w:lineRule="auto"/>
      <w:ind w:left="4252"/>
    </w:pPr>
    <w:rPr>
      <w:rFonts w:asciiTheme="minorHAnsi" w:eastAsiaTheme="minorHAnsi" w:hAnsiTheme="minorHAnsi" w:cstheme="minorBidi"/>
      <w:sz w:val="24"/>
      <w:szCs w:val="24"/>
    </w:rPr>
  </w:style>
  <w:style w:type="character" w:customStyle="1" w:styleId="1fffb">
    <w:name w:val="Подпись Знак1"/>
    <w:basedOn w:val="ac"/>
    <w:semiHidden/>
    <w:rsid w:val="002A233B"/>
    <w:rPr>
      <w:rFonts w:ascii="Calibri" w:eastAsia="Calibri" w:hAnsi="Calibri" w:cs="Times New Roman"/>
    </w:rPr>
  </w:style>
  <w:style w:type="paragraph" w:styleId="afffffffb">
    <w:name w:val="Message Header"/>
    <w:basedOn w:val="ab"/>
    <w:link w:val="afffffffa"/>
    <w:unhideWhenUsed/>
    <w:rsid w:val="002A23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heme="minorHAnsi" w:hAnsi="Arial" w:cs="Arial"/>
      <w:sz w:val="24"/>
      <w:szCs w:val="24"/>
    </w:rPr>
  </w:style>
  <w:style w:type="character" w:customStyle="1" w:styleId="1fffc">
    <w:name w:val="Шапка Знак1"/>
    <w:basedOn w:val="ac"/>
    <w:semiHidden/>
    <w:rsid w:val="002A233B"/>
    <w:rPr>
      <w:rFonts w:asciiTheme="majorHAnsi" w:eastAsiaTheme="majorEastAsia" w:hAnsiTheme="majorHAnsi" w:cstheme="majorBidi"/>
      <w:sz w:val="24"/>
      <w:szCs w:val="24"/>
      <w:shd w:val="pct20" w:color="auto" w:fill="auto"/>
    </w:rPr>
  </w:style>
  <w:style w:type="paragraph" w:styleId="afffffffd">
    <w:name w:val="Salutation"/>
    <w:basedOn w:val="ab"/>
    <w:next w:val="ab"/>
    <w:link w:val="afffffffc"/>
    <w:unhideWhenUsed/>
    <w:rsid w:val="002A233B"/>
    <w:rPr>
      <w:rFonts w:asciiTheme="minorHAnsi" w:eastAsiaTheme="minorHAnsi" w:hAnsiTheme="minorHAnsi" w:cstheme="minorBidi"/>
      <w:sz w:val="24"/>
      <w:szCs w:val="24"/>
    </w:rPr>
  </w:style>
  <w:style w:type="character" w:customStyle="1" w:styleId="1fffd">
    <w:name w:val="Приветствие Знак1"/>
    <w:basedOn w:val="ac"/>
    <w:rsid w:val="002A233B"/>
    <w:rPr>
      <w:rFonts w:ascii="Calibri" w:eastAsia="Calibri" w:hAnsi="Calibri" w:cs="Times New Roman"/>
    </w:rPr>
  </w:style>
  <w:style w:type="paragraph" w:styleId="affffffff">
    <w:name w:val="Date"/>
    <w:basedOn w:val="ab"/>
    <w:next w:val="ab"/>
    <w:link w:val="afffffffe"/>
    <w:unhideWhenUsed/>
    <w:rsid w:val="002A233B"/>
    <w:rPr>
      <w:rFonts w:asciiTheme="minorHAnsi" w:eastAsiaTheme="minorHAnsi" w:hAnsiTheme="minorHAnsi" w:cstheme="minorBidi"/>
      <w:sz w:val="24"/>
    </w:rPr>
  </w:style>
  <w:style w:type="character" w:customStyle="1" w:styleId="1fffe">
    <w:name w:val="Дата Знак1"/>
    <w:basedOn w:val="ac"/>
    <w:rsid w:val="002A233B"/>
    <w:rPr>
      <w:rFonts w:ascii="Calibri" w:eastAsia="Calibri" w:hAnsi="Calibri" w:cs="Times New Roman"/>
    </w:rPr>
  </w:style>
  <w:style w:type="character" w:customStyle="1" w:styleId="21c">
    <w:name w:val="Красная строка 2 Знак1"/>
    <w:basedOn w:val="1ffd"/>
    <w:semiHidden/>
    <w:rsid w:val="002A233B"/>
    <w:rPr>
      <w:rFonts w:ascii="Calibri" w:eastAsia="Calibri" w:hAnsi="Calibri" w:cs="Times New Roman"/>
      <w:sz w:val="22"/>
      <w:szCs w:val="22"/>
      <w:lang w:eastAsia="en-US" w:bidi="ar-SA"/>
    </w:rPr>
  </w:style>
  <w:style w:type="character" w:customStyle="1" w:styleId="1ffff">
    <w:name w:val="Заголовок записки Знак1"/>
    <w:basedOn w:val="ac"/>
    <w:semiHidden/>
    <w:rsid w:val="002A233B"/>
    <w:rPr>
      <w:rFonts w:ascii="Calibri" w:eastAsia="Calibri" w:hAnsi="Calibri"/>
      <w:sz w:val="22"/>
      <w:szCs w:val="22"/>
      <w:lang w:eastAsia="en-US"/>
    </w:rPr>
  </w:style>
  <w:style w:type="paragraph" w:styleId="affffffff1">
    <w:name w:val="E-mail Signature"/>
    <w:basedOn w:val="ab"/>
    <w:link w:val="affffffff0"/>
    <w:unhideWhenUsed/>
    <w:rsid w:val="002A233B"/>
    <w:pPr>
      <w:spacing w:after="0" w:line="240" w:lineRule="auto"/>
    </w:pPr>
    <w:rPr>
      <w:rFonts w:asciiTheme="minorHAnsi" w:eastAsiaTheme="minorHAnsi" w:hAnsiTheme="minorHAnsi" w:cstheme="minorBidi"/>
      <w:sz w:val="24"/>
      <w:szCs w:val="24"/>
    </w:rPr>
  </w:style>
  <w:style w:type="character" w:customStyle="1" w:styleId="1ffff0">
    <w:name w:val="Электронная подпись Знак1"/>
    <w:basedOn w:val="ac"/>
    <w:semiHidden/>
    <w:rsid w:val="002A233B"/>
    <w:rPr>
      <w:rFonts w:ascii="Calibri" w:eastAsia="Calibri" w:hAnsi="Calibri" w:cs="Times New Roman"/>
    </w:rPr>
  </w:style>
  <w:style w:type="character" w:customStyle="1" w:styleId="afffffffff6">
    <w:name w:val="комментарий"/>
    <w:rsid w:val="002A233B"/>
    <w:rPr>
      <w:b/>
      <w:bCs w:val="0"/>
      <w:i/>
      <w:iCs w:val="0"/>
      <w:sz w:val="28"/>
    </w:rPr>
  </w:style>
  <w:style w:type="character" w:customStyle="1" w:styleId="afffffffff7">
    <w:name w:val="Основной шрифт"/>
    <w:semiHidden/>
    <w:rsid w:val="002A233B"/>
  </w:style>
  <w:style w:type="paragraph" w:styleId="z-1">
    <w:name w:val="HTML Bottom of Form"/>
    <w:basedOn w:val="ab"/>
    <w:next w:val="ab"/>
    <w:link w:val="z-2"/>
    <w:hidden/>
    <w:unhideWhenUsed/>
    <w:rsid w:val="002A233B"/>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c"/>
    <w:link w:val="z-1"/>
    <w:rsid w:val="002A233B"/>
    <w:rPr>
      <w:rFonts w:ascii="Arial" w:eastAsia="Calibri" w:hAnsi="Arial" w:cs="Arial"/>
      <w:vanish/>
      <w:sz w:val="16"/>
      <w:szCs w:val="16"/>
    </w:rPr>
  </w:style>
  <w:style w:type="character" w:customStyle="1" w:styleId="FontStyle61">
    <w:name w:val="Font Style61"/>
    <w:rsid w:val="002A233B"/>
    <w:rPr>
      <w:rFonts w:ascii="Times New Roman" w:hAnsi="Times New Roman" w:cs="Times New Roman" w:hint="default"/>
      <w:smallCaps/>
      <w:spacing w:val="20"/>
      <w:sz w:val="20"/>
      <w:szCs w:val="20"/>
    </w:rPr>
  </w:style>
  <w:style w:type="table" w:styleId="-3">
    <w:name w:val="Table Web 3"/>
    <w:basedOn w:val="ad"/>
    <w:unhideWhenUsed/>
    <w:rsid w:val="002A233B"/>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0">
    <w:name w:val="Сетка таблицы111"/>
    <w:basedOn w:val="ad"/>
    <w:rsid w:val="002A233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4">
    <w:name w:val="Сетка таблицы2"/>
    <w:basedOn w:val="ad"/>
    <w:uiPriority w:val="59"/>
    <w:rsid w:val="002A23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b"/>
    <w:unhideWhenUsed/>
    <w:rsid w:val="002A233B"/>
    <w:pPr>
      <w:numPr>
        <w:numId w:val="30"/>
      </w:numPr>
      <w:contextualSpacing/>
    </w:pPr>
  </w:style>
  <w:style w:type="paragraph" w:styleId="4">
    <w:name w:val="List Number 4"/>
    <w:basedOn w:val="ab"/>
    <w:unhideWhenUsed/>
    <w:rsid w:val="002A233B"/>
    <w:pPr>
      <w:numPr>
        <w:numId w:val="31"/>
      </w:numPr>
      <w:contextualSpacing/>
    </w:pPr>
  </w:style>
  <w:style w:type="table" w:customStyle="1" w:styleId="OTR2">
    <w:name w:val="OTR2"/>
    <w:basedOn w:val="ad"/>
    <w:next w:val="aff3"/>
    <w:rsid w:val="002A2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d"/>
    <w:next w:val="aff3"/>
    <w:rsid w:val="002A233B"/>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1">
    <w:name w:val="Текст примечания1"/>
    <w:basedOn w:val="ab"/>
    <w:next w:val="aff0"/>
    <w:semiHidden/>
    <w:rsid w:val="002A233B"/>
    <w:pPr>
      <w:spacing w:after="0" w:line="240" w:lineRule="auto"/>
      <w:jc w:val="both"/>
    </w:pPr>
  </w:style>
  <w:style w:type="character" w:customStyle="1" w:styleId="2ff5">
    <w:name w:val="Текст примечания Знак2"/>
    <w:basedOn w:val="ac"/>
    <w:uiPriority w:val="99"/>
    <w:semiHidden/>
    <w:rsid w:val="002A233B"/>
    <w:rPr>
      <w:sz w:val="20"/>
      <w:szCs w:val="20"/>
    </w:rPr>
  </w:style>
  <w:style w:type="table" w:customStyle="1" w:styleId="1120">
    <w:name w:val="Сетка таблицы112"/>
    <w:basedOn w:val="ad"/>
    <w:next w:val="aff3"/>
    <w:rsid w:val="002A2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Стиль22"/>
    <w:rsid w:val="002A233B"/>
  </w:style>
  <w:style w:type="table" w:customStyle="1" w:styleId="OTR11">
    <w:name w:val="OTR11"/>
    <w:basedOn w:val="ad"/>
    <w:next w:val="aff3"/>
    <w:rsid w:val="002A233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9"/>
    <w:basedOn w:val="ab"/>
    <w:rsid w:val="002A233B"/>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xl79">
    <w:name w:val="xl79"/>
    <w:basedOn w:val="ab"/>
    <w:rsid w:val="002A233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81">
    <w:name w:val="xl81"/>
    <w:basedOn w:val="ab"/>
    <w:rsid w:val="002A233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82">
    <w:name w:val="xl82"/>
    <w:basedOn w:val="ab"/>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83">
    <w:name w:val="xl83"/>
    <w:basedOn w:val="ab"/>
    <w:rsid w:val="002A233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84">
    <w:name w:val="xl84"/>
    <w:basedOn w:val="ab"/>
    <w:rsid w:val="002A233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85">
    <w:name w:val="xl85"/>
    <w:basedOn w:val="ab"/>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86">
    <w:name w:val="xl86"/>
    <w:basedOn w:val="ab"/>
    <w:rsid w:val="002A233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87">
    <w:name w:val="xl87"/>
    <w:basedOn w:val="ab"/>
    <w:rsid w:val="002A233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88">
    <w:name w:val="xl88"/>
    <w:basedOn w:val="ab"/>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89">
    <w:name w:val="xl89"/>
    <w:basedOn w:val="ab"/>
    <w:rsid w:val="002A2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ab"/>
    <w:rsid w:val="002A233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b"/>
    <w:rsid w:val="002A23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a00">
    <w:name w:val="a0"/>
    <w:basedOn w:val="ab"/>
    <w:rsid w:val="00973D4B"/>
    <w:pPr>
      <w:autoSpaceDE w:val="0"/>
      <w:autoSpaceDN w:val="0"/>
      <w:spacing w:line="240" w:lineRule="auto"/>
      <w:ind w:left="360" w:hanging="360"/>
      <w:jc w:val="both"/>
    </w:pPr>
    <w:rPr>
      <w:rFonts w:ascii="Times New Roman" w:eastAsia="Times New Roman" w:hAnsi="Times New Roman"/>
      <w:sz w:val="24"/>
      <w:szCs w:val="24"/>
      <w:lang w:eastAsia="ru-RU"/>
    </w:rPr>
  </w:style>
  <w:style w:type="paragraph" w:customStyle="1" w:styleId="49">
    <w:name w:val="Знак4"/>
    <w:basedOn w:val="ab"/>
    <w:rsid w:val="00973D4B"/>
    <w:pPr>
      <w:spacing w:before="100" w:beforeAutospacing="1" w:after="100" w:afterAutospacing="1" w:line="240" w:lineRule="auto"/>
    </w:pPr>
    <w:rPr>
      <w:rFonts w:ascii="Tahoma" w:eastAsia="Times New Roman" w:hAnsi="Tahoma"/>
      <w:sz w:val="20"/>
      <w:szCs w:val="20"/>
      <w:lang w:val="en-US"/>
    </w:rPr>
  </w:style>
  <w:style w:type="character" w:customStyle="1" w:styleId="affff0">
    <w:name w:val="Без интервала Знак"/>
    <w:link w:val="affff"/>
    <w:uiPriority w:val="99"/>
    <w:rsid w:val="00973D4B"/>
    <w:rPr>
      <w:rFonts w:ascii="Calibri" w:eastAsia="Calibri" w:hAnsi="Calibri" w:cs="Times New Roman"/>
    </w:rPr>
  </w:style>
  <w:style w:type="paragraph" w:customStyle="1" w:styleId="130">
    <w:name w:val="Знак Знак Знак1 Знак3"/>
    <w:basedOn w:val="ab"/>
    <w:rsid w:val="00973D4B"/>
    <w:pPr>
      <w:ind w:left="3840" w:hanging="360"/>
    </w:pPr>
  </w:style>
  <w:style w:type="paragraph" w:customStyle="1" w:styleId="afffffffff8">
    <w:name w:val="Подпункт"/>
    <w:basedOn w:val="affff9"/>
    <w:rsid w:val="00973D4B"/>
    <w:pPr>
      <w:tabs>
        <w:tab w:val="num" w:pos="1134"/>
      </w:tabs>
      <w:suppressAutoHyphens w:val="0"/>
      <w:spacing w:after="240" w:line="480" w:lineRule="auto"/>
      <w:ind w:left="1134" w:hanging="1134"/>
      <w:jc w:val="left"/>
    </w:pPr>
    <w:rPr>
      <w:rFonts w:ascii="Calibri" w:eastAsia="Times New Roman" w:hAnsi="Calibri"/>
      <w:sz w:val="22"/>
      <w:szCs w:val="22"/>
      <w:lang w:val="en-US" w:eastAsia="en-US" w:bidi="en-US"/>
    </w:rPr>
  </w:style>
  <w:style w:type="paragraph" w:customStyle="1" w:styleId="afffffffff9">
    <w:name w:val="Обычный для ТУ"/>
    <w:basedOn w:val="ab"/>
    <w:rsid w:val="00973D4B"/>
    <w:pPr>
      <w:widowControl w:val="0"/>
      <w:spacing w:after="240" w:line="240" w:lineRule="auto"/>
      <w:ind w:firstLine="851"/>
    </w:pPr>
    <w:rPr>
      <w:rFonts w:eastAsia="Times New Roman"/>
      <w:sz w:val="24"/>
      <w:szCs w:val="20"/>
      <w:lang w:val="en-US" w:bidi="en-US"/>
    </w:rPr>
  </w:style>
  <w:style w:type="paragraph" w:customStyle="1" w:styleId="afffffffffa">
    <w:name w:val="Мой любимый"/>
    <w:basedOn w:val="ab"/>
    <w:rsid w:val="00973D4B"/>
    <w:pPr>
      <w:spacing w:before="120" w:after="240" w:line="240" w:lineRule="auto"/>
    </w:pPr>
    <w:rPr>
      <w:rFonts w:eastAsia="Times New Roman"/>
      <w:sz w:val="24"/>
      <w:szCs w:val="20"/>
      <w:lang w:val="en-US" w:bidi="en-US"/>
    </w:rPr>
  </w:style>
  <w:style w:type="paragraph" w:customStyle="1" w:styleId="d15d">
    <w:name w:val="Î—d1û÷íûé.Íîðìàëü5dûé àáçàö"/>
    <w:rsid w:val="00973D4B"/>
    <w:pPr>
      <w:widowControl w:val="0"/>
      <w:autoSpaceDE w:val="0"/>
      <w:autoSpaceDN w:val="0"/>
      <w:spacing w:after="0" w:line="240" w:lineRule="auto"/>
      <w:ind w:firstLine="709"/>
      <w:jc w:val="both"/>
    </w:pPr>
    <w:rPr>
      <w:rFonts w:ascii="Times New Roman" w:eastAsia="Times New Roman" w:hAnsi="Times New Roman" w:cs="Times New Roman"/>
      <w:sz w:val="20"/>
      <w:szCs w:val="20"/>
      <w:lang w:eastAsia="ru-RU"/>
    </w:rPr>
  </w:style>
  <w:style w:type="character" w:customStyle="1" w:styleId="0pt">
    <w:name w:val="Основной текст + Полужирный;Интервал 0 pt"/>
    <w:rsid w:val="00973D4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rvts8">
    <w:name w:val="rvts8"/>
    <w:rsid w:val="00973D4B"/>
    <w:rPr>
      <w:rFonts w:ascii="Times New Roman" w:hAnsi="Times New Roman" w:cs="Times New Roman" w:hint="default"/>
      <w:sz w:val="24"/>
      <w:szCs w:val="24"/>
    </w:rPr>
  </w:style>
  <w:style w:type="character" w:customStyle="1" w:styleId="name">
    <w:name w:val="name"/>
    <w:uiPriority w:val="99"/>
    <w:rsid w:val="00973D4B"/>
  </w:style>
  <w:style w:type="character" w:customStyle="1" w:styleId="value">
    <w:name w:val="value"/>
    <w:rsid w:val="00973D4B"/>
  </w:style>
  <w:style w:type="character" w:customStyle="1" w:styleId="docaccesstitle">
    <w:name w:val="docaccess_title"/>
    <w:rsid w:val="00973D4B"/>
  </w:style>
  <w:style w:type="character" w:customStyle="1" w:styleId="69">
    <w:name w:val="Основной текст (6)_"/>
    <w:link w:val="6a"/>
    <w:rsid w:val="00973D4B"/>
    <w:rPr>
      <w:i/>
      <w:iCs/>
      <w:shd w:val="clear" w:color="auto" w:fill="FFFFFF"/>
    </w:rPr>
  </w:style>
  <w:style w:type="paragraph" w:customStyle="1" w:styleId="6a">
    <w:name w:val="Основной текст (6)"/>
    <w:basedOn w:val="ab"/>
    <w:link w:val="69"/>
    <w:rsid w:val="00973D4B"/>
    <w:pPr>
      <w:widowControl w:val="0"/>
      <w:shd w:val="clear" w:color="auto" w:fill="FFFFFF"/>
      <w:spacing w:after="0" w:line="250" w:lineRule="exact"/>
      <w:jc w:val="both"/>
    </w:pPr>
    <w:rPr>
      <w:rFonts w:asciiTheme="minorHAnsi" w:eastAsiaTheme="minorHAnsi" w:hAnsiTheme="minorHAnsi" w:cstheme="minorBidi"/>
      <w:i/>
      <w:iCs/>
    </w:rPr>
  </w:style>
  <w:style w:type="character" w:customStyle="1" w:styleId="6b">
    <w:name w:val="Основной текст (6) + Полужирный;Не курсив"/>
    <w:rsid w:val="00973D4B"/>
    <w:rPr>
      <w:b/>
      <w:bCs/>
      <w:i/>
      <w:iCs/>
      <w:color w:val="000000"/>
      <w:spacing w:val="0"/>
      <w:w w:val="100"/>
      <w:position w:val="0"/>
      <w:sz w:val="22"/>
      <w:szCs w:val="22"/>
      <w:shd w:val="clear" w:color="auto" w:fill="FFFFFF"/>
      <w:lang w:val="ru-RU" w:eastAsia="ru-RU" w:bidi="ru-RU"/>
    </w:rPr>
  </w:style>
  <w:style w:type="character" w:customStyle="1" w:styleId="2ff6">
    <w:name w:val="Основной текст (2)"/>
    <w:rsid w:val="00973D4B"/>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ff7">
    <w:name w:val="Основной текст (2)_"/>
    <w:rsid w:val="00973D4B"/>
    <w:rPr>
      <w:rFonts w:ascii="Times New Roman" w:eastAsia="Times New Roman" w:hAnsi="Times New Roman" w:cs="Times New Roman"/>
      <w:b w:val="0"/>
      <w:bCs w:val="0"/>
      <w:i w:val="0"/>
      <w:iCs w:val="0"/>
      <w:smallCaps w:val="0"/>
      <w:strike w:val="0"/>
      <w:sz w:val="22"/>
      <w:szCs w:val="22"/>
      <w:u w:val="none"/>
    </w:rPr>
  </w:style>
  <w:style w:type="character" w:customStyle="1" w:styleId="forminfo7">
    <w:name w:val="forminfo7"/>
    <w:rsid w:val="00973D4B"/>
    <w:rPr>
      <w:vanish w:val="0"/>
      <w:webHidden w:val="0"/>
      <w:color w:val="6D6D6D"/>
      <w:specVanish w:val="0"/>
    </w:rPr>
  </w:style>
  <w:style w:type="paragraph" w:customStyle="1" w:styleId="Standard">
    <w:name w:val="Standard"/>
    <w:rsid w:val="00973D4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295pt">
    <w:name w:val="Основной текст (2) + 9;5 pt;Полужирный"/>
    <w:rsid w:val="00973D4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ecattext">
    <w:name w:val="ecattext"/>
    <w:rsid w:val="00973D4B"/>
  </w:style>
  <w:style w:type="paragraph" w:customStyle="1" w:styleId="223">
    <w:name w:val="Основной текст с отступом 22"/>
    <w:basedOn w:val="ab"/>
    <w:rsid w:val="00973D4B"/>
    <w:pPr>
      <w:spacing w:after="0" w:line="240" w:lineRule="auto"/>
      <w:ind w:firstLine="720"/>
      <w:jc w:val="both"/>
    </w:pPr>
    <w:rPr>
      <w:rFonts w:ascii="TimesET" w:eastAsia="Times New Roman" w:hAnsi="TimesET"/>
      <w:sz w:val="24"/>
      <w:szCs w:val="20"/>
      <w:lang w:eastAsia="ru-RU"/>
    </w:rPr>
  </w:style>
  <w:style w:type="paragraph" w:customStyle="1" w:styleId="230">
    <w:name w:val="Основной текст с отступом 23"/>
    <w:basedOn w:val="ab"/>
    <w:rsid w:val="00973D4B"/>
    <w:pPr>
      <w:spacing w:after="0" w:line="240" w:lineRule="auto"/>
      <w:ind w:firstLine="720"/>
      <w:jc w:val="both"/>
    </w:pPr>
    <w:rPr>
      <w:rFonts w:ascii="TimesET" w:eastAsia="Times New Roman" w:hAnsi="TimesET"/>
      <w:sz w:val="24"/>
      <w:szCs w:val="20"/>
      <w:lang w:eastAsia="ru-RU"/>
    </w:rPr>
  </w:style>
  <w:style w:type="character" w:customStyle="1" w:styleId="afffffffffb">
    <w:name w:val="Основной текст + Курсив"/>
    <w:uiPriority w:val="99"/>
    <w:rsid w:val="00973D4B"/>
    <w:rPr>
      <w:rFonts w:ascii="Times New Roman" w:hAnsi="Times New Roman" w:cs="Times New Roman"/>
      <w:i/>
      <w:iCs/>
      <w:sz w:val="23"/>
      <w:szCs w:val="23"/>
      <w:u w:val="none"/>
    </w:rPr>
  </w:style>
  <w:style w:type="paragraph" w:customStyle="1" w:styleId="2ff8">
    <w:name w:val="Без интервала2"/>
    <w:rsid w:val="00973D4B"/>
    <w:pPr>
      <w:spacing w:after="0" w:line="240" w:lineRule="auto"/>
    </w:pPr>
    <w:rPr>
      <w:rFonts w:ascii="Calibri" w:eastAsia="Times New Roman" w:hAnsi="Calibri" w:cs="Times New Roman"/>
    </w:rPr>
  </w:style>
  <w:style w:type="character" w:customStyle="1" w:styleId="1ffff2">
    <w:name w:val="Текст ТД Знак Знак1"/>
    <w:rsid w:val="00973D4B"/>
    <w:rPr>
      <w:rFonts w:eastAsia="Calibri"/>
      <w:sz w:val="24"/>
      <w:szCs w:val="24"/>
      <w:lang w:val="ru-RU" w:eastAsia="en-US" w:bidi="ar-SA"/>
    </w:rPr>
  </w:style>
  <w:style w:type="character" w:customStyle="1" w:styleId="HeadDoc0">
    <w:name w:val="HeadDoc Знак"/>
    <w:link w:val="HeadDoc"/>
    <w:rsid w:val="00973D4B"/>
    <w:rPr>
      <w:rFonts w:ascii="Times New Roman" w:eastAsia="Times New Roman" w:hAnsi="Times New Roman" w:cs="Times New Roman"/>
      <w:sz w:val="28"/>
      <w:szCs w:val="20"/>
      <w:lang w:eastAsia="ar-SA"/>
    </w:rPr>
  </w:style>
  <w:style w:type="paragraph" w:customStyle="1" w:styleId="caaieiaie1">
    <w:name w:val="caaieiaie 1"/>
    <w:basedOn w:val="ab"/>
    <w:next w:val="ab"/>
    <w:rsid w:val="00973D4B"/>
    <w:pPr>
      <w:keepNext/>
      <w:spacing w:after="0" w:line="240" w:lineRule="auto"/>
      <w:ind w:left="567"/>
      <w:jc w:val="center"/>
    </w:pPr>
    <w:rPr>
      <w:rFonts w:ascii="Times New Roman" w:eastAsia="Times New Roman" w:hAnsi="Times New Roman"/>
      <w:b/>
      <w:sz w:val="32"/>
      <w:szCs w:val="20"/>
      <w:lang w:eastAsia="ru-RU"/>
    </w:rPr>
  </w:style>
  <w:style w:type="paragraph" w:customStyle="1" w:styleId="caaieiaie10">
    <w:name w:val="caaieiaie1"/>
    <w:basedOn w:val="ab"/>
    <w:rsid w:val="00973D4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24">
    <w:name w:val="Основной текст 22"/>
    <w:basedOn w:val="ab"/>
    <w:rsid w:val="00973D4B"/>
    <w:pPr>
      <w:spacing w:after="0" w:line="240" w:lineRule="auto"/>
      <w:ind w:left="567"/>
      <w:jc w:val="both"/>
    </w:pPr>
    <w:rPr>
      <w:rFonts w:ascii="Times New Roman" w:eastAsia="Times New Roman" w:hAnsi="Times New Roman"/>
      <w:sz w:val="28"/>
      <w:szCs w:val="20"/>
      <w:lang w:eastAsia="ru-RU"/>
    </w:rPr>
  </w:style>
  <w:style w:type="paragraph" w:customStyle="1" w:styleId="TimesNewRoman">
    <w:name w:val="Times New Roman"/>
    <w:aliases w:val="12 пт,Синий,По ширине,Первая строка:  0,6 см"/>
    <w:basedOn w:val="ab"/>
    <w:rsid w:val="00973D4B"/>
    <w:pPr>
      <w:autoSpaceDE w:val="0"/>
      <w:autoSpaceDN w:val="0"/>
      <w:adjustRightInd w:val="0"/>
      <w:spacing w:after="0" w:line="240" w:lineRule="auto"/>
      <w:ind w:firstLine="340"/>
      <w:jc w:val="both"/>
    </w:pPr>
    <w:rPr>
      <w:rFonts w:ascii="Times New Roman" w:hAnsi="Times New Roman"/>
      <w:sz w:val="24"/>
      <w:szCs w:val="24"/>
      <w:lang w:eastAsia="ru-RU"/>
    </w:rPr>
  </w:style>
  <w:style w:type="character" w:customStyle="1" w:styleId="product">
    <w:name w:val="product"/>
    <w:rsid w:val="00973D4B"/>
  </w:style>
  <w:style w:type="character" w:styleId="afffffffffc">
    <w:name w:val="endnote reference"/>
    <w:uiPriority w:val="99"/>
    <w:rsid w:val="00973D4B"/>
    <w:rPr>
      <w:vertAlign w:val="superscript"/>
    </w:rPr>
  </w:style>
  <w:style w:type="paragraph" w:customStyle="1" w:styleId="tehnormaNonformat">
    <w:name w:val="tehnormaNonformat"/>
    <w:uiPriority w:val="99"/>
    <w:rsid w:val="00973D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R3">
    <w:name w:val="FR3"/>
    <w:uiPriority w:val="99"/>
    <w:rsid w:val="00973D4B"/>
    <w:pPr>
      <w:widowControl w:val="0"/>
      <w:autoSpaceDE w:val="0"/>
      <w:autoSpaceDN w:val="0"/>
      <w:adjustRightInd w:val="0"/>
      <w:spacing w:after="0" w:line="240" w:lineRule="auto"/>
    </w:pPr>
    <w:rPr>
      <w:rFonts w:ascii="Times New Roman" w:eastAsia="Times New Roman" w:hAnsi="Times New Roman" w:cs="Times New Roman"/>
      <w:sz w:val="12"/>
      <w:szCs w:val="12"/>
      <w:lang w:eastAsia="ru-RU"/>
    </w:rPr>
  </w:style>
  <w:style w:type="character" w:customStyle="1" w:styleId="1f5">
    <w:name w:val="Пункт Знак1"/>
    <w:link w:val="affff9"/>
    <w:rsid w:val="00973D4B"/>
    <w:rPr>
      <w:rFonts w:ascii="Times New Roman" w:eastAsia="MS Mincho" w:hAnsi="Times New Roman" w:cs="Times New Roman"/>
      <w:sz w:val="28"/>
      <w:szCs w:val="28"/>
      <w:lang w:eastAsia="ar-SA"/>
    </w:rPr>
  </w:style>
  <w:style w:type="paragraph" w:customStyle="1" w:styleId="afffffffffd">
    <w:name w:val="Подподпункт"/>
    <w:basedOn w:val="afffffffff8"/>
    <w:rsid w:val="00973D4B"/>
    <w:pPr>
      <w:tabs>
        <w:tab w:val="clear" w:pos="1134"/>
        <w:tab w:val="num" w:pos="1843"/>
      </w:tabs>
      <w:spacing w:after="0" w:line="360" w:lineRule="auto"/>
      <w:ind w:left="1843" w:hanging="567"/>
      <w:jc w:val="both"/>
    </w:pPr>
    <w:rPr>
      <w:rFonts w:ascii="Times New Roman" w:hAnsi="Times New Roman"/>
      <w:sz w:val="28"/>
      <w:szCs w:val="28"/>
      <w:lang w:bidi="ar-SA"/>
    </w:rPr>
  </w:style>
  <w:style w:type="character" w:customStyle="1" w:styleId="1ffff3">
    <w:name w:val="Знак Знак Знак Знак Знак Знак Знак Знак Знак1"/>
    <w:aliases w:val="Знак Знак Знак Знак Знак Знак Знак1,Знак2 Знак2,Знак Знак Знак Знак Знак1 Знак1,Знак2 Знак Знак1,Знак Знак Знак Знак Зна Знак"/>
    <w:locked/>
    <w:rsid w:val="00973D4B"/>
    <w:rPr>
      <w:b/>
      <w:bCs/>
      <w:sz w:val="28"/>
      <w:szCs w:val="24"/>
    </w:rPr>
  </w:style>
  <w:style w:type="paragraph" w:customStyle="1" w:styleId="1ffff4">
    <w:name w:val="Прощание1"/>
    <w:basedOn w:val="ab"/>
    <w:next w:val="afffffff7"/>
    <w:semiHidden/>
    <w:unhideWhenUsed/>
    <w:rsid w:val="00973D4B"/>
    <w:pPr>
      <w:spacing w:after="0" w:line="240" w:lineRule="auto"/>
      <w:ind w:left="4252"/>
    </w:pPr>
    <w:rPr>
      <w:sz w:val="24"/>
      <w:szCs w:val="24"/>
    </w:rPr>
  </w:style>
  <w:style w:type="paragraph" w:customStyle="1" w:styleId="1ffff5">
    <w:name w:val="Подпись1"/>
    <w:basedOn w:val="ab"/>
    <w:next w:val="afffffff9"/>
    <w:semiHidden/>
    <w:unhideWhenUsed/>
    <w:rsid w:val="00973D4B"/>
    <w:pPr>
      <w:spacing w:after="0" w:line="240" w:lineRule="auto"/>
      <w:ind w:left="4252"/>
    </w:pPr>
    <w:rPr>
      <w:sz w:val="24"/>
      <w:szCs w:val="24"/>
    </w:rPr>
  </w:style>
  <w:style w:type="paragraph" w:customStyle="1" w:styleId="1ffff6">
    <w:name w:val="Шапка1"/>
    <w:basedOn w:val="ab"/>
    <w:next w:val="afffffffb"/>
    <w:semiHidden/>
    <w:unhideWhenUsed/>
    <w:rsid w:val="00973D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sz w:val="24"/>
      <w:szCs w:val="24"/>
    </w:rPr>
  </w:style>
  <w:style w:type="paragraph" w:customStyle="1" w:styleId="1ffff7">
    <w:name w:val="Приветствие1"/>
    <w:basedOn w:val="ab"/>
    <w:next w:val="ab"/>
    <w:unhideWhenUsed/>
    <w:rsid w:val="00973D4B"/>
    <w:rPr>
      <w:sz w:val="24"/>
      <w:szCs w:val="24"/>
    </w:rPr>
  </w:style>
  <w:style w:type="paragraph" w:customStyle="1" w:styleId="1ffff8">
    <w:name w:val="Дата1"/>
    <w:basedOn w:val="ab"/>
    <w:next w:val="ab"/>
    <w:unhideWhenUsed/>
    <w:rsid w:val="00973D4B"/>
    <w:rPr>
      <w:sz w:val="24"/>
    </w:rPr>
  </w:style>
  <w:style w:type="paragraph" w:customStyle="1" w:styleId="1ffff9">
    <w:name w:val="Электронная подпись1"/>
    <w:basedOn w:val="ab"/>
    <w:next w:val="affffffff1"/>
    <w:semiHidden/>
    <w:unhideWhenUsed/>
    <w:rsid w:val="00973D4B"/>
    <w:pPr>
      <w:spacing w:after="0" w:line="240" w:lineRule="auto"/>
    </w:pPr>
    <w:rPr>
      <w:sz w:val="24"/>
      <w:szCs w:val="24"/>
    </w:rPr>
  </w:style>
  <w:style w:type="character" w:customStyle="1" w:styleId="2ff9">
    <w:name w:val="Прощание Знак2"/>
    <w:basedOn w:val="ac"/>
    <w:rsid w:val="00973D4B"/>
  </w:style>
  <w:style w:type="character" w:customStyle="1" w:styleId="2ffa">
    <w:name w:val="Подпись Знак2"/>
    <w:basedOn w:val="ac"/>
    <w:rsid w:val="00973D4B"/>
  </w:style>
  <w:style w:type="character" w:customStyle="1" w:styleId="2ffb">
    <w:name w:val="Шапка Знак2"/>
    <w:basedOn w:val="ac"/>
    <w:rsid w:val="00973D4B"/>
    <w:rPr>
      <w:rFonts w:asciiTheme="majorHAnsi" w:eastAsiaTheme="majorEastAsia" w:hAnsiTheme="majorHAnsi" w:cstheme="majorBidi"/>
      <w:sz w:val="24"/>
      <w:szCs w:val="24"/>
      <w:shd w:val="pct20" w:color="auto" w:fill="auto"/>
    </w:rPr>
  </w:style>
  <w:style w:type="character" w:customStyle="1" w:styleId="2ffc">
    <w:name w:val="Приветствие Знак2"/>
    <w:basedOn w:val="ac"/>
    <w:rsid w:val="00973D4B"/>
  </w:style>
  <w:style w:type="character" w:customStyle="1" w:styleId="2ffd">
    <w:name w:val="Дата Знак2"/>
    <w:basedOn w:val="ac"/>
    <w:rsid w:val="00973D4B"/>
  </w:style>
  <w:style w:type="character" w:customStyle="1" w:styleId="2ffe">
    <w:name w:val="Электронная подпись Знак2"/>
    <w:basedOn w:val="ac"/>
    <w:rsid w:val="00973D4B"/>
  </w:style>
  <w:style w:type="table" w:customStyle="1" w:styleId="OTR3">
    <w:name w:val="OTR3"/>
    <w:basedOn w:val="ad"/>
    <w:next w:val="aff3"/>
    <w:rsid w:val="00973D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Заголовок оглавления3"/>
    <w:basedOn w:val="16"/>
    <w:next w:val="ab"/>
    <w:uiPriority w:val="39"/>
    <w:semiHidden/>
    <w:unhideWhenUsed/>
    <w:qFormat/>
    <w:rsid w:val="00973D4B"/>
    <w:pPr>
      <w:keepLines/>
      <w:spacing w:before="480" w:after="0"/>
      <w:outlineLvl w:val="9"/>
    </w:pPr>
    <w:rPr>
      <w:rFonts w:ascii="Calibri Light" w:eastAsia="Times New Roman" w:hAnsi="Calibri Light" w:cs="Times New Roman"/>
      <w:color w:val="2E74B5"/>
      <w:kern w:val="0"/>
      <w:sz w:val="28"/>
      <w:szCs w:val="28"/>
      <w:lang w:eastAsia="ru-RU"/>
    </w:rPr>
  </w:style>
  <w:style w:type="table" w:customStyle="1" w:styleId="131">
    <w:name w:val="Сетка таблицы13"/>
    <w:basedOn w:val="ad"/>
    <w:next w:val="aff3"/>
    <w:uiPriority w:val="59"/>
    <w:rsid w:val="00973D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Сетка таблицы21"/>
    <w:basedOn w:val="ad"/>
    <w:next w:val="aff3"/>
    <w:uiPriority w:val="59"/>
    <w:rsid w:val="00973D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e">
    <w:name w:val="envelope address"/>
    <w:basedOn w:val="ab"/>
    <w:rsid w:val="00973D4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ff">
    <w:name w:val="envelope return"/>
    <w:basedOn w:val="ab"/>
    <w:rsid w:val="00973D4B"/>
    <w:pPr>
      <w:spacing w:after="60" w:line="240" w:lineRule="auto"/>
      <w:jc w:val="both"/>
    </w:pPr>
    <w:rPr>
      <w:rFonts w:ascii="Arial" w:eastAsia="Times New Roman" w:hAnsi="Arial" w:cs="Arial"/>
      <w:sz w:val="20"/>
      <w:szCs w:val="20"/>
      <w:lang w:eastAsia="ru-RU"/>
    </w:rPr>
  </w:style>
  <w:style w:type="paragraph" w:styleId="4a">
    <w:name w:val="List 4"/>
    <w:basedOn w:val="ab"/>
    <w:rsid w:val="00973D4B"/>
    <w:pPr>
      <w:spacing w:after="60" w:line="240" w:lineRule="auto"/>
      <w:ind w:left="1132" w:hanging="283"/>
      <w:jc w:val="both"/>
    </w:pPr>
    <w:rPr>
      <w:rFonts w:ascii="Times New Roman" w:eastAsia="Times New Roman" w:hAnsi="Times New Roman"/>
      <w:sz w:val="24"/>
      <w:szCs w:val="24"/>
      <w:lang w:eastAsia="ru-RU"/>
    </w:rPr>
  </w:style>
  <w:style w:type="paragraph" w:styleId="57">
    <w:name w:val="List 5"/>
    <w:basedOn w:val="ab"/>
    <w:rsid w:val="00973D4B"/>
    <w:pPr>
      <w:spacing w:after="60" w:line="240" w:lineRule="auto"/>
      <w:ind w:left="1415" w:hanging="283"/>
      <w:jc w:val="both"/>
    </w:pPr>
    <w:rPr>
      <w:rFonts w:ascii="Times New Roman" w:eastAsia="Times New Roman" w:hAnsi="Times New Roman"/>
      <w:sz w:val="24"/>
      <w:szCs w:val="24"/>
      <w:lang w:eastAsia="ru-RU"/>
    </w:rPr>
  </w:style>
  <w:style w:type="paragraph" w:styleId="2fff0">
    <w:name w:val="List Continue 2"/>
    <w:basedOn w:val="ab"/>
    <w:rsid w:val="00973D4B"/>
    <w:pPr>
      <w:spacing w:after="120" w:line="240" w:lineRule="auto"/>
      <w:ind w:left="566"/>
      <w:jc w:val="both"/>
    </w:pPr>
    <w:rPr>
      <w:rFonts w:ascii="Times New Roman" w:eastAsia="Times New Roman" w:hAnsi="Times New Roman"/>
      <w:sz w:val="24"/>
      <w:szCs w:val="24"/>
      <w:lang w:eastAsia="ru-RU"/>
    </w:rPr>
  </w:style>
  <w:style w:type="paragraph" w:styleId="3f2">
    <w:name w:val="List Continue 3"/>
    <w:basedOn w:val="ab"/>
    <w:rsid w:val="00973D4B"/>
    <w:pPr>
      <w:spacing w:after="120" w:line="240" w:lineRule="auto"/>
      <w:ind w:left="849"/>
      <w:jc w:val="both"/>
    </w:pPr>
    <w:rPr>
      <w:rFonts w:ascii="Times New Roman" w:eastAsia="Times New Roman" w:hAnsi="Times New Roman"/>
      <w:sz w:val="24"/>
      <w:szCs w:val="24"/>
      <w:lang w:eastAsia="ru-RU"/>
    </w:rPr>
  </w:style>
  <w:style w:type="paragraph" w:styleId="4b">
    <w:name w:val="List Continue 4"/>
    <w:basedOn w:val="ab"/>
    <w:rsid w:val="00973D4B"/>
    <w:pPr>
      <w:spacing w:after="120" w:line="240" w:lineRule="auto"/>
      <w:ind w:left="1132"/>
      <w:jc w:val="both"/>
    </w:pPr>
    <w:rPr>
      <w:rFonts w:ascii="Times New Roman" w:eastAsia="Times New Roman" w:hAnsi="Times New Roman"/>
      <w:sz w:val="24"/>
      <w:szCs w:val="24"/>
      <w:lang w:eastAsia="ru-RU"/>
    </w:rPr>
  </w:style>
  <w:style w:type="paragraph" w:styleId="58">
    <w:name w:val="List Continue 5"/>
    <w:basedOn w:val="ab"/>
    <w:rsid w:val="00973D4B"/>
    <w:pPr>
      <w:spacing w:after="120" w:line="240" w:lineRule="auto"/>
      <w:ind w:left="1415"/>
      <w:jc w:val="both"/>
    </w:pPr>
    <w:rPr>
      <w:rFonts w:ascii="Times New Roman" w:eastAsia="Times New Roman" w:hAnsi="Times New Roman"/>
      <w:sz w:val="24"/>
      <w:szCs w:val="24"/>
      <w:lang w:eastAsia="ru-RU"/>
    </w:rPr>
  </w:style>
  <w:style w:type="paragraph" w:styleId="4c">
    <w:name w:val="toc 4"/>
    <w:basedOn w:val="ab"/>
    <w:next w:val="ab"/>
    <w:autoRedefine/>
    <w:uiPriority w:val="39"/>
    <w:rsid w:val="00973D4B"/>
    <w:pPr>
      <w:tabs>
        <w:tab w:val="right" w:leader="dot" w:pos="10430"/>
      </w:tabs>
      <w:spacing w:after="0" w:line="240" w:lineRule="auto"/>
      <w:ind w:left="540"/>
    </w:pPr>
    <w:rPr>
      <w:rFonts w:ascii="Times New Roman" w:eastAsia="Times New Roman" w:hAnsi="Times New Roman"/>
      <w:sz w:val="20"/>
      <w:szCs w:val="20"/>
      <w:lang w:eastAsia="ru-RU"/>
    </w:rPr>
  </w:style>
  <w:style w:type="paragraph" w:styleId="59">
    <w:name w:val="toc 5"/>
    <w:basedOn w:val="ab"/>
    <w:next w:val="ab"/>
    <w:autoRedefine/>
    <w:uiPriority w:val="39"/>
    <w:rsid w:val="00973D4B"/>
    <w:pPr>
      <w:spacing w:after="0" w:line="240" w:lineRule="auto"/>
      <w:ind w:left="960"/>
    </w:pPr>
    <w:rPr>
      <w:rFonts w:ascii="Times New Roman" w:eastAsia="Times New Roman" w:hAnsi="Times New Roman"/>
      <w:sz w:val="20"/>
      <w:szCs w:val="20"/>
      <w:lang w:eastAsia="ru-RU"/>
    </w:rPr>
  </w:style>
  <w:style w:type="paragraph" w:styleId="6c">
    <w:name w:val="toc 6"/>
    <w:basedOn w:val="ab"/>
    <w:next w:val="ab"/>
    <w:autoRedefine/>
    <w:uiPriority w:val="39"/>
    <w:rsid w:val="00973D4B"/>
    <w:pPr>
      <w:spacing w:after="0" w:line="240" w:lineRule="auto"/>
      <w:ind w:left="1200"/>
    </w:pPr>
    <w:rPr>
      <w:rFonts w:ascii="Times New Roman" w:eastAsia="Times New Roman" w:hAnsi="Times New Roman"/>
      <w:sz w:val="20"/>
      <w:szCs w:val="20"/>
      <w:lang w:eastAsia="ru-RU"/>
    </w:rPr>
  </w:style>
  <w:style w:type="paragraph" w:styleId="73">
    <w:name w:val="toc 7"/>
    <w:basedOn w:val="ab"/>
    <w:next w:val="ab"/>
    <w:autoRedefine/>
    <w:uiPriority w:val="39"/>
    <w:rsid w:val="00973D4B"/>
    <w:pPr>
      <w:spacing w:after="0" w:line="240" w:lineRule="auto"/>
      <w:ind w:left="1440"/>
    </w:pPr>
    <w:rPr>
      <w:rFonts w:ascii="Times New Roman" w:eastAsia="Times New Roman" w:hAnsi="Times New Roman"/>
      <w:sz w:val="20"/>
      <w:szCs w:val="20"/>
      <w:lang w:eastAsia="ru-RU"/>
    </w:rPr>
  </w:style>
  <w:style w:type="paragraph" w:styleId="82">
    <w:name w:val="toc 8"/>
    <w:basedOn w:val="ab"/>
    <w:next w:val="ab"/>
    <w:autoRedefine/>
    <w:uiPriority w:val="39"/>
    <w:rsid w:val="00973D4B"/>
    <w:pPr>
      <w:spacing w:after="0" w:line="240" w:lineRule="auto"/>
      <w:ind w:left="1680"/>
    </w:pPr>
    <w:rPr>
      <w:rFonts w:ascii="Times New Roman" w:eastAsia="Times New Roman" w:hAnsi="Times New Roman"/>
      <w:sz w:val="20"/>
      <w:szCs w:val="20"/>
      <w:lang w:eastAsia="ru-RU"/>
    </w:rPr>
  </w:style>
  <w:style w:type="paragraph" w:styleId="93">
    <w:name w:val="toc 9"/>
    <w:basedOn w:val="ab"/>
    <w:next w:val="ab"/>
    <w:autoRedefine/>
    <w:uiPriority w:val="39"/>
    <w:rsid w:val="00973D4B"/>
    <w:pPr>
      <w:spacing w:after="0" w:line="240" w:lineRule="auto"/>
      <w:ind w:left="1920"/>
    </w:pPr>
    <w:rPr>
      <w:rFonts w:ascii="Times New Roman" w:eastAsia="Times New Roman" w:hAnsi="Times New Roman"/>
      <w:sz w:val="20"/>
      <w:szCs w:val="20"/>
      <w:lang w:eastAsia="ru-RU"/>
    </w:rPr>
  </w:style>
  <w:style w:type="table" w:customStyle="1" w:styleId="-31">
    <w:name w:val="Веб-таблица 31"/>
    <w:basedOn w:val="ad"/>
    <w:next w:val="-3"/>
    <w:rsid w:val="00973D4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ffffa">
    <w:name w:val="Знак примечания1"/>
    <w:rsid w:val="00973D4B"/>
    <w:rPr>
      <w:sz w:val="16"/>
      <w:szCs w:val="16"/>
    </w:rPr>
  </w:style>
  <w:style w:type="paragraph" w:customStyle="1" w:styleId="affffffffff">
    <w:name w:val="Абзац"/>
    <w:basedOn w:val="ab"/>
    <w:link w:val="affffffffff0"/>
    <w:rsid w:val="00973D4B"/>
    <w:pPr>
      <w:spacing w:before="120" w:after="60" w:line="240" w:lineRule="auto"/>
      <w:ind w:firstLine="567"/>
      <w:jc w:val="both"/>
    </w:pPr>
    <w:rPr>
      <w:rFonts w:ascii="Times New Roman" w:eastAsia="Times New Roman" w:hAnsi="Times New Roman"/>
      <w:sz w:val="24"/>
      <w:szCs w:val="24"/>
      <w:lang w:eastAsia="ru-RU"/>
    </w:rPr>
  </w:style>
  <w:style w:type="character" w:customStyle="1" w:styleId="affffffffff0">
    <w:name w:val="Абзац Знак"/>
    <w:link w:val="affffffffff"/>
    <w:rsid w:val="00973D4B"/>
    <w:rPr>
      <w:rFonts w:ascii="Times New Roman" w:eastAsia="Times New Roman" w:hAnsi="Times New Roman" w:cs="Times New Roman"/>
      <w:sz w:val="24"/>
      <w:szCs w:val="24"/>
      <w:lang w:eastAsia="ru-RU"/>
    </w:rPr>
  </w:style>
  <w:style w:type="character" w:customStyle="1" w:styleId="propertyname">
    <w:name w:val="property_name"/>
    <w:rsid w:val="00973D4B"/>
  </w:style>
  <w:style w:type="character" w:customStyle="1" w:styleId="nobr">
    <w:name w:val="nobr"/>
    <w:rsid w:val="00973D4B"/>
  </w:style>
  <w:style w:type="table" w:customStyle="1" w:styleId="OTR4">
    <w:name w:val="OTR4"/>
    <w:basedOn w:val="ad"/>
    <w:next w:val="aff3"/>
    <w:rsid w:val="00973D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d"/>
    <w:next w:val="aff3"/>
    <w:rsid w:val="00973D4B"/>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d"/>
    <w:next w:val="aff3"/>
    <w:uiPriority w:val="59"/>
    <w:rsid w:val="00973D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12">
    <w:name w:val="OTR12"/>
    <w:basedOn w:val="ad"/>
    <w:next w:val="aff3"/>
    <w:rsid w:val="00973D4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Веб-таблица 32"/>
    <w:basedOn w:val="ad"/>
    <w:next w:val="-3"/>
    <w:semiHidden/>
    <w:unhideWhenUsed/>
    <w:rsid w:val="00973D4B"/>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
    <w:name w:val="Сетка таблицы1111"/>
    <w:basedOn w:val="ad"/>
    <w:rsid w:val="00973D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d"/>
    <w:uiPriority w:val="59"/>
    <w:rsid w:val="00973D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21">
    <w:name w:val="OTR21"/>
    <w:basedOn w:val="ad"/>
    <w:next w:val="aff3"/>
    <w:rsid w:val="00973D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d"/>
    <w:next w:val="aff3"/>
    <w:rsid w:val="00973D4B"/>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d"/>
    <w:next w:val="aff3"/>
    <w:rsid w:val="00973D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111">
    <w:name w:val="OTR111"/>
    <w:basedOn w:val="ad"/>
    <w:next w:val="aff3"/>
    <w:rsid w:val="00973D4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b">
    <w:name w:val="Неразрешенное упоминание1"/>
    <w:basedOn w:val="ac"/>
    <w:uiPriority w:val="99"/>
    <w:semiHidden/>
    <w:unhideWhenUsed/>
    <w:rsid w:val="006B40A8"/>
    <w:rPr>
      <w:color w:val="605E5C"/>
      <w:shd w:val="clear" w:color="auto" w:fill="E1DFDD"/>
    </w:rPr>
  </w:style>
  <w:style w:type="table" w:customStyle="1" w:styleId="OTR13">
    <w:name w:val="OTR13"/>
    <w:basedOn w:val="ad"/>
    <w:next w:val="aff3"/>
    <w:rsid w:val="00595D5C"/>
    <w:pPr>
      <w:numPr>
        <w:numId w:val="36"/>
      </w:num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
    <w:name w:val="font1"/>
    <w:basedOn w:val="ab"/>
    <w:rsid w:val="00DA76BA"/>
    <w:pPr>
      <w:spacing w:before="100" w:beforeAutospacing="1" w:after="100" w:afterAutospacing="1" w:line="240" w:lineRule="auto"/>
    </w:pPr>
    <w:rPr>
      <w:rFonts w:eastAsia="Times New Roman" w:cs="Calibri"/>
      <w:color w:val="000000"/>
      <w:lang w:eastAsia="ru-RU"/>
    </w:rPr>
  </w:style>
  <w:style w:type="paragraph" w:customStyle="1" w:styleId="xl92">
    <w:name w:val="xl92"/>
    <w:basedOn w:val="ab"/>
    <w:rsid w:val="00DA76BA"/>
    <w:pPr>
      <w:pBdr>
        <w:top w:val="single" w:sz="4" w:space="0" w:color="auto"/>
        <w:left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b"/>
    <w:rsid w:val="00DA76B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b"/>
    <w:rsid w:val="00DA76B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5">
    <w:name w:val="xl95"/>
    <w:basedOn w:val="ab"/>
    <w:rsid w:val="00DA76B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b"/>
    <w:rsid w:val="00DA76B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b"/>
    <w:rsid w:val="00DA76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b"/>
    <w:rsid w:val="00DA76B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b"/>
    <w:rsid w:val="00DA76BA"/>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b"/>
    <w:rsid w:val="00DA76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b"/>
    <w:rsid w:val="00DA76B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b"/>
    <w:rsid w:val="00DA76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b"/>
    <w:rsid w:val="00DA76B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b"/>
    <w:rsid w:val="00DA76B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b"/>
    <w:rsid w:val="00DA76B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b"/>
    <w:rsid w:val="00DA76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b"/>
    <w:rsid w:val="00DA7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b"/>
    <w:rsid w:val="00DA7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
    <w:name w:val="xl109"/>
    <w:basedOn w:val="ab"/>
    <w:rsid w:val="00DA76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
    <w:name w:val="xl110"/>
    <w:basedOn w:val="ab"/>
    <w:rsid w:val="00DA7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eastAsia="ru-RU"/>
    </w:rPr>
  </w:style>
  <w:style w:type="paragraph" w:customStyle="1" w:styleId="xl111">
    <w:name w:val="xl111"/>
    <w:basedOn w:val="ab"/>
    <w:rsid w:val="00DA7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eastAsia="ru-RU"/>
    </w:rPr>
  </w:style>
  <w:style w:type="table" w:customStyle="1" w:styleId="OTR14">
    <w:name w:val="OTR14"/>
    <w:basedOn w:val="ad"/>
    <w:next w:val="aff3"/>
    <w:rsid w:val="00B231A7"/>
    <w:pPr>
      <w:numPr>
        <w:numId w:val="36"/>
      </w:num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2wfao">
    <w:name w:val="txt__2wfao"/>
    <w:basedOn w:val="ac"/>
    <w:rsid w:val="00247810"/>
  </w:style>
  <w:style w:type="numbering" w:customStyle="1" w:styleId="1ffffc">
    <w:name w:val="Нет списка1"/>
    <w:next w:val="ae"/>
    <w:uiPriority w:val="99"/>
    <w:semiHidden/>
    <w:unhideWhenUsed/>
    <w:rsid w:val="00C315AF"/>
  </w:style>
  <w:style w:type="numbering" w:customStyle="1" w:styleId="117">
    <w:name w:val="Нет списка11"/>
    <w:next w:val="ae"/>
    <w:uiPriority w:val="99"/>
    <w:semiHidden/>
    <w:unhideWhenUsed/>
    <w:rsid w:val="00C315AF"/>
  </w:style>
  <w:style w:type="numbering" w:customStyle="1" w:styleId="23">
    <w:name w:val="Стиль23"/>
    <w:rsid w:val="00C315AF"/>
    <w:pPr>
      <w:numPr>
        <w:numId w:val="16"/>
      </w:numPr>
    </w:pPr>
  </w:style>
  <w:style w:type="numbering" w:customStyle="1" w:styleId="211">
    <w:name w:val="Стиль211"/>
    <w:rsid w:val="00C315AF"/>
    <w:pPr>
      <w:numPr>
        <w:numId w:val="27"/>
      </w:numPr>
    </w:pPr>
  </w:style>
  <w:style w:type="numbering" w:customStyle="1" w:styleId="2fff1">
    <w:name w:val="Нет списка2"/>
    <w:next w:val="ae"/>
    <w:uiPriority w:val="99"/>
    <w:semiHidden/>
    <w:unhideWhenUsed/>
    <w:rsid w:val="00C315AF"/>
  </w:style>
  <w:style w:type="numbering" w:customStyle="1" w:styleId="1112">
    <w:name w:val="Нет списка111"/>
    <w:next w:val="ae"/>
    <w:uiPriority w:val="99"/>
    <w:semiHidden/>
    <w:unhideWhenUsed/>
    <w:rsid w:val="00C315AF"/>
  </w:style>
  <w:style w:type="numbering" w:customStyle="1" w:styleId="11110">
    <w:name w:val="Нет списка1111"/>
    <w:next w:val="ae"/>
    <w:semiHidden/>
    <w:unhideWhenUsed/>
    <w:rsid w:val="00C315AF"/>
  </w:style>
  <w:style w:type="numbering" w:customStyle="1" w:styleId="221">
    <w:name w:val="Стиль221"/>
    <w:rsid w:val="00C315AF"/>
    <w:pPr>
      <w:numPr>
        <w:numId w:val="30"/>
      </w:numPr>
    </w:pPr>
  </w:style>
  <w:style w:type="paragraph" w:customStyle="1" w:styleId="4d">
    <w:name w:val="Абзац списка4"/>
    <w:basedOn w:val="ab"/>
    <w:rsid w:val="00C315AF"/>
    <w:pPr>
      <w:suppressAutoHyphens/>
      <w:spacing w:after="0" w:line="240" w:lineRule="auto"/>
      <w:ind w:left="720"/>
    </w:pPr>
    <w:rPr>
      <w:rFonts w:ascii="Times New Roman" w:eastAsia="Times New Roman" w:hAnsi="Times New Roman" w:cs="Calibri"/>
      <w:sz w:val="24"/>
      <w:szCs w:val="24"/>
      <w:lang w:eastAsia="ar-SA"/>
    </w:rPr>
  </w:style>
  <w:style w:type="character" w:customStyle="1" w:styleId="label">
    <w:name w:val="label"/>
    <w:basedOn w:val="ac"/>
    <w:rsid w:val="00C315AF"/>
  </w:style>
  <w:style w:type="character" w:customStyle="1" w:styleId="1ffffd">
    <w:name w:val="Без интервала Знак1"/>
    <w:uiPriority w:val="1"/>
    <w:locked/>
    <w:rsid w:val="00C315AF"/>
    <w:rPr>
      <w:rFonts w:ascii="Calibri" w:eastAsia="Calibri" w:hAnsi="Calibri" w:cs="Times New Roman"/>
    </w:rPr>
  </w:style>
  <w:style w:type="paragraph" w:customStyle="1" w:styleId="2fff2">
    <w:name w:val="Заголовок2"/>
    <w:basedOn w:val="ab"/>
    <w:next w:val="affc"/>
    <w:uiPriority w:val="99"/>
    <w:rsid w:val="00C315AF"/>
    <w:pPr>
      <w:keepNext/>
      <w:suppressAutoHyphens/>
      <w:spacing w:before="240" w:after="120" w:line="240" w:lineRule="auto"/>
    </w:pPr>
    <w:rPr>
      <w:rFonts w:ascii="Times New Roman" w:eastAsia="Arial Unicode MS" w:hAnsi="Times New Roman" w:cs="Tahoma"/>
      <w:sz w:val="28"/>
      <w:szCs w:val="28"/>
      <w:lang w:eastAsia="ar-SA"/>
    </w:rPr>
  </w:style>
  <w:style w:type="paragraph" w:customStyle="1" w:styleId="1ffffe">
    <w:name w:val="&quot;Алмаз&quot;1"/>
    <w:basedOn w:val="ab"/>
    <w:next w:val="ab"/>
    <w:qFormat/>
    <w:rsid w:val="00C315AF"/>
    <w:pPr>
      <w:keepNext/>
      <w:keepLines/>
      <w:spacing w:before="480" w:after="0"/>
      <w:outlineLvl w:val="0"/>
    </w:pPr>
    <w:rPr>
      <w:rFonts w:ascii="Cambria" w:eastAsia="Times New Roman" w:hAnsi="Cambria"/>
      <w:b/>
      <w:bCs/>
      <w:color w:val="365F91"/>
      <w:sz w:val="28"/>
      <w:szCs w:val="28"/>
    </w:rPr>
  </w:style>
  <w:style w:type="character" w:customStyle="1" w:styleId="idnickuser1">
    <w:name w:val="idnickuser1"/>
    <w:rsid w:val="00C315AF"/>
    <w:rPr>
      <w:color w:val="000000"/>
    </w:rPr>
  </w:style>
  <w:style w:type="character" w:customStyle="1" w:styleId="idtimestamp1">
    <w:name w:val="idtimestamp1"/>
    <w:rsid w:val="00C315AF"/>
    <w:rPr>
      <w:b w:val="0"/>
      <w:bCs w:val="0"/>
      <w:color w:val="B3B3B3"/>
      <w:sz w:val="15"/>
      <w:szCs w:val="15"/>
    </w:rPr>
  </w:style>
  <w:style w:type="character" w:customStyle="1" w:styleId="1fffff">
    <w:name w:val="Просмотренная гиперссылка1"/>
    <w:unhideWhenUsed/>
    <w:rsid w:val="00C315AF"/>
    <w:rPr>
      <w:color w:val="800080"/>
      <w:u w:val="single"/>
    </w:rPr>
  </w:style>
  <w:style w:type="character" w:customStyle="1" w:styleId="product-specvalue-inner">
    <w:name w:val="product-spec__value-inner"/>
    <w:rsid w:val="00C315AF"/>
  </w:style>
  <w:style w:type="paragraph" w:customStyle="1" w:styleId="affffffffff1">
    <w:name w:val="Заголовок статьи"/>
    <w:basedOn w:val="ab"/>
    <w:next w:val="ab"/>
    <w:rsid w:val="00C315AF"/>
    <w:pPr>
      <w:widowControl w:val="0"/>
      <w:autoSpaceDE w:val="0"/>
      <w:autoSpaceDN w:val="0"/>
      <w:adjustRightInd w:val="0"/>
      <w:spacing w:after="0" w:line="240" w:lineRule="auto"/>
      <w:ind w:left="1612" w:hanging="892"/>
      <w:jc w:val="both"/>
    </w:pPr>
    <w:rPr>
      <w:rFonts w:ascii="Arial" w:eastAsia="Times New Roman" w:hAnsi="Arial"/>
      <w:sz w:val="20"/>
      <w:szCs w:val="20"/>
      <w:lang w:eastAsia="ru-RU"/>
    </w:rPr>
  </w:style>
  <w:style w:type="paragraph" w:customStyle="1" w:styleId="affffffffff2">
    <w:name w:val="Стиль По центру"/>
    <w:basedOn w:val="ab"/>
    <w:rsid w:val="00C315AF"/>
    <w:pPr>
      <w:spacing w:after="0" w:line="240" w:lineRule="auto"/>
      <w:jc w:val="both"/>
    </w:pPr>
    <w:rPr>
      <w:rFonts w:ascii="Times New Roman" w:eastAsia="Times New Roman" w:hAnsi="Times New Roman"/>
      <w:sz w:val="24"/>
      <w:szCs w:val="20"/>
      <w:lang w:eastAsia="ru-RU"/>
    </w:rPr>
  </w:style>
  <w:style w:type="character" w:customStyle="1" w:styleId="textspanview">
    <w:name w:val="textspanview"/>
    <w:rsid w:val="00C315AF"/>
  </w:style>
  <w:style w:type="paragraph" w:customStyle="1" w:styleId="Pa21">
    <w:name w:val="Pa21"/>
    <w:basedOn w:val="ab"/>
    <w:next w:val="ab"/>
    <w:rsid w:val="00C315AF"/>
    <w:pPr>
      <w:widowControl w:val="0"/>
      <w:autoSpaceDE w:val="0"/>
      <w:autoSpaceDN w:val="0"/>
      <w:adjustRightInd w:val="0"/>
      <w:spacing w:before="120" w:after="0" w:line="211" w:lineRule="atLeast"/>
    </w:pPr>
    <w:rPr>
      <w:rFonts w:ascii="GaramondC" w:eastAsia="Times New Roman" w:hAnsi="GaramondC"/>
      <w:sz w:val="24"/>
      <w:szCs w:val="24"/>
      <w:lang w:eastAsia="ru-RU"/>
    </w:rPr>
  </w:style>
  <w:style w:type="paragraph" w:customStyle="1" w:styleId="13">
    <w:name w:val="Список1"/>
    <w:basedOn w:val="affe"/>
    <w:rsid w:val="00C315AF"/>
    <w:pPr>
      <w:widowControl w:val="0"/>
      <w:numPr>
        <w:numId w:val="33"/>
      </w:numPr>
      <w:tabs>
        <w:tab w:val="clear" w:pos="2520"/>
        <w:tab w:val="num" w:pos="720"/>
      </w:tabs>
      <w:spacing w:after="0" w:line="240" w:lineRule="auto"/>
      <w:ind w:left="720"/>
      <w:jc w:val="both"/>
    </w:pPr>
    <w:rPr>
      <w:rFonts w:ascii="Times New Roman" w:eastAsia="Times New Roman" w:hAnsi="Times New Roman"/>
      <w:sz w:val="28"/>
      <w:szCs w:val="28"/>
      <w:lang w:eastAsia="ru-RU"/>
    </w:rPr>
  </w:style>
  <w:style w:type="character" w:customStyle="1" w:styleId="product-spec-itemname-inner">
    <w:name w:val="product-spec-item__name-inner"/>
    <w:rsid w:val="00C315AF"/>
  </w:style>
  <w:style w:type="character" w:customStyle="1" w:styleId="product-spec-itemvalue-inner">
    <w:name w:val="product-spec-item__value-inner"/>
    <w:rsid w:val="00C315AF"/>
  </w:style>
  <w:style w:type="character" w:customStyle="1" w:styleId="dfaq1">
    <w:name w:val="dfaq1"/>
    <w:rsid w:val="00C315AF"/>
  </w:style>
  <w:style w:type="character" w:customStyle="1" w:styleId="product-specname-inner1">
    <w:name w:val="product-spec__name-inner1"/>
    <w:rsid w:val="00C315AF"/>
  </w:style>
  <w:style w:type="character" w:customStyle="1" w:styleId="product-specvalue-inner1">
    <w:name w:val="product-spec__value-inner1"/>
    <w:rsid w:val="00C315AF"/>
    <w:rPr>
      <w:vanish w:val="0"/>
      <w:webHidden w:val="0"/>
      <w:specVanish w:val="0"/>
    </w:rPr>
  </w:style>
  <w:style w:type="character" w:customStyle="1" w:styleId="linkinner">
    <w:name w:val="link__inner"/>
    <w:rsid w:val="00C315AF"/>
  </w:style>
  <w:style w:type="character" w:customStyle="1" w:styleId="propertyname2">
    <w:name w:val="property_name2"/>
    <w:rsid w:val="00C315AF"/>
  </w:style>
  <w:style w:type="character" w:customStyle="1" w:styleId="n-product-specname-inner">
    <w:name w:val="n-product-spec__name-inner"/>
    <w:rsid w:val="00C315AF"/>
  </w:style>
  <w:style w:type="character" w:customStyle="1" w:styleId="n-product-specvalue-inner">
    <w:name w:val="n-product-spec__value-inner"/>
    <w:rsid w:val="00C315AF"/>
  </w:style>
  <w:style w:type="character" w:customStyle="1" w:styleId="linkinner2">
    <w:name w:val="link__inner2"/>
    <w:rsid w:val="00C315AF"/>
  </w:style>
  <w:style w:type="character" w:customStyle="1" w:styleId="dottedlistbackline4">
    <w:name w:val="dottedlist__backline4"/>
    <w:rsid w:val="00C315AF"/>
    <w:rPr>
      <w:rFonts w:ascii="Open Sans" w:hAnsi="Open Sans" w:hint="default"/>
    </w:rPr>
  </w:style>
  <w:style w:type="character" w:customStyle="1" w:styleId="b-producttitle-text5">
    <w:name w:val="b-product__title-text5"/>
    <w:rsid w:val="00C315AF"/>
  </w:style>
  <w:style w:type="character" w:customStyle="1" w:styleId="specificationtext">
    <w:name w:val="specificationtext"/>
    <w:rsid w:val="00C315AF"/>
  </w:style>
  <w:style w:type="character" w:customStyle="1" w:styleId="specificationtitle">
    <w:name w:val="specificationtitle"/>
    <w:rsid w:val="00C315AF"/>
  </w:style>
  <w:style w:type="paragraph" w:customStyle="1" w:styleId="3f3">
    <w:name w:val="Без интервала3"/>
    <w:rsid w:val="00C315AF"/>
    <w:pPr>
      <w:spacing w:after="0" w:line="240" w:lineRule="auto"/>
    </w:pPr>
    <w:rPr>
      <w:rFonts w:ascii="Calibri" w:eastAsia="Times New Roman" w:hAnsi="Calibri" w:cs="Times New Roman"/>
    </w:rPr>
  </w:style>
  <w:style w:type="paragraph" w:customStyle="1" w:styleId="5a">
    <w:name w:val="Абзац списка5"/>
    <w:basedOn w:val="ab"/>
    <w:rsid w:val="00C315AF"/>
    <w:pPr>
      <w:suppressAutoHyphens/>
      <w:spacing w:after="0" w:line="240" w:lineRule="auto"/>
      <w:ind w:left="720"/>
    </w:pPr>
    <w:rPr>
      <w:rFonts w:ascii="Times New Roman" w:eastAsia="Times New Roman" w:hAnsi="Times New Roman" w:cs="Calibri"/>
      <w:sz w:val="24"/>
      <w:szCs w:val="24"/>
      <w:lang w:eastAsia="ar-SA"/>
    </w:rPr>
  </w:style>
  <w:style w:type="paragraph" w:customStyle="1" w:styleId="affffffffff3">
    <w:name w:val="Бызгаев"/>
    <w:basedOn w:val="ab"/>
    <w:link w:val="affffffffff4"/>
    <w:qFormat/>
    <w:rsid w:val="00723409"/>
    <w:pPr>
      <w:spacing w:after="0" w:line="240" w:lineRule="auto"/>
      <w:ind w:firstLine="709"/>
      <w:jc w:val="both"/>
    </w:pPr>
    <w:rPr>
      <w:rFonts w:ascii="Times New Roman" w:eastAsiaTheme="minorEastAsia" w:hAnsi="Times New Roman" w:cstheme="minorBidi"/>
      <w:sz w:val="24"/>
      <w:lang w:eastAsia="ru-RU"/>
    </w:rPr>
  </w:style>
  <w:style w:type="character" w:customStyle="1" w:styleId="affffffffff4">
    <w:name w:val="Бызгаев Знак"/>
    <w:basedOn w:val="ac"/>
    <w:link w:val="affffffffff3"/>
    <w:rsid w:val="00723409"/>
    <w:rPr>
      <w:rFonts w:ascii="Times New Roman" w:eastAsiaTheme="minorEastAsia" w:hAnsi="Times New Roman"/>
      <w:sz w:val="24"/>
      <w:lang w:eastAsia="ru-RU"/>
    </w:rPr>
  </w:style>
  <w:style w:type="character" w:customStyle="1" w:styleId="w">
    <w:name w:val="w"/>
    <w:basedOn w:val="ac"/>
    <w:rsid w:val="002F4C73"/>
  </w:style>
  <w:style w:type="paragraph" w:styleId="2fff3">
    <w:name w:val="Quote"/>
    <w:basedOn w:val="ab"/>
    <w:next w:val="ab"/>
    <w:link w:val="2fff4"/>
    <w:uiPriority w:val="29"/>
    <w:qFormat/>
    <w:rsid w:val="003B0BAB"/>
    <w:pPr>
      <w:ind w:left="720" w:right="720"/>
    </w:pPr>
    <w:rPr>
      <w:rFonts w:asciiTheme="minorHAnsi" w:eastAsiaTheme="minorHAnsi" w:hAnsiTheme="minorHAnsi" w:cstheme="minorBidi"/>
      <w:i/>
    </w:rPr>
  </w:style>
  <w:style w:type="character" w:customStyle="1" w:styleId="2fff4">
    <w:name w:val="Цитата 2 Знак"/>
    <w:basedOn w:val="ac"/>
    <w:link w:val="2fff3"/>
    <w:uiPriority w:val="29"/>
    <w:rsid w:val="003B0BAB"/>
    <w:rPr>
      <w:i/>
    </w:rPr>
  </w:style>
  <w:style w:type="paragraph" w:styleId="affffffffff5">
    <w:name w:val="Intense Quote"/>
    <w:basedOn w:val="ab"/>
    <w:next w:val="ab"/>
    <w:link w:val="affffffffff6"/>
    <w:uiPriority w:val="30"/>
    <w:qFormat/>
    <w:rsid w:val="003B0BAB"/>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HAnsi" w:hAnsiTheme="minorHAnsi" w:cstheme="minorBidi"/>
      <w:i/>
    </w:rPr>
  </w:style>
  <w:style w:type="character" w:customStyle="1" w:styleId="affffffffff6">
    <w:name w:val="Выделенная цитата Знак"/>
    <w:basedOn w:val="ac"/>
    <w:link w:val="affffffffff5"/>
    <w:uiPriority w:val="30"/>
    <w:rsid w:val="003B0BAB"/>
    <w:rPr>
      <w:i/>
      <w:shd w:val="clear" w:color="auto" w:fill="F2F2F2"/>
    </w:rPr>
  </w:style>
  <w:style w:type="table" w:customStyle="1" w:styleId="TableGridLight">
    <w:name w:val="Table Grid Light"/>
    <w:basedOn w:val="ad"/>
    <w:uiPriority w:val="59"/>
    <w:rsid w:val="003B0BA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8">
    <w:name w:val="Таблица простая 11"/>
    <w:basedOn w:val="ad"/>
    <w:uiPriority w:val="59"/>
    <w:rsid w:val="003B0BA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e">
    <w:name w:val="Таблица простая 21"/>
    <w:basedOn w:val="ad"/>
    <w:uiPriority w:val="59"/>
    <w:rsid w:val="003B0BA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d"/>
    <w:uiPriority w:val="99"/>
    <w:rsid w:val="003B0BA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d"/>
    <w:uiPriority w:val="99"/>
    <w:rsid w:val="003B0BA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d"/>
    <w:uiPriority w:val="99"/>
    <w:rsid w:val="003B0BA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d"/>
    <w:uiPriority w:val="99"/>
    <w:rsid w:val="003B0BA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3B0BA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d"/>
    <w:uiPriority w:val="99"/>
    <w:rsid w:val="003B0BA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d"/>
    <w:uiPriority w:val="99"/>
    <w:rsid w:val="003B0BA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d"/>
    <w:uiPriority w:val="99"/>
    <w:rsid w:val="003B0BA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d"/>
    <w:uiPriority w:val="99"/>
    <w:rsid w:val="003B0BA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d"/>
    <w:uiPriority w:val="99"/>
    <w:rsid w:val="003B0BA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0">
    <w:name w:val="Таблица-сетка 21"/>
    <w:basedOn w:val="ad"/>
    <w:uiPriority w:val="99"/>
    <w:rsid w:val="003B0BA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3B0BA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d"/>
    <w:uiPriority w:val="99"/>
    <w:rsid w:val="003B0BA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d"/>
    <w:uiPriority w:val="99"/>
    <w:rsid w:val="003B0BA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d"/>
    <w:uiPriority w:val="99"/>
    <w:rsid w:val="003B0BA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d"/>
    <w:uiPriority w:val="99"/>
    <w:rsid w:val="003B0BA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d"/>
    <w:uiPriority w:val="99"/>
    <w:rsid w:val="003B0BA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0">
    <w:name w:val="Таблица-сетка 31"/>
    <w:basedOn w:val="ad"/>
    <w:uiPriority w:val="99"/>
    <w:rsid w:val="003B0BA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3B0BA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d"/>
    <w:uiPriority w:val="99"/>
    <w:rsid w:val="003B0BA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d"/>
    <w:uiPriority w:val="99"/>
    <w:rsid w:val="003B0BA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d"/>
    <w:uiPriority w:val="99"/>
    <w:rsid w:val="003B0BA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d"/>
    <w:uiPriority w:val="99"/>
    <w:rsid w:val="003B0BA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d"/>
    <w:uiPriority w:val="99"/>
    <w:rsid w:val="003B0BA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d"/>
    <w:uiPriority w:val="59"/>
    <w:rsid w:val="003B0BA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3B0BA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d"/>
    <w:uiPriority w:val="59"/>
    <w:rsid w:val="003B0BA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d"/>
    <w:uiPriority w:val="59"/>
    <w:rsid w:val="003B0BA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d"/>
    <w:uiPriority w:val="59"/>
    <w:rsid w:val="003B0BA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d"/>
    <w:uiPriority w:val="59"/>
    <w:rsid w:val="003B0BA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d"/>
    <w:uiPriority w:val="59"/>
    <w:rsid w:val="003B0BA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d"/>
    <w:uiPriority w:val="99"/>
    <w:rsid w:val="003B0BA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d"/>
    <w:uiPriority w:val="99"/>
    <w:rsid w:val="003B0BA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3B0BA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d"/>
    <w:uiPriority w:val="99"/>
    <w:rsid w:val="003B0BA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d"/>
    <w:uiPriority w:val="99"/>
    <w:rsid w:val="003B0BA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d"/>
    <w:uiPriority w:val="99"/>
    <w:rsid w:val="003B0BA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d"/>
    <w:uiPriority w:val="99"/>
    <w:rsid w:val="003B0BA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d"/>
    <w:uiPriority w:val="99"/>
    <w:rsid w:val="003B0BA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d"/>
    <w:uiPriority w:val="99"/>
    <w:rsid w:val="003B0BA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3B0BA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d"/>
    <w:uiPriority w:val="99"/>
    <w:rsid w:val="003B0BA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d"/>
    <w:uiPriority w:val="99"/>
    <w:rsid w:val="003B0BA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d"/>
    <w:uiPriority w:val="99"/>
    <w:rsid w:val="003B0BA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d"/>
    <w:uiPriority w:val="99"/>
    <w:rsid w:val="003B0BA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d"/>
    <w:uiPriority w:val="99"/>
    <w:rsid w:val="003B0BA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d"/>
    <w:uiPriority w:val="99"/>
    <w:rsid w:val="003B0BA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1">
    <w:name w:val="Список-таблица 21"/>
    <w:basedOn w:val="ad"/>
    <w:uiPriority w:val="99"/>
    <w:rsid w:val="003B0BA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3B0BA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d"/>
    <w:uiPriority w:val="99"/>
    <w:rsid w:val="003B0BA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d"/>
    <w:uiPriority w:val="99"/>
    <w:rsid w:val="003B0BA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d"/>
    <w:uiPriority w:val="99"/>
    <w:rsid w:val="003B0BA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d"/>
    <w:uiPriority w:val="99"/>
    <w:rsid w:val="003B0BA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d"/>
    <w:uiPriority w:val="99"/>
    <w:rsid w:val="003B0BA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1">
    <w:name w:val="Список-таблица 31"/>
    <w:basedOn w:val="ad"/>
    <w:uiPriority w:val="99"/>
    <w:rsid w:val="003B0BA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3B0BA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d"/>
    <w:uiPriority w:val="99"/>
    <w:rsid w:val="003B0BA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d"/>
    <w:uiPriority w:val="99"/>
    <w:rsid w:val="003B0BA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d"/>
    <w:uiPriority w:val="99"/>
    <w:rsid w:val="003B0BA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d"/>
    <w:uiPriority w:val="99"/>
    <w:rsid w:val="003B0BA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d"/>
    <w:uiPriority w:val="99"/>
    <w:rsid w:val="003B0BA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d"/>
    <w:uiPriority w:val="99"/>
    <w:rsid w:val="003B0BA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3B0BA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d"/>
    <w:uiPriority w:val="99"/>
    <w:rsid w:val="003B0BA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d"/>
    <w:uiPriority w:val="99"/>
    <w:rsid w:val="003B0BA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d"/>
    <w:uiPriority w:val="99"/>
    <w:rsid w:val="003B0BA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d"/>
    <w:uiPriority w:val="99"/>
    <w:rsid w:val="003B0BA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d"/>
    <w:uiPriority w:val="99"/>
    <w:rsid w:val="003B0BA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d"/>
    <w:uiPriority w:val="99"/>
    <w:rsid w:val="003B0BA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3B0BA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d"/>
    <w:uiPriority w:val="99"/>
    <w:rsid w:val="003B0BA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d"/>
    <w:uiPriority w:val="99"/>
    <w:rsid w:val="003B0BA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d"/>
    <w:uiPriority w:val="99"/>
    <w:rsid w:val="003B0BA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d"/>
    <w:uiPriority w:val="99"/>
    <w:rsid w:val="003B0BA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d"/>
    <w:uiPriority w:val="99"/>
    <w:rsid w:val="003B0BA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d"/>
    <w:uiPriority w:val="99"/>
    <w:rsid w:val="003B0BA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3B0BA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d"/>
    <w:uiPriority w:val="99"/>
    <w:rsid w:val="003B0BA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d"/>
    <w:uiPriority w:val="99"/>
    <w:rsid w:val="003B0BA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d"/>
    <w:uiPriority w:val="99"/>
    <w:rsid w:val="003B0BA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d"/>
    <w:uiPriority w:val="99"/>
    <w:rsid w:val="003B0BA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d"/>
    <w:uiPriority w:val="99"/>
    <w:rsid w:val="003B0BA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d"/>
    <w:uiPriority w:val="99"/>
    <w:rsid w:val="003B0BA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3B0BA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d"/>
    <w:uiPriority w:val="99"/>
    <w:rsid w:val="003B0BA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d"/>
    <w:uiPriority w:val="99"/>
    <w:rsid w:val="003B0BA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d"/>
    <w:uiPriority w:val="99"/>
    <w:rsid w:val="003B0BA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d"/>
    <w:uiPriority w:val="99"/>
    <w:rsid w:val="003B0BA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d"/>
    <w:uiPriority w:val="99"/>
    <w:rsid w:val="003B0BA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d"/>
    <w:uiPriority w:val="99"/>
    <w:rsid w:val="003B0BAB"/>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d"/>
    <w:uiPriority w:val="99"/>
    <w:rsid w:val="003B0BAB"/>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d"/>
    <w:uiPriority w:val="99"/>
    <w:rsid w:val="003B0BA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3B0BA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d"/>
    <w:uiPriority w:val="99"/>
    <w:rsid w:val="003B0BA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d"/>
    <w:uiPriority w:val="99"/>
    <w:rsid w:val="003B0BA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d"/>
    <w:uiPriority w:val="99"/>
    <w:rsid w:val="003B0BA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d"/>
    <w:uiPriority w:val="99"/>
    <w:rsid w:val="003B0BA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d"/>
    <w:uiPriority w:val="99"/>
    <w:rsid w:val="003B0BA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fffffffff7">
    <w:name w:val="TOC Heading"/>
    <w:uiPriority w:val="39"/>
    <w:unhideWhenUsed/>
    <w:rsid w:val="003B0BAB"/>
  </w:style>
  <w:style w:type="paragraph" w:styleId="affffffffff8">
    <w:name w:val="table of figures"/>
    <w:basedOn w:val="ab"/>
    <w:next w:val="ab"/>
    <w:uiPriority w:val="99"/>
    <w:unhideWhenUsed/>
    <w:rsid w:val="003B0BAB"/>
    <w:pPr>
      <w:spacing w:after="0"/>
    </w:pPr>
    <w:rPr>
      <w:rFonts w:asciiTheme="minorHAnsi" w:eastAsiaTheme="minorHAnsi" w:hAnsiTheme="minorHAnsi" w:cstheme="minorBidi"/>
    </w:rPr>
  </w:style>
  <w:style w:type="character" w:customStyle="1" w:styleId="-30">
    <w:name w:val="Гост-заг3"/>
    <w:basedOn w:val="ac"/>
    <w:link w:val="-312"/>
    <w:qFormat/>
    <w:rsid w:val="00F620D3"/>
    <w:rPr>
      <w:rFonts w:ascii="Times New Roman Полужирный" w:hAnsi="Times New Roman Полужирный"/>
      <w:b/>
      <w:sz w:val="30"/>
    </w:rPr>
  </w:style>
  <w:style w:type="paragraph" w:customStyle="1" w:styleId="-312">
    <w:name w:val="Гост-заг31"/>
    <w:basedOn w:val="ab"/>
    <w:link w:val="-30"/>
    <w:qFormat/>
    <w:rsid w:val="00F620D3"/>
    <w:pPr>
      <w:keepNext/>
      <w:keepLines/>
      <w:tabs>
        <w:tab w:val="num" w:pos="0"/>
      </w:tabs>
      <w:suppressAutoHyphens/>
      <w:spacing w:before="240" w:after="120"/>
      <w:ind w:left="1418" w:hanging="567"/>
      <w:jc w:val="both"/>
      <w:outlineLvl w:val="2"/>
    </w:pPr>
    <w:rPr>
      <w:rFonts w:ascii="Times New Roman Полужирный" w:eastAsiaTheme="minorHAnsi" w:hAnsi="Times New Roman Полужирный" w:cstheme="minorBidi"/>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4025">
      <w:bodyDiv w:val="1"/>
      <w:marLeft w:val="0"/>
      <w:marRight w:val="0"/>
      <w:marTop w:val="0"/>
      <w:marBottom w:val="0"/>
      <w:divBdr>
        <w:top w:val="none" w:sz="0" w:space="0" w:color="auto"/>
        <w:left w:val="none" w:sz="0" w:space="0" w:color="auto"/>
        <w:bottom w:val="none" w:sz="0" w:space="0" w:color="auto"/>
        <w:right w:val="none" w:sz="0" w:space="0" w:color="auto"/>
      </w:divBdr>
      <w:divsChild>
        <w:div w:id="1782676565">
          <w:marLeft w:val="0"/>
          <w:marRight w:val="0"/>
          <w:marTop w:val="0"/>
          <w:marBottom w:val="0"/>
          <w:divBdr>
            <w:top w:val="none" w:sz="0" w:space="0" w:color="auto"/>
            <w:left w:val="none" w:sz="0" w:space="0" w:color="auto"/>
            <w:bottom w:val="none" w:sz="0" w:space="0" w:color="auto"/>
            <w:right w:val="none" w:sz="0" w:space="0" w:color="auto"/>
          </w:divBdr>
          <w:divsChild>
            <w:div w:id="1876237073">
              <w:marLeft w:val="0"/>
              <w:marRight w:val="0"/>
              <w:marTop w:val="0"/>
              <w:marBottom w:val="0"/>
              <w:divBdr>
                <w:top w:val="none" w:sz="0" w:space="0" w:color="auto"/>
                <w:left w:val="none" w:sz="0" w:space="0" w:color="auto"/>
                <w:bottom w:val="none" w:sz="0" w:space="0" w:color="auto"/>
                <w:right w:val="none" w:sz="0" w:space="0" w:color="auto"/>
              </w:divBdr>
              <w:divsChild>
                <w:div w:id="1124153434">
                  <w:marLeft w:val="0"/>
                  <w:marRight w:val="0"/>
                  <w:marTop w:val="0"/>
                  <w:marBottom w:val="0"/>
                  <w:divBdr>
                    <w:top w:val="none" w:sz="0" w:space="0" w:color="auto"/>
                    <w:left w:val="none" w:sz="0" w:space="0" w:color="auto"/>
                    <w:bottom w:val="none" w:sz="0" w:space="0" w:color="auto"/>
                    <w:right w:val="none" w:sz="0" w:space="0" w:color="auto"/>
                  </w:divBdr>
                  <w:divsChild>
                    <w:div w:id="1165165216">
                      <w:marLeft w:val="0"/>
                      <w:marRight w:val="0"/>
                      <w:marTop w:val="0"/>
                      <w:marBottom w:val="0"/>
                      <w:divBdr>
                        <w:top w:val="none" w:sz="0" w:space="0" w:color="auto"/>
                        <w:left w:val="none" w:sz="0" w:space="0" w:color="auto"/>
                        <w:bottom w:val="none" w:sz="0" w:space="0" w:color="auto"/>
                        <w:right w:val="none" w:sz="0" w:space="0" w:color="auto"/>
                      </w:divBdr>
                      <w:divsChild>
                        <w:div w:id="1689987874">
                          <w:marLeft w:val="0"/>
                          <w:marRight w:val="0"/>
                          <w:marTop w:val="0"/>
                          <w:marBottom w:val="0"/>
                          <w:divBdr>
                            <w:top w:val="none" w:sz="0" w:space="0" w:color="auto"/>
                            <w:left w:val="none" w:sz="0" w:space="0" w:color="auto"/>
                            <w:bottom w:val="none" w:sz="0" w:space="0" w:color="auto"/>
                            <w:right w:val="none" w:sz="0" w:space="0" w:color="auto"/>
                          </w:divBdr>
                          <w:divsChild>
                            <w:div w:id="1474250456">
                              <w:marLeft w:val="0"/>
                              <w:marRight w:val="0"/>
                              <w:marTop w:val="0"/>
                              <w:marBottom w:val="0"/>
                              <w:divBdr>
                                <w:top w:val="none" w:sz="0" w:space="0" w:color="auto"/>
                                <w:left w:val="none" w:sz="0" w:space="0" w:color="auto"/>
                                <w:bottom w:val="none" w:sz="0" w:space="0" w:color="auto"/>
                                <w:right w:val="none" w:sz="0" w:space="0" w:color="auto"/>
                              </w:divBdr>
                              <w:divsChild>
                                <w:div w:id="1369573355">
                                  <w:marLeft w:val="0"/>
                                  <w:marRight w:val="0"/>
                                  <w:marTop w:val="0"/>
                                  <w:marBottom w:val="0"/>
                                  <w:divBdr>
                                    <w:top w:val="none" w:sz="0" w:space="0" w:color="auto"/>
                                    <w:left w:val="none" w:sz="0" w:space="0" w:color="auto"/>
                                    <w:bottom w:val="none" w:sz="0" w:space="0" w:color="auto"/>
                                    <w:right w:val="none" w:sz="0" w:space="0" w:color="auto"/>
                                  </w:divBdr>
                                  <w:divsChild>
                                    <w:div w:id="1509102549">
                                      <w:marLeft w:val="0"/>
                                      <w:marRight w:val="0"/>
                                      <w:marTop w:val="0"/>
                                      <w:marBottom w:val="0"/>
                                      <w:divBdr>
                                        <w:top w:val="none" w:sz="0" w:space="0" w:color="auto"/>
                                        <w:left w:val="none" w:sz="0" w:space="0" w:color="auto"/>
                                        <w:bottom w:val="none" w:sz="0" w:space="0" w:color="auto"/>
                                        <w:right w:val="none" w:sz="0" w:space="0" w:color="auto"/>
                                      </w:divBdr>
                                      <w:divsChild>
                                        <w:div w:id="1101223067">
                                          <w:marLeft w:val="0"/>
                                          <w:marRight w:val="0"/>
                                          <w:marTop w:val="0"/>
                                          <w:marBottom w:val="0"/>
                                          <w:divBdr>
                                            <w:top w:val="none" w:sz="0" w:space="0" w:color="auto"/>
                                            <w:left w:val="none" w:sz="0" w:space="0" w:color="auto"/>
                                            <w:bottom w:val="none" w:sz="0" w:space="0" w:color="auto"/>
                                            <w:right w:val="none" w:sz="0" w:space="0" w:color="auto"/>
                                          </w:divBdr>
                                          <w:divsChild>
                                            <w:div w:id="237635930">
                                              <w:marLeft w:val="0"/>
                                              <w:marRight w:val="0"/>
                                              <w:marTop w:val="0"/>
                                              <w:marBottom w:val="0"/>
                                              <w:divBdr>
                                                <w:top w:val="none" w:sz="0" w:space="0" w:color="auto"/>
                                                <w:left w:val="none" w:sz="0" w:space="0" w:color="auto"/>
                                                <w:bottom w:val="none" w:sz="0" w:space="0" w:color="auto"/>
                                                <w:right w:val="none" w:sz="0" w:space="0" w:color="auto"/>
                                              </w:divBdr>
                                              <w:divsChild>
                                                <w:div w:id="1519926713">
                                                  <w:marLeft w:val="0"/>
                                                  <w:marRight w:val="0"/>
                                                  <w:marTop w:val="0"/>
                                                  <w:marBottom w:val="0"/>
                                                  <w:divBdr>
                                                    <w:top w:val="none" w:sz="0" w:space="0" w:color="auto"/>
                                                    <w:left w:val="none" w:sz="0" w:space="0" w:color="auto"/>
                                                    <w:bottom w:val="none" w:sz="0" w:space="0" w:color="auto"/>
                                                    <w:right w:val="none" w:sz="0" w:space="0" w:color="auto"/>
                                                  </w:divBdr>
                                                  <w:divsChild>
                                                    <w:div w:id="2104914844">
                                                      <w:marLeft w:val="0"/>
                                                      <w:marRight w:val="0"/>
                                                      <w:marTop w:val="0"/>
                                                      <w:marBottom w:val="0"/>
                                                      <w:divBdr>
                                                        <w:top w:val="none" w:sz="0" w:space="0" w:color="auto"/>
                                                        <w:left w:val="none" w:sz="0" w:space="0" w:color="auto"/>
                                                        <w:bottom w:val="none" w:sz="0" w:space="0" w:color="auto"/>
                                                        <w:right w:val="none" w:sz="0" w:space="0" w:color="auto"/>
                                                      </w:divBdr>
                                                      <w:divsChild>
                                                        <w:div w:id="1381444814">
                                                          <w:marLeft w:val="0"/>
                                                          <w:marRight w:val="0"/>
                                                          <w:marTop w:val="0"/>
                                                          <w:marBottom w:val="0"/>
                                                          <w:divBdr>
                                                            <w:top w:val="none" w:sz="0" w:space="0" w:color="auto"/>
                                                            <w:left w:val="none" w:sz="0" w:space="0" w:color="auto"/>
                                                            <w:bottom w:val="none" w:sz="0" w:space="0" w:color="auto"/>
                                                            <w:right w:val="none" w:sz="0" w:space="0" w:color="auto"/>
                                                          </w:divBdr>
                                                          <w:divsChild>
                                                            <w:div w:id="148446155">
                                                              <w:marLeft w:val="0"/>
                                                              <w:marRight w:val="0"/>
                                                              <w:marTop w:val="0"/>
                                                              <w:marBottom w:val="0"/>
                                                              <w:divBdr>
                                                                <w:top w:val="none" w:sz="0" w:space="0" w:color="auto"/>
                                                                <w:left w:val="none" w:sz="0" w:space="0" w:color="auto"/>
                                                                <w:bottom w:val="none" w:sz="0" w:space="0" w:color="auto"/>
                                                                <w:right w:val="none" w:sz="0" w:space="0" w:color="auto"/>
                                                              </w:divBdr>
                                                              <w:divsChild>
                                                                <w:div w:id="1352219332">
                                                                  <w:marLeft w:val="0"/>
                                                                  <w:marRight w:val="0"/>
                                                                  <w:marTop w:val="0"/>
                                                                  <w:marBottom w:val="0"/>
                                                                  <w:divBdr>
                                                                    <w:top w:val="none" w:sz="0" w:space="0" w:color="auto"/>
                                                                    <w:left w:val="none" w:sz="0" w:space="0" w:color="auto"/>
                                                                    <w:bottom w:val="none" w:sz="0" w:space="0" w:color="auto"/>
                                                                    <w:right w:val="none" w:sz="0" w:space="0" w:color="auto"/>
                                                                  </w:divBdr>
                                                                  <w:divsChild>
                                                                    <w:div w:id="266894303">
                                                                      <w:marLeft w:val="0"/>
                                                                      <w:marRight w:val="0"/>
                                                                      <w:marTop w:val="0"/>
                                                                      <w:marBottom w:val="0"/>
                                                                      <w:divBdr>
                                                                        <w:top w:val="none" w:sz="0" w:space="0" w:color="auto"/>
                                                                        <w:left w:val="none" w:sz="0" w:space="0" w:color="auto"/>
                                                                        <w:bottom w:val="none" w:sz="0" w:space="0" w:color="auto"/>
                                                                        <w:right w:val="none" w:sz="0" w:space="0" w:color="auto"/>
                                                                      </w:divBdr>
                                                                      <w:divsChild>
                                                                        <w:div w:id="1242452471">
                                                                          <w:marLeft w:val="0"/>
                                                                          <w:marRight w:val="0"/>
                                                                          <w:marTop w:val="0"/>
                                                                          <w:marBottom w:val="0"/>
                                                                          <w:divBdr>
                                                                            <w:top w:val="none" w:sz="0" w:space="0" w:color="auto"/>
                                                                            <w:left w:val="none" w:sz="0" w:space="0" w:color="auto"/>
                                                                            <w:bottom w:val="none" w:sz="0" w:space="0" w:color="auto"/>
                                                                            <w:right w:val="none" w:sz="0" w:space="0" w:color="auto"/>
                                                                          </w:divBdr>
                                                                          <w:divsChild>
                                                                            <w:div w:id="769542114">
                                                                              <w:marLeft w:val="0"/>
                                                                              <w:marRight w:val="0"/>
                                                                              <w:marTop w:val="0"/>
                                                                              <w:marBottom w:val="0"/>
                                                                              <w:divBdr>
                                                                                <w:top w:val="none" w:sz="0" w:space="0" w:color="auto"/>
                                                                                <w:left w:val="none" w:sz="0" w:space="0" w:color="auto"/>
                                                                                <w:bottom w:val="none" w:sz="0" w:space="0" w:color="auto"/>
                                                                                <w:right w:val="none" w:sz="0" w:space="0" w:color="auto"/>
                                                                              </w:divBdr>
                                                                            </w:div>
                                                                            <w:div w:id="873075304">
                                                                              <w:marLeft w:val="0"/>
                                                                              <w:marRight w:val="0"/>
                                                                              <w:marTop w:val="0"/>
                                                                              <w:marBottom w:val="0"/>
                                                                              <w:divBdr>
                                                                                <w:top w:val="none" w:sz="0" w:space="0" w:color="auto"/>
                                                                                <w:left w:val="none" w:sz="0" w:space="0" w:color="auto"/>
                                                                                <w:bottom w:val="none" w:sz="0" w:space="0" w:color="auto"/>
                                                                                <w:right w:val="none" w:sz="0" w:space="0" w:color="auto"/>
                                                                              </w:divBdr>
                                                                            </w:div>
                                                                            <w:div w:id="1068192449">
                                                                              <w:marLeft w:val="0"/>
                                                                              <w:marRight w:val="0"/>
                                                                              <w:marTop w:val="0"/>
                                                                              <w:marBottom w:val="0"/>
                                                                              <w:divBdr>
                                                                                <w:top w:val="none" w:sz="0" w:space="0" w:color="auto"/>
                                                                                <w:left w:val="none" w:sz="0" w:space="0" w:color="auto"/>
                                                                                <w:bottom w:val="none" w:sz="0" w:space="0" w:color="auto"/>
                                                                                <w:right w:val="none" w:sz="0" w:space="0" w:color="auto"/>
                                                                              </w:divBdr>
                                                                            </w:div>
                                                                            <w:div w:id="117915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604565">
      <w:bodyDiv w:val="1"/>
      <w:marLeft w:val="0"/>
      <w:marRight w:val="0"/>
      <w:marTop w:val="0"/>
      <w:marBottom w:val="0"/>
      <w:divBdr>
        <w:top w:val="none" w:sz="0" w:space="0" w:color="auto"/>
        <w:left w:val="none" w:sz="0" w:space="0" w:color="auto"/>
        <w:bottom w:val="none" w:sz="0" w:space="0" w:color="auto"/>
        <w:right w:val="none" w:sz="0" w:space="0" w:color="auto"/>
      </w:divBdr>
    </w:div>
    <w:div w:id="70154901">
      <w:bodyDiv w:val="1"/>
      <w:marLeft w:val="0"/>
      <w:marRight w:val="0"/>
      <w:marTop w:val="0"/>
      <w:marBottom w:val="0"/>
      <w:divBdr>
        <w:top w:val="none" w:sz="0" w:space="0" w:color="auto"/>
        <w:left w:val="none" w:sz="0" w:space="0" w:color="auto"/>
        <w:bottom w:val="none" w:sz="0" w:space="0" w:color="auto"/>
        <w:right w:val="none" w:sz="0" w:space="0" w:color="auto"/>
      </w:divBdr>
    </w:div>
    <w:div w:id="82578531">
      <w:bodyDiv w:val="1"/>
      <w:marLeft w:val="0"/>
      <w:marRight w:val="0"/>
      <w:marTop w:val="0"/>
      <w:marBottom w:val="0"/>
      <w:divBdr>
        <w:top w:val="none" w:sz="0" w:space="0" w:color="auto"/>
        <w:left w:val="none" w:sz="0" w:space="0" w:color="auto"/>
        <w:bottom w:val="none" w:sz="0" w:space="0" w:color="auto"/>
        <w:right w:val="none" w:sz="0" w:space="0" w:color="auto"/>
      </w:divBdr>
    </w:div>
    <w:div w:id="97453350">
      <w:bodyDiv w:val="1"/>
      <w:marLeft w:val="0"/>
      <w:marRight w:val="0"/>
      <w:marTop w:val="0"/>
      <w:marBottom w:val="0"/>
      <w:divBdr>
        <w:top w:val="none" w:sz="0" w:space="0" w:color="auto"/>
        <w:left w:val="none" w:sz="0" w:space="0" w:color="auto"/>
        <w:bottom w:val="none" w:sz="0" w:space="0" w:color="auto"/>
        <w:right w:val="none" w:sz="0" w:space="0" w:color="auto"/>
      </w:divBdr>
    </w:div>
    <w:div w:id="116071702">
      <w:bodyDiv w:val="1"/>
      <w:marLeft w:val="0"/>
      <w:marRight w:val="0"/>
      <w:marTop w:val="0"/>
      <w:marBottom w:val="0"/>
      <w:divBdr>
        <w:top w:val="none" w:sz="0" w:space="0" w:color="auto"/>
        <w:left w:val="none" w:sz="0" w:space="0" w:color="auto"/>
        <w:bottom w:val="none" w:sz="0" w:space="0" w:color="auto"/>
        <w:right w:val="none" w:sz="0" w:space="0" w:color="auto"/>
      </w:divBdr>
    </w:div>
    <w:div w:id="144206080">
      <w:bodyDiv w:val="1"/>
      <w:marLeft w:val="0"/>
      <w:marRight w:val="0"/>
      <w:marTop w:val="0"/>
      <w:marBottom w:val="0"/>
      <w:divBdr>
        <w:top w:val="none" w:sz="0" w:space="0" w:color="auto"/>
        <w:left w:val="none" w:sz="0" w:space="0" w:color="auto"/>
        <w:bottom w:val="none" w:sz="0" w:space="0" w:color="auto"/>
        <w:right w:val="none" w:sz="0" w:space="0" w:color="auto"/>
      </w:divBdr>
    </w:div>
    <w:div w:id="180748864">
      <w:bodyDiv w:val="1"/>
      <w:marLeft w:val="0"/>
      <w:marRight w:val="0"/>
      <w:marTop w:val="0"/>
      <w:marBottom w:val="0"/>
      <w:divBdr>
        <w:top w:val="none" w:sz="0" w:space="0" w:color="auto"/>
        <w:left w:val="none" w:sz="0" w:space="0" w:color="auto"/>
        <w:bottom w:val="none" w:sz="0" w:space="0" w:color="auto"/>
        <w:right w:val="none" w:sz="0" w:space="0" w:color="auto"/>
      </w:divBdr>
    </w:div>
    <w:div w:id="216091265">
      <w:bodyDiv w:val="1"/>
      <w:marLeft w:val="0"/>
      <w:marRight w:val="0"/>
      <w:marTop w:val="0"/>
      <w:marBottom w:val="0"/>
      <w:divBdr>
        <w:top w:val="none" w:sz="0" w:space="0" w:color="auto"/>
        <w:left w:val="none" w:sz="0" w:space="0" w:color="auto"/>
        <w:bottom w:val="none" w:sz="0" w:space="0" w:color="auto"/>
        <w:right w:val="none" w:sz="0" w:space="0" w:color="auto"/>
      </w:divBdr>
    </w:div>
    <w:div w:id="230429289">
      <w:bodyDiv w:val="1"/>
      <w:marLeft w:val="0"/>
      <w:marRight w:val="0"/>
      <w:marTop w:val="0"/>
      <w:marBottom w:val="0"/>
      <w:divBdr>
        <w:top w:val="none" w:sz="0" w:space="0" w:color="auto"/>
        <w:left w:val="none" w:sz="0" w:space="0" w:color="auto"/>
        <w:bottom w:val="none" w:sz="0" w:space="0" w:color="auto"/>
        <w:right w:val="none" w:sz="0" w:space="0" w:color="auto"/>
      </w:divBdr>
    </w:div>
    <w:div w:id="324093587">
      <w:bodyDiv w:val="1"/>
      <w:marLeft w:val="0"/>
      <w:marRight w:val="0"/>
      <w:marTop w:val="0"/>
      <w:marBottom w:val="0"/>
      <w:divBdr>
        <w:top w:val="none" w:sz="0" w:space="0" w:color="auto"/>
        <w:left w:val="none" w:sz="0" w:space="0" w:color="auto"/>
        <w:bottom w:val="none" w:sz="0" w:space="0" w:color="auto"/>
        <w:right w:val="none" w:sz="0" w:space="0" w:color="auto"/>
      </w:divBdr>
    </w:div>
    <w:div w:id="340006829">
      <w:bodyDiv w:val="1"/>
      <w:marLeft w:val="0"/>
      <w:marRight w:val="0"/>
      <w:marTop w:val="0"/>
      <w:marBottom w:val="0"/>
      <w:divBdr>
        <w:top w:val="none" w:sz="0" w:space="0" w:color="auto"/>
        <w:left w:val="none" w:sz="0" w:space="0" w:color="auto"/>
        <w:bottom w:val="none" w:sz="0" w:space="0" w:color="auto"/>
        <w:right w:val="none" w:sz="0" w:space="0" w:color="auto"/>
      </w:divBdr>
    </w:div>
    <w:div w:id="399601776">
      <w:bodyDiv w:val="1"/>
      <w:marLeft w:val="0"/>
      <w:marRight w:val="0"/>
      <w:marTop w:val="0"/>
      <w:marBottom w:val="0"/>
      <w:divBdr>
        <w:top w:val="none" w:sz="0" w:space="0" w:color="auto"/>
        <w:left w:val="none" w:sz="0" w:space="0" w:color="auto"/>
        <w:bottom w:val="none" w:sz="0" w:space="0" w:color="auto"/>
        <w:right w:val="none" w:sz="0" w:space="0" w:color="auto"/>
      </w:divBdr>
    </w:div>
    <w:div w:id="449977743">
      <w:bodyDiv w:val="1"/>
      <w:marLeft w:val="0"/>
      <w:marRight w:val="0"/>
      <w:marTop w:val="0"/>
      <w:marBottom w:val="0"/>
      <w:divBdr>
        <w:top w:val="none" w:sz="0" w:space="0" w:color="auto"/>
        <w:left w:val="none" w:sz="0" w:space="0" w:color="auto"/>
        <w:bottom w:val="none" w:sz="0" w:space="0" w:color="auto"/>
        <w:right w:val="none" w:sz="0" w:space="0" w:color="auto"/>
      </w:divBdr>
    </w:div>
    <w:div w:id="471946804">
      <w:bodyDiv w:val="1"/>
      <w:marLeft w:val="0"/>
      <w:marRight w:val="0"/>
      <w:marTop w:val="0"/>
      <w:marBottom w:val="0"/>
      <w:divBdr>
        <w:top w:val="none" w:sz="0" w:space="0" w:color="auto"/>
        <w:left w:val="none" w:sz="0" w:space="0" w:color="auto"/>
        <w:bottom w:val="none" w:sz="0" w:space="0" w:color="auto"/>
        <w:right w:val="none" w:sz="0" w:space="0" w:color="auto"/>
      </w:divBdr>
    </w:div>
    <w:div w:id="550188746">
      <w:bodyDiv w:val="1"/>
      <w:marLeft w:val="0"/>
      <w:marRight w:val="0"/>
      <w:marTop w:val="0"/>
      <w:marBottom w:val="0"/>
      <w:divBdr>
        <w:top w:val="none" w:sz="0" w:space="0" w:color="auto"/>
        <w:left w:val="none" w:sz="0" w:space="0" w:color="auto"/>
        <w:bottom w:val="none" w:sz="0" w:space="0" w:color="auto"/>
        <w:right w:val="none" w:sz="0" w:space="0" w:color="auto"/>
      </w:divBdr>
      <w:divsChild>
        <w:div w:id="1426996479">
          <w:marLeft w:val="0"/>
          <w:marRight w:val="0"/>
          <w:marTop w:val="0"/>
          <w:marBottom w:val="0"/>
          <w:divBdr>
            <w:top w:val="none" w:sz="0" w:space="0" w:color="auto"/>
            <w:left w:val="none" w:sz="0" w:space="0" w:color="auto"/>
            <w:bottom w:val="none" w:sz="0" w:space="0" w:color="auto"/>
            <w:right w:val="none" w:sz="0" w:space="0" w:color="auto"/>
          </w:divBdr>
          <w:divsChild>
            <w:div w:id="1349287457">
              <w:marLeft w:val="0"/>
              <w:marRight w:val="0"/>
              <w:marTop w:val="0"/>
              <w:marBottom w:val="0"/>
              <w:divBdr>
                <w:top w:val="none" w:sz="0" w:space="0" w:color="auto"/>
                <w:left w:val="none" w:sz="0" w:space="0" w:color="auto"/>
                <w:bottom w:val="none" w:sz="0" w:space="0" w:color="auto"/>
                <w:right w:val="none" w:sz="0" w:space="0" w:color="auto"/>
              </w:divBdr>
              <w:divsChild>
                <w:div w:id="1644963758">
                  <w:marLeft w:val="0"/>
                  <w:marRight w:val="0"/>
                  <w:marTop w:val="0"/>
                  <w:marBottom w:val="0"/>
                  <w:divBdr>
                    <w:top w:val="none" w:sz="0" w:space="0" w:color="auto"/>
                    <w:left w:val="none" w:sz="0" w:space="0" w:color="auto"/>
                    <w:bottom w:val="none" w:sz="0" w:space="0" w:color="auto"/>
                    <w:right w:val="none" w:sz="0" w:space="0" w:color="auto"/>
                  </w:divBdr>
                  <w:divsChild>
                    <w:div w:id="850291538">
                      <w:marLeft w:val="0"/>
                      <w:marRight w:val="0"/>
                      <w:marTop w:val="0"/>
                      <w:marBottom w:val="0"/>
                      <w:divBdr>
                        <w:top w:val="none" w:sz="0" w:space="0" w:color="auto"/>
                        <w:left w:val="none" w:sz="0" w:space="0" w:color="auto"/>
                        <w:bottom w:val="none" w:sz="0" w:space="0" w:color="auto"/>
                        <w:right w:val="none" w:sz="0" w:space="0" w:color="auto"/>
                      </w:divBdr>
                      <w:divsChild>
                        <w:div w:id="1559170854">
                          <w:marLeft w:val="0"/>
                          <w:marRight w:val="0"/>
                          <w:marTop w:val="0"/>
                          <w:marBottom w:val="0"/>
                          <w:divBdr>
                            <w:top w:val="none" w:sz="0" w:space="0" w:color="auto"/>
                            <w:left w:val="none" w:sz="0" w:space="0" w:color="auto"/>
                            <w:bottom w:val="none" w:sz="0" w:space="0" w:color="auto"/>
                            <w:right w:val="none" w:sz="0" w:space="0" w:color="auto"/>
                          </w:divBdr>
                          <w:divsChild>
                            <w:div w:id="545870976">
                              <w:marLeft w:val="0"/>
                              <w:marRight w:val="0"/>
                              <w:marTop w:val="0"/>
                              <w:marBottom w:val="0"/>
                              <w:divBdr>
                                <w:top w:val="none" w:sz="0" w:space="0" w:color="auto"/>
                                <w:left w:val="none" w:sz="0" w:space="0" w:color="auto"/>
                                <w:bottom w:val="none" w:sz="0" w:space="0" w:color="auto"/>
                                <w:right w:val="none" w:sz="0" w:space="0" w:color="auto"/>
                              </w:divBdr>
                              <w:divsChild>
                                <w:div w:id="986322056">
                                  <w:marLeft w:val="0"/>
                                  <w:marRight w:val="0"/>
                                  <w:marTop w:val="0"/>
                                  <w:marBottom w:val="0"/>
                                  <w:divBdr>
                                    <w:top w:val="none" w:sz="0" w:space="0" w:color="auto"/>
                                    <w:left w:val="none" w:sz="0" w:space="0" w:color="auto"/>
                                    <w:bottom w:val="none" w:sz="0" w:space="0" w:color="auto"/>
                                    <w:right w:val="none" w:sz="0" w:space="0" w:color="auto"/>
                                  </w:divBdr>
                                  <w:divsChild>
                                    <w:div w:id="62677234">
                                      <w:marLeft w:val="0"/>
                                      <w:marRight w:val="0"/>
                                      <w:marTop w:val="0"/>
                                      <w:marBottom w:val="0"/>
                                      <w:divBdr>
                                        <w:top w:val="none" w:sz="0" w:space="0" w:color="auto"/>
                                        <w:left w:val="none" w:sz="0" w:space="0" w:color="auto"/>
                                        <w:bottom w:val="none" w:sz="0" w:space="0" w:color="auto"/>
                                        <w:right w:val="none" w:sz="0" w:space="0" w:color="auto"/>
                                      </w:divBdr>
                                      <w:divsChild>
                                        <w:div w:id="202638626">
                                          <w:marLeft w:val="0"/>
                                          <w:marRight w:val="0"/>
                                          <w:marTop w:val="0"/>
                                          <w:marBottom w:val="0"/>
                                          <w:divBdr>
                                            <w:top w:val="none" w:sz="0" w:space="0" w:color="auto"/>
                                            <w:left w:val="none" w:sz="0" w:space="0" w:color="auto"/>
                                            <w:bottom w:val="none" w:sz="0" w:space="0" w:color="auto"/>
                                            <w:right w:val="none" w:sz="0" w:space="0" w:color="auto"/>
                                          </w:divBdr>
                                          <w:divsChild>
                                            <w:div w:id="865094181">
                                              <w:marLeft w:val="0"/>
                                              <w:marRight w:val="0"/>
                                              <w:marTop w:val="0"/>
                                              <w:marBottom w:val="0"/>
                                              <w:divBdr>
                                                <w:top w:val="none" w:sz="0" w:space="0" w:color="auto"/>
                                                <w:left w:val="none" w:sz="0" w:space="0" w:color="auto"/>
                                                <w:bottom w:val="none" w:sz="0" w:space="0" w:color="auto"/>
                                                <w:right w:val="none" w:sz="0" w:space="0" w:color="auto"/>
                                              </w:divBdr>
                                              <w:divsChild>
                                                <w:div w:id="197741268">
                                                  <w:marLeft w:val="0"/>
                                                  <w:marRight w:val="0"/>
                                                  <w:marTop w:val="0"/>
                                                  <w:marBottom w:val="0"/>
                                                  <w:divBdr>
                                                    <w:top w:val="none" w:sz="0" w:space="0" w:color="auto"/>
                                                    <w:left w:val="none" w:sz="0" w:space="0" w:color="auto"/>
                                                    <w:bottom w:val="none" w:sz="0" w:space="0" w:color="auto"/>
                                                    <w:right w:val="none" w:sz="0" w:space="0" w:color="auto"/>
                                                  </w:divBdr>
                                                  <w:divsChild>
                                                    <w:div w:id="2001228202">
                                                      <w:marLeft w:val="0"/>
                                                      <w:marRight w:val="0"/>
                                                      <w:marTop w:val="0"/>
                                                      <w:marBottom w:val="0"/>
                                                      <w:divBdr>
                                                        <w:top w:val="none" w:sz="0" w:space="0" w:color="auto"/>
                                                        <w:left w:val="none" w:sz="0" w:space="0" w:color="auto"/>
                                                        <w:bottom w:val="none" w:sz="0" w:space="0" w:color="auto"/>
                                                        <w:right w:val="none" w:sz="0" w:space="0" w:color="auto"/>
                                                      </w:divBdr>
                                                      <w:divsChild>
                                                        <w:div w:id="2028019187">
                                                          <w:marLeft w:val="0"/>
                                                          <w:marRight w:val="0"/>
                                                          <w:marTop w:val="0"/>
                                                          <w:marBottom w:val="0"/>
                                                          <w:divBdr>
                                                            <w:top w:val="none" w:sz="0" w:space="0" w:color="auto"/>
                                                            <w:left w:val="none" w:sz="0" w:space="0" w:color="auto"/>
                                                            <w:bottom w:val="none" w:sz="0" w:space="0" w:color="auto"/>
                                                            <w:right w:val="none" w:sz="0" w:space="0" w:color="auto"/>
                                                          </w:divBdr>
                                                          <w:divsChild>
                                                            <w:div w:id="537855697">
                                                              <w:marLeft w:val="0"/>
                                                              <w:marRight w:val="0"/>
                                                              <w:marTop w:val="0"/>
                                                              <w:marBottom w:val="0"/>
                                                              <w:divBdr>
                                                                <w:top w:val="none" w:sz="0" w:space="0" w:color="auto"/>
                                                                <w:left w:val="none" w:sz="0" w:space="0" w:color="auto"/>
                                                                <w:bottom w:val="none" w:sz="0" w:space="0" w:color="auto"/>
                                                                <w:right w:val="none" w:sz="0" w:space="0" w:color="auto"/>
                                                              </w:divBdr>
                                                              <w:divsChild>
                                                                <w:div w:id="1394232660">
                                                                  <w:marLeft w:val="0"/>
                                                                  <w:marRight w:val="0"/>
                                                                  <w:marTop w:val="0"/>
                                                                  <w:marBottom w:val="0"/>
                                                                  <w:divBdr>
                                                                    <w:top w:val="none" w:sz="0" w:space="0" w:color="auto"/>
                                                                    <w:left w:val="none" w:sz="0" w:space="0" w:color="auto"/>
                                                                    <w:bottom w:val="none" w:sz="0" w:space="0" w:color="auto"/>
                                                                    <w:right w:val="none" w:sz="0" w:space="0" w:color="auto"/>
                                                                  </w:divBdr>
                                                                  <w:divsChild>
                                                                    <w:div w:id="1633243764">
                                                                      <w:marLeft w:val="0"/>
                                                                      <w:marRight w:val="0"/>
                                                                      <w:marTop w:val="0"/>
                                                                      <w:marBottom w:val="0"/>
                                                                      <w:divBdr>
                                                                        <w:top w:val="none" w:sz="0" w:space="0" w:color="auto"/>
                                                                        <w:left w:val="none" w:sz="0" w:space="0" w:color="auto"/>
                                                                        <w:bottom w:val="none" w:sz="0" w:space="0" w:color="auto"/>
                                                                        <w:right w:val="none" w:sz="0" w:space="0" w:color="auto"/>
                                                                      </w:divBdr>
                                                                      <w:divsChild>
                                                                        <w:div w:id="101922678">
                                                                          <w:marLeft w:val="0"/>
                                                                          <w:marRight w:val="0"/>
                                                                          <w:marTop w:val="0"/>
                                                                          <w:marBottom w:val="0"/>
                                                                          <w:divBdr>
                                                                            <w:top w:val="none" w:sz="0" w:space="0" w:color="auto"/>
                                                                            <w:left w:val="none" w:sz="0" w:space="0" w:color="auto"/>
                                                                            <w:bottom w:val="none" w:sz="0" w:space="0" w:color="auto"/>
                                                                            <w:right w:val="none" w:sz="0" w:space="0" w:color="auto"/>
                                                                          </w:divBdr>
                                                                        </w:div>
                                                                        <w:div w:id="432169316">
                                                                          <w:marLeft w:val="0"/>
                                                                          <w:marRight w:val="0"/>
                                                                          <w:marTop w:val="0"/>
                                                                          <w:marBottom w:val="0"/>
                                                                          <w:divBdr>
                                                                            <w:top w:val="none" w:sz="0" w:space="0" w:color="auto"/>
                                                                            <w:left w:val="none" w:sz="0" w:space="0" w:color="auto"/>
                                                                            <w:bottom w:val="none" w:sz="0" w:space="0" w:color="auto"/>
                                                                            <w:right w:val="none" w:sz="0" w:space="0" w:color="auto"/>
                                                                          </w:divBdr>
                                                                        </w:div>
                                                                        <w:div w:id="134967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7896600">
      <w:bodyDiv w:val="1"/>
      <w:marLeft w:val="0"/>
      <w:marRight w:val="0"/>
      <w:marTop w:val="0"/>
      <w:marBottom w:val="0"/>
      <w:divBdr>
        <w:top w:val="none" w:sz="0" w:space="0" w:color="auto"/>
        <w:left w:val="none" w:sz="0" w:space="0" w:color="auto"/>
        <w:bottom w:val="none" w:sz="0" w:space="0" w:color="auto"/>
        <w:right w:val="none" w:sz="0" w:space="0" w:color="auto"/>
      </w:divBdr>
    </w:div>
    <w:div w:id="819813935">
      <w:bodyDiv w:val="1"/>
      <w:marLeft w:val="0"/>
      <w:marRight w:val="0"/>
      <w:marTop w:val="0"/>
      <w:marBottom w:val="0"/>
      <w:divBdr>
        <w:top w:val="none" w:sz="0" w:space="0" w:color="auto"/>
        <w:left w:val="none" w:sz="0" w:space="0" w:color="auto"/>
        <w:bottom w:val="none" w:sz="0" w:space="0" w:color="auto"/>
        <w:right w:val="none" w:sz="0" w:space="0" w:color="auto"/>
      </w:divBdr>
    </w:div>
    <w:div w:id="849174189">
      <w:bodyDiv w:val="1"/>
      <w:marLeft w:val="0"/>
      <w:marRight w:val="0"/>
      <w:marTop w:val="0"/>
      <w:marBottom w:val="0"/>
      <w:divBdr>
        <w:top w:val="none" w:sz="0" w:space="0" w:color="auto"/>
        <w:left w:val="none" w:sz="0" w:space="0" w:color="auto"/>
        <w:bottom w:val="none" w:sz="0" w:space="0" w:color="auto"/>
        <w:right w:val="none" w:sz="0" w:space="0" w:color="auto"/>
      </w:divBdr>
    </w:div>
    <w:div w:id="866212983">
      <w:bodyDiv w:val="1"/>
      <w:marLeft w:val="0"/>
      <w:marRight w:val="0"/>
      <w:marTop w:val="0"/>
      <w:marBottom w:val="0"/>
      <w:divBdr>
        <w:top w:val="none" w:sz="0" w:space="0" w:color="auto"/>
        <w:left w:val="none" w:sz="0" w:space="0" w:color="auto"/>
        <w:bottom w:val="none" w:sz="0" w:space="0" w:color="auto"/>
        <w:right w:val="none" w:sz="0" w:space="0" w:color="auto"/>
      </w:divBdr>
      <w:divsChild>
        <w:div w:id="1206210680">
          <w:marLeft w:val="0"/>
          <w:marRight w:val="0"/>
          <w:marTop w:val="0"/>
          <w:marBottom w:val="0"/>
          <w:divBdr>
            <w:top w:val="none" w:sz="0" w:space="0" w:color="auto"/>
            <w:left w:val="none" w:sz="0" w:space="0" w:color="auto"/>
            <w:bottom w:val="none" w:sz="0" w:space="0" w:color="auto"/>
            <w:right w:val="none" w:sz="0" w:space="0" w:color="auto"/>
          </w:divBdr>
          <w:divsChild>
            <w:div w:id="322903184">
              <w:marLeft w:val="0"/>
              <w:marRight w:val="0"/>
              <w:marTop w:val="0"/>
              <w:marBottom w:val="0"/>
              <w:divBdr>
                <w:top w:val="none" w:sz="0" w:space="0" w:color="auto"/>
                <w:left w:val="none" w:sz="0" w:space="0" w:color="auto"/>
                <w:bottom w:val="none" w:sz="0" w:space="0" w:color="auto"/>
                <w:right w:val="none" w:sz="0" w:space="0" w:color="auto"/>
              </w:divBdr>
              <w:divsChild>
                <w:div w:id="743257319">
                  <w:marLeft w:val="0"/>
                  <w:marRight w:val="0"/>
                  <w:marTop w:val="0"/>
                  <w:marBottom w:val="0"/>
                  <w:divBdr>
                    <w:top w:val="none" w:sz="0" w:space="0" w:color="auto"/>
                    <w:left w:val="none" w:sz="0" w:space="0" w:color="auto"/>
                    <w:bottom w:val="none" w:sz="0" w:space="0" w:color="auto"/>
                    <w:right w:val="none" w:sz="0" w:space="0" w:color="auto"/>
                  </w:divBdr>
                  <w:divsChild>
                    <w:div w:id="1547713107">
                      <w:marLeft w:val="0"/>
                      <w:marRight w:val="0"/>
                      <w:marTop w:val="0"/>
                      <w:marBottom w:val="0"/>
                      <w:divBdr>
                        <w:top w:val="none" w:sz="0" w:space="0" w:color="auto"/>
                        <w:left w:val="none" w:sz="0" w:space="0" w:color="auto"/>
                        <w:bottom w:val="none" w:sz="0" w:space="0" w:color="auto"/>
                        <w:right w:val="none" w:sz="0" w:space="0" w:color="auto"/>
                      </w:divBdr>
                      <w:divsChild>
                        <w:div w:id="1483616475">
                          <w:marLeft w:val="0"/>
                          <w:marRight w:val="0"/>
                          <w:marTop w:val="0"/>
                          <w:marBottom w:val="0"/>
                          <w:divBdr>
                            <w:top w:val="none" w:sz="0" w:space="0" w:color="auto"/>
                            <w:left w:val="none" w:sz="0" w:space="0" w:color="auto"/>
                            <w:bottom w:val="none" w:sz="0" w:space="0" w:color="auto"/>
                            <w:right w:val="none" w:sz="0" w:space="0" w:color="auto"/>
                          </w:divBdr>
                          <w:divsChild>
                            <w:div w:id="42289243">
                              <w:marLeft w:val="0"/>
                              <w:marRight w:val="0"/>
                              <w:marTop w:val="0"/>
                              <w:marBottom w:val="0"/>
                              <w:divBdr>
                                <w:top w:val="none" w:sz="0" w:space="0" w:color="auto"/>
                                <w:left w:val="none" w:sz="0" w:space="0" w:color="auto"/>
                                <w:bottom w:val="none" w:sz="0" w:space="0" w:color="auto"/>
                                <w:right w:val="none" w:sz="0" w:space="0" w:color="auto"/>
                              </w:divBdr>
                              <w:divsChild>
                                <w:div w:id="1519198247">
                                  <w:marLeft w:val="0"/>
                                  <w:marRight w:val="0"/>
                                  <w:marTop w:val="0"/>
                                  <w:marBottom w:val="0"/>
                                  <w:divBdr>
                                    <w:top w:val="none" w:sz="0" w:space="0" w:color="auto"/>
                                    <w:left w:val="none" w:sz="0" w:space="0" w:color="auto"/>
                                    <w:bottom w:val="none" w:sz="0" w:space="0" w:color="auto"/>
                                    <w:right w:val="none" w:sz="0" w:space="0" w:color="auto"/>
                                  </w:divBdr>
                                  <w:divsChild>
                                    <w:div w:id="1689139917">
                                      <w:marLeft w:val="0"/>
                                      <w:marRight w:val="0"/>
                                      <w:marTop w:val="0"/>
                                      <w:marBottom w:val="0"/>
                                      <w:divBdr>
                                        <w:top w:val="none" w:sz="0" w:space="0" w:color="auto"/>
                                        <w:left w:val="none" w:sz="0" w:space="0" w:color="auto"/>
                                        <w:bottom w:val="none" w:sz="0" w:space="0" w:color="auto"/>
                                        <w:right w:val="none" w:sz="0" w:space="0" w:color="auto"/>
                                      </w:divBdr>
                                      <w:divsChild>
                                        <w:div w:id="1627735464">
                                          <w:marLeft w:val="0"/>
                                          <w:marRight w:val="0"/>
                                          <w:marTop w:val="0"/>
                                          <w:marBottom w:val="0"/>
                                          <w:divBdr>
                                            <w:top w:val="none" w:sz="0" w:space="0" w:color="auto"/>
                                            <w:left w:val="none" w:sz="0" w:space="0" w:color="auto"/>
                                            <w:bottom w:val="none" w:sz="0" w:space="0" w:color="auto"/>
                                            <w:right w:val="none" w:sz="0" w:space="0" w:color="auto"/>
                                          </w:divBdr>
                                          <w:divsChild>
                                            <w:div w:id="458377674">
                                              <w:marLeft w:val="0"/>
                                              <w:marRight w:val="0"/>
                                              <w:marTop w:val="0"/>
                                              <w:marBottom w:val="0"/>
                                              <w:divBdr>
                                                <w:top w:val="none" w:sz="0" w:space="0" w:color="auto"/>
                                                <w:left w:val="none" w:sz="0" w:space="0" w:color="auto"/>
                                                <w:bottom w:val="none" w:sz="0" w:space="0" w:color="auto"/>
                                                <w:right w:val="none" w:sz="0" w:space="0" w:color="auto"/>
                                              </w:divBdr>
                                              <w:divsChild>
                                                <w:div w:id="63187291">
                                                  <w:marLeft w:val="0"/>
                                                  <w:marRight w:val="0"/>
                                                  <w:marTop w:val="0"/>
                                                  <w:marBottom w:val="0"/>
                                                  <w:divBdr>
                                                    <w:top w:val="none" w:sz="0" w:space="0" w:color="auto"/>
                                                    <w:left w:val="none" w:sz="0" w:space="0" w:color="auto"/>
                                                    <w:bottom w:val="none" w:sz="0" w:space="0" w:color="auto"/>
                                                    <w:right w:val="none" w:sz="0" w:space="0" w:color="auto"/>
                                                  </w:divBdr>
                                                  <w:divsChild>
                                                    <w:div w:id="1146974136">
                                                      <w:marLeft w:val="0"/>
                                                      <w:marRight w:val="0"/>
                                                      <w:marTop w:val="0"/>
                                                      <w:marBottom w:val="0"/>
                                                      <w:divBdr>
                                                        <w:top w:val="none" w:sz="0" w:space="0" w:color="auto"/>
                                                        <w:left w:val="none" w:sz="0" w:space="0" w:color="auto"/>
                                                        <w:bottom w:val="none" w:sz="0" w:space="0" w:color="auto"/>
                                                        <w:right w:val="none" w:sz="0" w:space="0" w:color="auto"/>
                                                      </w:divBdr>
                                                      <w:divsChild>
                                                        <w:div w:id="722798094">
                                                          <w:marLeft w:val="0"/>
                                                          <w:marRight w:val="0"/>
                                                          <w:marTop w:val="0"/>
                                                          <w:marBottom w:val="0"/>
                                                          <w:divBdr>
                                                            <w:top w:val="none" w:sz="0" w:space="0" w:color="auto"/>
                                                            <w:left w:val="none" w:sz="0" w:space="0" w:color="auto"/>
                                                            <w:bottom w:val="none" w:sz="0" w:space="0" w:color="auto"/>
                                                            <w:right w:val="none" w:sz="0" w:space="0" w:color="auto"/>
                                                          </w:divBdr>
                                                          <w:divsChild>
                                                            <w:div w:id="936671902">
                                                              <w:marLeft w:val="0"/>
                                                              <w:marRight w:val="0"/>
                                                              <w:marTop w:val="0"/>
                                                              <w:marBottom w:val="0"/>
                                                              <w:divBdr>
                                                                <w:top w:val="none" w:sz="0" w:space="0" w:color="auto"/>
                                                                <w:left w:val="none" w:sz="0" w:space="0" w:color="auto"/>
                                                                <w:bottom w:val="none" w:sz="0" w:space="0" w:color="auto"/>
                                                                <w:right w:val="none" w:sz="0" w:space="0" w:color="auto"/>
                                                              </w:divBdr>
                                                              <w:divsChild>
                                                                <w:div w:id="1056582567">
                                                                  <w:marLeft w:val="0"/>
                                                                  <w:marRight w:val="0"/>
                                                                  <w:marTop w:val="0"/>
                                                                  <w:marBottom w:val="0"/>
                                                                  <w:divBdr>
                                                                    <w:top w:val="none" w:sz="0" w:space="0" w:color="auto"/>
                                                                    <w:left w:val="none" w:sz="0" w:space="0" w:color="auto"/>
                                                                    <w:bottom w:val="none" w:sz="0" w:space="0" w:color="auto"/>
                                                                    <w:right w:val="none" w:sz="0" w:space="0" w:color="auto"/>
                                                                  </w:divBdr>
                                                                  <w:divsChild>
                                                                    <w:div w:id="1356275265">
                                                                      <w:marLeft w:val="0"/>
                                                                      <w:marRight w:val="0"/>
                                                                      <w:marTop w:val="0"/>
                                                                      <w:marBottom w:val="0"/>
                                                                      <w:divBdr>
                                                                        <w:top w:val="none" w:sz="0" w:space="0" w:color="auto"/>
                                                                        <w:left w:val="none" w:sz="0" w:space="0" w:color="auto"/>
                                                                        <w:bottom w:val="none" w:sz="0" w:space="0" w:color="auto"/>
                                                                        <w:right w:val="none" w:sz="0" w:space="0" w:color="auto"/>
                                                                      </w:divBdr>
                                                                      <w:divsChild>
                                                                        <w:div w:id="212010222">
                                                                          <w:marLeft w:val="0"/>
                                                                          <w:marRight w:val="0"/>
                                                                          <w:marTop w:val="0"/>
                                                                          <w:marBottom w:val="0"/>
                                                                          <w:divBdr>
                                                                            <w:top w:val="none" w:sz="0" w:space="0" w:color="auto"/>
                                                                            <w:left w:val="none" w:sz="0" w:space="0" w:color="auto"/>
                                                                            <w:bottom w:val="none" w:sz="0" w:space="0" w:color="auto"/>
                                                                            <w:right w:val="none" w:sz="0" w:space="0" w:color="auto"/>
                                                                          </w:divBdr>
                                                                        </w:div>
                                                                        <w:div w:id="355735836">
                                                                          <w:marLeft w:val="0"/>
                                                                          <w:marRight w:val="0"/>
                                                                          <w:marTop w:val="0"/>
                                                                          <w:marBottom w:val="0"/>
                                                                          <w:divBdr>
                                                                            <w:top w:val="none" w:sz="0" w:space="0" w:color="auto"/>
                                                                            <w:left w:val="none" w:sz="0" w:space="0" w:color="auto"/>
                                                                            <w:bottom w:val="none" w:sz="0" w:space="0" w:color="auto"/>
                                                                            <w:right w:val="none" w:sz="0" w:space="0" w:color="auto"/>
                                                                          </w:divBdr>
                                                                        </w:div>
                                                                        <w:div w:id="514149827">
                                                                          <w:marLeft w:val="0"/>
                                                                          <w:marRight w:val="0"/>
                                                                          <w:marTop w:val="0"/>
                                                                          <w:marBottom w:val="0"/>
                                                                          <w:divBdr>
                                                                            <w:top w:val="none" w:sz="0" w:space="0" w:color="auto"/>
                                                                            <w:left w:val="none" w:sz="0" w:space="0" w:color="auto"/>
                                                                            <w:bottom w:val="none" w:sz="0" w:space="0" w:color="auto"/>
                                                                            <w:right w:val="none" w:sz="0" w:space="0" w:color="auto"/>
                                                                          </w:divBdr>
                                                                          <w:divsChild>
                                                                            <w:div w:id="1105882383">
                                                                              <w:marLeft w:val="0"/>
                                                                              <w:marRight w:val="0"/>
                                                                              <w:marTop w:val="0"/>
                                                                              <w:marBottom w:val="0"/>
                                                                              <w:divBdr>
                                                                                <w:top w:val="none" w:sz="0" w:space="0" w:color="auto"/>
                                                                                <w:left w:val="none" w:sz="0" w:space="0" w:color="auto"/>
                                                                                <w:bottom w:val="none" w:sz="0" w:space="0" w:color="auto"/>
                                                                                <w:right w:val="none" w:sz="0" w:space="0" w:color="auto"/>
                                                                              </w:divBdr>
                                                                            </w:div>
                                                                            <w:div w:id="1891989950">
                                                                              <w:marLeft w:val="0"/>
                                                                              <w:marRight w:val="0"/>
                                                                              <w:marTop w:val="0"/>
                                                                              <w:marBottom w:val="0"/>
                                                                              <w:divBdr>
                                                                                <w:top w:val="none" w:sz="0" w:space="0" w:color="auto"/>
                                                                                <w:left w:val="none" w:sz="0" w:space="0" w:color="auto"/>
                                                                                <w:bottom w:val="none" w:sz="0" w:space="0" w:color="auto"/>
                                                                                <w:right w:val="none" w:sz="0" w:space="0" w:color="auto"/>
                                                                              </w:divBdr>
                                                                            </w:div>
                                                                            <w:div w:id="1896745180">
                                                                              <w:marLeft w:val="0"/>
                                                                              <w:marRight w:val="0"/>
                                                                              <w:marTop w:val="0"/>
                                                                              <w:marBottom w:val="0"/>
                                                                              <w:divBdr>
                                                                                <w:top w:val="none" w:sz="0" w:space="0" w:color="auto"/>
                                                                                <w:left w:val="none" w:sz="0" w:space="0" w:color="auto"/>
                                                                                <w:bottom w:val="none" w:sz="0" w:space="0" w:color="auto"/>
                                                                                <w:right w:val="none" w:sz="0" w:space="0" w:color="auto"/>
                                                                              </w:divBdr>
                                                                            </w:div>
                                                                          </w:divsChild>
                                                                        </w:div>
                                                                        <w:div w:id="901644606">
                                                                          <w:marLeft w:val="0"/>
                                                                          <w:marRight w:val="0"/>
                                                                          <w:marTop w:val="0"/>
                                                                          <w:marBottom w:val="0"/>
                                                                          <w:divBdr>
                                                                            <w:top w:val="none" w:sz="0" w:space="0" w:color="auto"/>
                                                                            <w:left w:val="none" w:sz="0" w:space="0" w:color="auto"/>
                                                                            <w:bottom w:val="none" w:sz="0" w:space="0" w:color="auto"/>
                                                                            <w:right w:val="none" w:sz="0" w:space="0" w:color="auto"/>
                                                                          </w:divBdr>
                                                                          <w:divsChild>
                                                                            <w:div w:id="1928538493">
                                                                              <w:marLeft w:val="0"/>
                                                                              <w:marRight w:val="0"/>
                                                                              <w:marTop w:val="0"/>
                                                                              <w:marBottom w:val="0"/>
                                                                              <w:divBdr>
                                                                                <w:top w:val="none" w:sz="0" w:space="0" w:color="auto"/>
                                                                                <w:left w:val="none" w:sz="0" w:space="0" w:color="auto"/>
                                                                                <w:bottom w:val="none" w:sz="0" w:space="0" w:color="auto"/>
                                                                                <w:right w:val="none" w:sz="0" w:space="0" w:color="auto"/>
                                                                              </w:divBdr>
                                                                            </w:div>
                                                                            <w:div w:id="1979066300">
                                                                              <w:marLeft w:val="0"/>
                                                                              <w:marRight w:val="0"/>
                                                                              <w:marTop w:val="0"/>
                                                                              <w:marBottom w:val="0"/>
                                                                              <w:divBdr>
                                                                                <w:top w:val="none" w:sz="0" w:space="0" w:color="auto"/>
                                                                                <w:left w:val="none" w:sz="0" w:space="0" w:color="auto"/>
                                                                                <w:bottom w:val="none" w:sz="0" w:space="0" w:color="auto"/>
                                                                                <w:right w:val="none" w:sz="0" w:space="0" w:color="auto"/>
                                                                              </w:divBdr>
                                                                            </w:div>
                                                                            <w:div w:id="2082484944">
                                                                              <w:marLeft w:val="0"/>
                                                                              <w:marRight w:val="0"/>
                                                                              <w:marTop w:val="0"/>
                                                                              <w:marBottom w:val="0"/>
                                                                              <w:divBdr>
                                                                                <w:top w:val="none" w:sz="0" w:space="0" w:color="auto"/>
                                                                                <w:left w:val="none" w:sz="0" w:space="0" w:color="auto"/>
                                                                                <w:bottom w:val="none" w:sz="0" w:space="0" w:color="auto"/>
                                                                                <w:right w:val="none" w:sz="0" w:space="0" w:color="auto"/>
                                                                              </w:divBdr>
                                                                            </w:div>
                                                                          </w:divsChild>
                                                                        </w:div>
                                                                        <w:div w:id="1696617772">
                                                                          <w:marLeft w:val="0"/>
                                                                          <w:marRight w:val="0"/>
                                                                          <w:marTop w:val="0"/>
                                                                          <w:marBottom w:val="0"/>
                                                                          <w:divBdr>
                                                                            <w:top w:val="none" w:sz="0" w:space="0" w:color="auto"/>
                                                                            <w:left w:val="none" w:sz="0" w:space="0" w:color="auto"/>
                                                                            <w:bottom w:val="none" w:sz="0" w:space="0" w:color="auto"/>
                                                                            <w:right w:val="none" w:sz="0" w:space="0" w:color="auto"/>
                                                                          </w:divBdr>
                                                                          <w:divsChild>
                                                                            <w:div w:id="545415603">
                                                                              <w:marLeft w:val="0"/>
                                                                              <w:marRight w:val="0"/>
                                                                              <w:marTop w:val="0"/>
                                                                              <w:marBottom w:val="0"/>
                                                                              <w:divBdr>
                                                                                <w:top w:val="none" w:sz="0" w:space="0" w:color="auto"/>
                                                                                <w:left w:val="none" w:sz="0" w:space="0" w:color="auto"/>
                                                                                <w:bottom w:val="none" w:sz="0" w:space="0" w:color="auto"/>
                                                                                <w:right w:val="none" w:sz="0" w:space="0" w:color="auto"/>
                                                                              </w:divBdr>
                                                                            </w:div>
                                                                            <w:div w:id="1033380581">
                                                                              <w:marLeft w:val="0"/>
                                                                              <w:marRight w:val="0"/>
                                                                              <w:marTop w:val="0"/>
                                                                              <w:marBottom w:val="0"/>
                                                                              <w:divBdr>
                                                                                <w:top w:val="none" w:sz="0" w:space="0" w:color="auto"/>
                                                                                <w:left w:val="none" w:sz="0" w:space="0" w:color="auto"/>
                                                                                <w:bottom w:val="none" w:sz="0" w:space="0" w:color="auto"/>
                                                                                <w:right w:val="none" w:sz="0" w:space="0" w:color="auto"/>
                                                                              </w:divBdr>
                                                                            </w:div>
                                                                            <w:div w:id="1150899278">
                                                                              <w:marLeft w:val="0"/>
                                                                              <w:marRight w:val="0"/>
                                                                              <w:marTop w:val="0"/>
                                                                              <w:marBottom w:val="0"/>
                                                                              <w:divBdr>
                                                                                <w:top w:val="none" w:sz="0" w:space="0" w:color="auto"/>
                                                                                <w:left w:val="none" w:sz="0" w:space="0" w:color="auto"/>
                                                                                <w:bottom w:val="none" w:sz="0" w:space="0" w:color="auto"/>
                                                                                <w:right w:val="none" w:sz="0" w:space="0" w:color="auto"/>
                                                                              </w:divBdr>
                                                                            </w:div>
                                                                            <w:div w:id="117580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5919062">
      <w:bodyDiv w:val="1"/>
      <w:marLeft w:val="0"/>
      <w:marRight w:val="0"/>
      <w:marTop w:val="0"/>
      <w:marBottom w:val="0"/>
      <w:divBdr>
        <w:top w:val="none" w:sz="0" w:space="0" w:color="auto"/>
        <w:left w:val="none" w:sz="0" w:space="0" w:color="auto"/>
        <w:bottom w:val="none" w:sz="0" w:space="0" w:color="auto"/>
        <w:right w:val="none" w:sz="0" w:space="0" w:color="auto"/>
      </w:divBdr>
      <w:divsChild>
        <w:div w:id="2084255269">
          <w:marLeft w:val="0"/>
          <w:marRight w:val="0"/>
          <w:marTop w:val="0"/>
          <w:marBottom w:val="0"/>
          <w:divBdr>
            <w:top w:val="none" w:sz="0" w:space="0" w:color="auto"/>
            <w:left w:val="none" w:sz="0" w:space="0" w:color="auto"/>
            <w:bottom w:val="none" w:sz="0" w:space="0" w:color="auto"/>
            <w:right w:val="none" w:sz="0" w:space="0" w:color="auto"/>
          </w:divBdr>
          <w:divsChild>
            <w:div w:id="1405182702">
              <w:marLeft w:val="0"/>
              <w:marRight w:val="0"/>
              <w:marTop w:val="0"/>
              <w:marBottom w:val="0"/>
              <w:divBdr>
                <w:top w:val="none" w:sz="0" w:space="0" w:color="auto"/>
                <w:left w:val="none" w:sz="0" w:space="0" w:color="auto"/>
                <w:bottom w:val="none" w:sz="0" w:space="0" w:color="auto"/>
                <w:right w:val="none" w:sz="0" w:space="0" w:color="auto"/>
              </w:divBdr>
              <w:divsChild>
                <w:div w:id="1125539575">
                  <w:marLeft w:val="0"/>
                  <w:marRight w:val="0"/>
                  <w:marTop w:val="0"/>
                  <w:marBottom w:val="0"/>
                  <w:divBdr>
                    <w:top w:val="none" w:sz="0" w:space="0" w:color="auto"/>
                    <w:left w:val="none" w:sz="0" w:space="0" w:color="auto"/>
                    <w:bottom w:val="none" w:sz="0" w:space="0" w:color="auto"/>
                    <w:right w:val="none" w:sz="0" w:space="0" w:color="auto"/>
                  </w:divBdr>
                  <w:divsChild>
                    <w:div w:id="130179341">
                      <w:marLeft w:val="0"/>
                      <w:marRight w:val="0"/>
                      <w:marTop w:val="0"/>
                      <w:marBottom w:val="0"/>
                      <w:divBdr>
                        <w:top w:val="none" w:sz="0" w:space="0" w:color="auto"/>
                        <w:left w:val="none" w:sz="0" w:space="0" w:color="auto"/>
                        <w:bottom w:val="none" w:sz="0" w:space="0" w:color="auto"/>
                        <w:right w:val="none" w:sz="0" w:space="0" w:color="auto"/>
                      </w:divBdr>
                      <w:divsChild>
                        <w:div w:id="105275272">
                          <w:marLeft w:val="0"/>
                          <w:marRight w:val="0"/>
                          <w:marTop w:val="0"/>
                          <w:marBottom w:val="0"/>
                          <w:divBdr>
                            <w:top w:val="none" w:sz="0" w:space="0" w:color="auto"/>
                            <w:left w:val="none" w:sz="0" w:space="0" w:color="auto"/>
                            <w:bottom w:val="none" w:sz="0" w:space="0" w:color="auto"/>
                            <w:right w:val="none" w:sz="0" w:space="0" w:color="auto"/>
                          </w:divBdr>
                          <w:divsChild>
                            <w:div w:id="1815562062">
                              <w:marLeft w:val="0"/>
                              <w:marRight w:val="0"/>
                              <w:marTop w:val="0"/>
                              <w:marBottom w:val="0"/>
                              <w:divBdr>
                                <w:top w:val="none" w:sz="0" w:space="0" w:color="auto"/>
                                <w:left w:val="none" w:sz="0" w:space="0" w:color="auto"/>
                                <w:bottom w:val="none" w:sz="0" w:space="0" w:color="auto"/>
                                <w:right w:val="none" w:sz="0" w:space="0" w:color="auto"/>
                              </w:divBdr>
                              <w:divsChild>
                                <w:div w:id="1873960672">
                                  <w:marLeft w:val="0"/>
                                  <w:marRight w:val="0"/>
                                  <w:marTop w:val="0"/>
                                  <w:marBottom w:val="0"/>
                                  <w:divBdr>
                                    <w:top w:val="none" w:sz="0" w:space="0" w:color="auto"/>
                                    <w:left w:val="none" w:sz="0" w:space="0" w:color="auto"/>
                                    <w:bottom w:val="none" w:sz="0" w:space="0" w:color="auto"/>
                                    <w:right w:val="none" w:sz="0" w:space="0" w:color="auto"/>
                                  </w:divBdr>
                                  <w:divsChild>
                                    <w:div w:id="435292851">
                                      <w:marLeft w:val="0"/>
                                      <w:marRight w:val="0"/>
                                      <w:marTop w:val="0"/>
                                      <w:marBottom w:val="0"/>
                                      <w:divBdr>
                                        <w:top w:val="none" w:sz="0" w:space="0" w:color="auto"/>
                                        <w:left w:val="none" w:sz="0" w:space="0" w:color="auto"/>
                                        <w:bottom w:val="none" w:sz="0" w:space="0" w:color="auto"/>
                                        <w:right w:val="none" w:sz="0" w:space="0" w:color="auto"/>
                                      </w:divBdr>
                                      <w:divsChild>
                                        <w:div w:id="1986428190">
                                          <w:marLeft w:val="0"/>
                                          <w:marRight w:val="0"/>
                                          <w:marTop w:val="0"/>
                                          <w:marBottom w:val="0"/>
                                          <w:divBdr>
                                            <w:top w:val="none" w:sz="0" w:space="0" w:color="auto"/>
                                            <w:left w:val="none" w:sz="0" w:space="0" w:color="auto"/>
                                            <w:bottom w:val="none" w:sz="0" w:space="0" w:color="auto"/>
                                            <w:right w:val="none" w:sz="0" w:space="0" w:color="auto"/>
                                          </w:divBdr>
                                          <w:divsChild>
                                            <w:div w:id="1862820717">
                                              <w:marLeft w:val="0"/>
                                              <w:marRight w:val="0"/>
                                              <w:marTop w:val="0"/>
                                              <w:marBottom w:val="0"/>
                                              <w:divBdr>
                                                <w:top w:val="none" w:sz="0" w:space="0" w:color="auto"/>
                                                <w:left w:val="none" w:sz="0" w:space="0" w:color="auto"/>
                                                <w:bottom w:val="none" w:sz="0" w:space="0" w:color="auto"/>
                                                <w:right w:val="none" w:sz="0" w:space="0" w:color="auto"/>
                                              </w:divBdr>
                                              <w:divsChild>
                                                <w:div w:id="116410359">
                                                  <w:marLeft w:val="0"/>
                                                  <w:marRight w:val="0"/>
                                                  <w:marTop w:val="0"/>
                                                  <w:marBottom w:val="0"/>
                                                  <w:divBdr>
                                                    <w:top w:val="none" w:sz="0" w:space="0" w:color="auto"/>
                                                    <w:left w:val="none" w:sz="0" w:space="0" w:color="auto"/>
                                                    <w:bottom w:val="none" w:sz="0" w:space="0" w:color="auto"/>
                                                    <w:right w:val="none" w:sz="0" w:space="0" w:color="auto"/>
                                                  </w:divBdr>
                                                  <w:divsChild>
                                                    <w:div w:id="2031683565">
                                                      <w:marLeft w:val="0"/>
                                                      <w:marRight w:val="0"/>
                                                      <w:marTop w:val="0"/>
                                                      <w:marBottom w:val="0"/>
                                                      <w:divBdr>
                                                        <w:top w:val="none" w:sz="0" w:space="0" w:color="auto"/>
                                                        <w:left w:val="none" w:sz="0" w:space="0" w:color="auto"/>
                                                        <w:bottom w:val="none" w:sz="0" w:space="0" w:color="auto"/>
                                                        <w:right w:val="none" w:sz="0" w:space="0" w:color="auto"/>
                                                      </w:divBdr>
                                                      <w:divsChild>
                                                        <w:div w:id="1031609633">
                                                          <w:marLeft w:val="0"/>
                                                          <w:marRight w:val="0"/>
                                                          <w:marTop w:val="0"/>
                                                          <w:marBottom w:val="0"/>
                                                          <w:divBdr>
                                                            <w:top w:val="none" w:sz="0" w:space="0" w:color="auto"/>
                                                            <w:left w:val="none" w:sz="0" w:space="0" w:color="auto"/>
                                                            <w:bottom w:val="none" w:sz="0" w:space="0" w:color="auto"/>
                                                            <w:right w:val="none" w:sz="0" w:space="0" w:color="auto"/>
                                                          </w:divBdr>
                                                          <w:divsChild>
                                                            <w:div w:id="1508210354">
                                                              <w:marLeft w:val="0"/>
                                                              <w:marRight w:val="0"/>
                                                              <w:marTop w:val="0"/>
                                                              <w:marBottom w:val="0"/>
                                                              <w:divBdr>
                                                                <w:top w:val="none" w:sz="0" w:space="0" w:color="auto"/>
                                                                <w:left w:val="none" w:sz="0" w:space="0" w:color="auto"/>
                                                                <w:bottom w:val="none" w:sz="0" w:space="0" w:color="auto"/>
                                                                <w:right w:val="none" w:sz="0" w:space="0" w:color="auto"/>
                                                              </w:divBdr>
                                                              <w:divsChild>
                                                                <w:div w:id="514879271">
                                                                  <w:marLeft w:val="0"/>
                                                                  <w:marRight w:val="0"/>
                                                                  <w:marTop w:val="0"/>
                                                                  <w:marBottom w:val="0"/>
                                                                  <w:divBdr>
                                                                    <w:top w:val="none" w:sz="0" w:space="0" w:color="auto"/>
                                                                    <w:left w:val="none" w:sz="0" w:space="0" w:color="auto"/>
                                                                    <w:bottom w:val="none" w:sz="0" w:space="0" w:color="auto"/>
                                                                    <w:right w:val="none" w:sz="0" w:space="0" w:color="auto"/>
                                                                  </w:divBdr>
                                                                  <w:divsChild>
                                                                    <w:div w:id="359866371">
                                                                      <w:marLeft w:val="0"/>
                                                                      <w:marRight w:val="0"/>
                                                                      <w:marTop w:val="0"/>
                                                                      <w:marBottom w:val="0"/>
                                                                      <w:divBdr>
                                                                        <w:top w:val="none" w:sz="0" w:space="0" w:color="auto"/>
                                                                        <w:left w:val="none" w:sz="0" w:space="0" w:color="auto"/>
                                                                        <w:bottom w:val="none" w:sz="0" w:space="0" w:color="auto"/>
                                                                        <w:right w:val="none" w:sz="0" w:space="0" w:color="auto"/>
                                                                      </w:divBdr>
                                                                      <w:divsChild>
                                                                        <w:div w:id="375663436">
                                                                          <w:marLeft w:val="0"/>
                                                                          <w:marRight w:val="0"/>
                                                                          <w:marTop w:val="0"/>
                                                                          <w:marBottom w:val="0"/>
                                                                          <w:divBdr>
                                                                            <w:top w:val="none" w:sz="0" w:space="0" w:color="auto"/>
                                                                            <w:left w:val="none" w:sz="0" w:space="0" w:color="auto"/>
                                                                            <w:bottom w:val="none" w:sz="0" w:space="0" w:color="auto"/>
                                                                            <w:right w:val="none" w:sz="0" w:space="0" w:color="auto"/>
                                                                          </w:divBdr>
                                                                          <w:divsChild>
                                                                            <w:div w:id="279144058">
                                                                              <w:marLeft w:val="0"/>
                                                                              <w:marRight w:val="0"/>
                                                                              <w:marTop w:val="0"/>
                                                                              <w:marBottom w:val="0"/>
                                                                              <w:divBdr>
                                                                                <w:top w:val="none" w:sz="0" w:space="0" w:color="auto"/>
                                                                                <w:left w:val="none" w:sz="0" w:space="0" w:color="auto"/>
                                                                                <w:bottom w:val="none" w:sz="0" w:space="0" w:color="auto"/>
                                                                                <w:right w:val="none" w:sz="0" w:space="0" w:color="auto"/>
                                                                              </w:divBdr>
                                                                            </w:div>
                                                                            <w:div w:id="1689137743">
                                                                              <w:marLeft w:val="0"/>
                                                                              <w:marRight w:val="0"/>
                                                                              <w:marTop w:val="0"/>
                                                                              <w:marBottom w:val="0"/>
                                                                              <w:divBdr>
                                                                                <w:top w:val="none" w:sz="0" w:space="0" w:color="auto"/>
                                                                                <w:left w:val="none" w:sz="0" w:space="0" w:color="auto"/>
                                                                                <w:bottom w:val="none" w:sz="0" w:space="0" w:color="auto"/>
                                                                                <w:right w:val="none" w:sz="0" w:space="0" w:color="auto"/>
                                                                              </w:divBdr>
                                                                            </w:div>
                                                                            <w:div w:id="19375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1353890">
      <w:bodyDiv w:val="1"/>
      <w:marLeft w:val="0"/>
      <w:marRight w:val="0"/>
      <w:marTop w:val="0"/>
      <w:marBottom w:val="0"/>
      <w:divBdr>
        <w:top w:val="none" w:sz="0" w:space="0" w:color="auto"/>
        <w:left w:val="none" w:sz="0" w:space="0" w:color="auto"/>
        <w:bottom w:val="none" w:sz="0" w:space="0" w:color="auto"/>
        <w:right w:val="none" w:sz="0" w:space="0" w:color="auto"/>
      </w:divBdr>
    </w:div>
    <w:div w:id="937756367">
      <w:bodyDiv w:val="1"/>
      <w:marLeft w:val="0"/>
      <w:marRight w:val="0"/>
      <w:marTop w:val="0"/>
      <w:marBottom w:val="0"/>
      <w:divBdr>
        <w:top w:val="none" w:sz="0" w:space="0" w:color="auto"/>
        <w:left w:val="none" w:sz="0" w:space="0" w:color="auto"/>
        <w:bottom w:val="none" w:sz="0" w:space="0" w:color="auto"/>
        <w:right w:val="none" w:sz="0" w:space="0" w:color="auto"/>
      </w:divBdr>
    </w:div>
    <w:div w:id="948315497">
      <w:bodyDiv w:val="1"/>
      <w:marLeft w:val="0"/>
      <w:marRight w:val="0"/>
      <w:marTop w:val="0"/>
      <w:marBottom w:val="0"/>
      <w:divBdr>
        <w:top w:val="none" w:sz="0" w:space="0" w:color="auto"/>
        <w:left w:val="none" w:sz="0" w:space="0" w:color="auto"/>
        <w:bottom w:val="none" w:sz="0" w:space="0" w:color="auto"/>
        <w:right w:val="none" w:sz="0" w:space="0" w:color="auto"/>
      </w:divBdr>
    </w:div>
    <w:div w:id="1013149455">
      <w:bodyDiv w:val="1"/>
      <w:marLeft w:val="0"/>
      <w:marRight w:val="0"/>
      <w:marTop w:val="0"/>
      <w:marBottom w:val="0"/>
      <w:divBdr>
        <w:top w:val="none" w:sz="0" w:space="0" w:color="auto"/>
        <w:left w:val="none" w:sz="0" w:space="0" w:color="auto"/>
        <w:bottom w:val="none" w:sz="0" w:space="0" w:color="auto"/>
        <w:right w:val="none" w:sz="0" w:space="0" w:color="auto"/>
      </w:divBdr>
    </w:div>
    <w:div w:id="1022586575">
      <w:bodyDiv w:val="1"/>
      <w:marLeft w:val="0"/>
      <w:marRight w:val="0"/>
      <w:marTop w:val="0"/>
      <w:marBottom w:val="0"/>
      <w:divBdr>
        <w:top w:val="none" w:sz="0" w:space="0" w:color="auto"/>
        <w:left w:val="none" w:sz="0" w:space="0" w:color="auto"/>
        <w:bottom w:val="none" w:sz="0" w:space="0" w:color="auto"/>
        <w:right w:val="none" w:sz="0" w:space="0" w:color="auto"/>
      </w:divBdr>
    </w:div>
    <w:div w:id="1174102099">
      <w:bodyDiv w:val="1"/>
      <w:marLeft w:val="0"/>
      <w:marRight w:val="0"/>
      <w:marTop w:val="0"/>
      <w:marBottom w:val="0"/>
      <w:divBdr>
        <w:top w:val="none" w:sz="0" w:space="0" w:color="auto"/>
        <w:left w:val="none" w:sz="0" w:space="0" w:color="auto"/>
        <w:bottom w:val="none" w:sz="0" w:space="0" w:color="auto"/>
        <w:right w:val="none" w:sz="0" w:space="0" w:color="auto"/>
      </w:divBdr>
    </w:div>
    <w:div w:id="1398211996">
      <w:bodyDiv w:val="1"/>
      <w:marLeft w:val="0"/>
      <w:marRight w:val="0"/>
      <w:marTop w:val="0"/>
      <w:marBottom w:val="0"/>
      <w:divBdr>
        <w:top w:val="none" w:sz="0" w:space="0" w:color="auto"/>
        <w:left w:val="none" w:sz="0" w:space="0" w:color="auto"/>
        <w:bottom w:val="none" w:sz="0" w:space="0" w:color="auto"/>
        <w:right w:val="none" w:sz="0" w:space="0" w:color="auto"/>
      </w:divBdr>
    </w:div>
    <w:div w:id="1697654400">
      <w:bodyDiv w:val="1"/>
      <w:marLeft w:val="0"/>
      <w:marRight w:val="0"/>
      <w:marTop w:val="0"/>
      <w:marBottom w:val="0"/>
      <w:divBdr>
        <w:top w:val="none" w:sz="0" w:space="0" w:color="auto"/>
        <w:left w:val="none" w:sz="0" w:space="0" w:color="auto"/>
        <w:bottom w:val="none" w:sz="0" w:space="0" w:color="auto"/>
        <w:right w:val="none" w:sz="0" w:space="0" w:color="auto"/>
      </w:divBdr>
    </w:div>
    <w:div w:id="1804536686">
      <w:bodyDiv w:val="1"/>
      <w:marLeft w:val="0"/>
      <w:marRight w:val="0"/>
      <w:marTop w:val="0"/>
      <w:marBottom w:val="0"/>
      <w:divBdr>
        <w:top w:val="none" w:sz="0" w:space="0" w:color="auto"/>
        <w:left w:val="none" w:sz="0" w:space="0" w:color="auto"/>
        <w:bottom w:val="none" w:sz="0" w:space="0" w:color="auto"/>
        <w:right w:val="none" w:sz="0" w:space="0" w:color="auto"/>
      </w:divBdr>
    </w:div>
    <w:div w:id="1830051621">
      <w:bodyDiv w:val="1"/>
      <w:marLeft w:val="0"/>
      <w:marRight w:val="0"/>
      <w:marTop w:val="0"/>
      <w:marBottom w:val="0"/>
      <w:divBdr>
        <w:top w:val="none" w:sz="0" w:space="0" w:color="auto"/>
        <w:left w:val="none" w:sz="0" w:space="0" w:color="auto"/>
        <w:bottom w:val="none" w:sz="0" w:space="0" w:color="auto"/>
        <w:right w:val="none" w:sz="0" w:space="0" w:color="auto"/>
      </w:divBdr>
    </w:div>
    <w:div w:id="1894271064">
      <w:bodyDiv w:val="1"/>
      <w:marLeft w:val="0"/>
      <w:marRight w:val="0"/>
      <w:marTop w:val="0"/>
      <w:marBottom w:val="0"/>
      <w:divBdr>
        <w:top w:val="none" w:sz="0" w:space="0" w:color="auto"/>
        <w:left w:val="none" w:sz="0" w:space="0" w:color="auto"/>
        <w:bottom w:val="none" w:sz="0" w:space="0" w:color="auto"/>
        <w:right w:val="none" w:sz="0" w:space="0" w:color="auto"/>
      </w:divBdr>
      <w:divsChild>
        <w:div w:id="1014038804">
          <w:marLeft w:val="0"/>
          <w:marRight w:val="0"/>
          <w:marTop w:val="0"/>
          <w:marBottom w:val="0"/>
          <w:divBdr>
            <w:top w:val="none" w:sz="0" w:space="0" w:color="auto"/>
            <w:left w:val="none" w:sz="0" w:space="0" w:color="auto"/>
            <w:bottom w:val="none" w:sz="0" w:space="0" w:color="auto"/>
            <w:right w:val="none" w:sz="0" w:space="0" w:color="auto"/>
          </w:divBdr>
        </w:div>
        <w:div w:id="1847011804">
          <w:marLeft w:val="0"/>
          <w:marRight w:val="0"/>
          <w:marTop w:val="0"/>
          <w:marBottom w:val="0"/>
          <w:divBdr>
            <w:top w:val="none" w:sz="0" w:space="0" w:color="auto"/>
            <w:left w:val="none" w:sz="0" w:space="0" w:color="auto"/>
            <w:bottom w:val="none" w:sz="0" w:space="0" w:color="auto"/>
            <w:right w:val="none" w:sz="0" w:space="0" w:color="auto"/>
          </w:divBdr>
        </w:div>
        <w:div w:id="2130975572">
          <w:marLeft w:val="0"/>
          <w:marRight w:val="0"/>
          <w:marTop w:val="0"/>
          <w:marBottom w:val="0"/>
          <w:divBdr>
            <w:top w:val="none" w:sz="0" w:space="0" w:color="auto"/>
            <w:left w:val="none" w:sz="0" w:space="0" w:color="auto"/>
            <w:bottom w:val="none" w:sz="0" w:space="0" w:color="auto"/>
            <w:right w:val="none" w:sz="0" w:space="0" w:color="auto"/>
          </w:divBdr>
        </w:div>
      </w:divsChild>
    </w:div>
    <w:div w:id="1905142119">
      <w:bodyDiv w:val="1"/>
      <w:marLeft w:val="0"/>
      <w:marRight w:val="0"/>
      <w:marTop w:val="0"/>
      <w:marBottom w:val="0"/>
      <w:divBdr>
        <w:top w:val="none" w:sz="0" w:space="0" w:color="auto"/>
        <w:left w:val="none" w:sz="0" w:space="0" w:color="auto"/>
        <w:bottom w:val="none" w:sz="0" w:space="0" w:color="auto"/>
        <w:right w:val="none" w:sz="0" w:space="0" w:color="auto"/>
      </w:divBdr>
    </w:div>
    <w:div w:id="1980067204">
      <w:bodyDiv w:val="1"/>
      <w:marLeft w:val="0"/>
      <w:marRight w:val="0"/>
      <w:marTop w:val="0"/>
      <w:marBottom w:val="0"/>
      <w:divBdr>
        <w:top w:val="none" w:sz="0" w:space="0" w:color="auto"/>
        <w:left w:val="none" w:sz="0" w:space="0" w:color="auto"/>
        <w:bottom w:val="none" w:sz="0" w:space="0" w:color="auto"/>
        <w:right w:val="none" w:sz="0" w:space="0" w:color="auto"/>
      </w:divBdr>
    </w:div>
    <w:div w:id="2010403997">
      <w:bodyDiv w:val="1"/>
      <w:marLeft w:val="0"/>
      <w:marRight w:val="0"/>
      <w:marTop w:val="0"/>
      <w:marBottom w:val="0"/>
      <w:divBdr>
        <w:top w:val="none" w:sz="0" w:space="0" w:color="auto"/>
        <w:left w:val="none" w:sz="0" w:space="0" w:color="auto"/>
        <w:bottom w:val="none" w:sz="0" w:space="0" w:color="auto"/>
        <w:right w:val="none" w:sz="0" w:space="0" w:color="auto"/>
      </w:divBdr>
    </w:div>
    <w:div w:id="2098478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A0C81-7939-4BA9-8CA5-9D27E27D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6632</Words>
  <Characters>37805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Аркуша Алексей Борисович</dc:creator>
  <cp:keywords/>
  <dc:description/>
  <cp:lastModifiedBy>Григорьева Светлана Вячеславовна</cp:lastModifiedBy>
  <cp:revision>3</cp:revision>
  <cp:lastPrinted>2026-04-20T13:16:00Z</cp:lastPrinted>
  <dcterms:created xsi:type="dcterms:W3CDTF">2026-05-26T10:23:00Z</dcterms:created>
  <dcterms:modified xsi:type="dcterms:W3CDTF">2026-05-27T09:39:00Z</dcterms:modified>
</cp:coreProperties>
</file>